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14B" w:rsidRPr="003331A4" w:rsidRDefault="003331A4" w:rsidP="007D714B">
      <w:pPr>
        <w:shd w:val="clear" w:color="auto" w:fill="C6D9F1"/>
        <w:jc w:val="center"/>
        <w:rPr>
          <w:rFonts w:ascii="Arial" w:hAnsi="Arial" w:cs="Arial"/>
          <w:sz w:val="32"/>
          <w:szCs w:val="32"/>
          <w:lang/>
        </w:rPr>
      </w:pPr>
      <w:r>
        <w:rPr>
          <w:rFonts w:ascii="Arial" w:hAnsi="Arial" w:cs="Arial"/>
          <w:sz w:val="32"/>
          <w:szCs w:val="32"/>
          <w:lang/>
        </w:rPr>
        <w:t xml:space="preserve"> </w:t>
      </w:r>
    </w:p>
    <w:p w:rsidR="007D714B" w:rsidRDefault="007D714B" w:rsidP="007D714B">
      <w:pPr>
        <w:shd w:val="clear" w:color="auto" w:fill="C6D9F1"/>
        <w:jc w:val="center"/>
        <w:rPr>
          <w:rFonts w:ascii="Arial" w:hAnsi="Arial" w:cs="Arial"/>
          <w:sz w:val="32"/>
          <w:szCs w:val="32"/>
        </w:rPr>
      </w:pPr>
      <w:r>
        <w:rPr>
          <w:rFonts w:ascii="Arial" w:hAnsi="Arial" w:cs="Arial"/>
          <w:sz w:val="32"/>
          <w:szCs w:val="32"/>
        </w:rPr>
        <w:t>КОНКУРСН</w:t>
      </w:r>
      <w:r>
        <w:rPr>
          <w:rFonts w:ascii="Arial" w:hAnsi="Arial" w:cs="Arial"/>
          <w:sz w:val="32"/>
          <w:szCs w:val="32"/>
          <w:lang w:val="sr-Cyrl-CS"/>
        </w:rPr>
        <w:t>А</w:t>
      </w:r>
      <w:r>
        <w:rPr>
          <w:rFonts w:ascii="Arial" w:hAnsi="Arial" w:cs="Arial"/>
          <w:sz w:val="32"/>
          <w:szCs w:val="32"/>
        </w:rPr>
        <w:t xml:space="preserve"> ДОКУМЕНТАЦИЈ</w:t>
      </w:r>
      <w:r>
        <w:rPr>
          <w:rFonts w:ascii="Arial" w:hAnsi="Arial" w:cs="Arial"/>
          <w:sz w:val="32"/>
          <w:szCs w:val="32"/>
          <w:lang w:val="sr-Cyrl-CS"/>
        </w:rPr>
        <w:t>А</w:t>
      </w:r>
    </w:p>
    <w:p w:rsidR="007D714B" w:rsidRPr="00F20A51" w:rsidRDefault="007D714B" w:rsidP="007D714B">
      <w:pPr>
        <w:shd w:val="clear" w:color="auto" w:fill="C6D9F1"/>
        <w:jc w:val="center"/>
        <w:rPr>
          <w:rFonts w:ascii="Arial" w:hAnsi="Arial" w:cs="Arial"/>
          <w:sz w:val="32"/>
          <w:szCs w:val="32"/>
        </w:rPr>
      </w:pPr>
      <w:r>
        <w:rPr>
          <w:rFonts w:ascii="Arial" w:hAnsi="Arial" w:cs="Arial"/>
          <w:sz w:val="32"/>
          <w:szCs w:val="32"/>
          <w:lang w:val="sr-Cyrl-CS"/>
        </w:rPr>
        <w:t xml:space="preserve">ЗА ЈАВНУ НАБАВКУ ДОБАРА: Набавка ужине за </w:t>
      </w:r>
      <w:r>
        <w:rPr>
          <w:rFonts w:ascii="Arial" w:hAnsi="Arial" w:cs="Arial"/>
          <w:sz w:val="32"/>
          <w:szCs w:val="32"/>
        </w:rPr>
        <w:t>школску</w:t>
      </w:r>
      <w:r w:rsidR="00D756B3">
        <w:rPr>
          <w:rFonts w:ascii="Arial" w:hAnsi="Arial" w:cs="Arial"/>
          <w:sz w:val="32"/>
          <w:szCs w:val="32"/>
          <w:lang w:val="sr-Cyrl-CS"/>
        </w:rPr>
        <w:t xml:space="preserve"> 20</w:t>
      </w:r>
      <w:r w:rsidR="00D756B3">
        <w:rPr>
          <w:rFonts w:ascii="Arial" w:hAnsi="Arial" w:cs="Arial"/>
          <w:sz w:val="32"/>
          <w:szCs w:val="32"/>
        </w:rPr>
        <w:t>20</w:t>
      </w:r>
      <w:r>
        <w:rPr>
          <w:rFonts w:ascii="Arial" w:hAnsi="Arial" w:cs="Arial"/>
          <w:sz w:val="32"/>
          <w:szCs w:val="32"/>
        </w:rPr>
        <w:t>/20</w:t>
      </w:r>
      <w:r w:rsidR="00D756B3">
        <w:rPr>
          <w:rFonts w:ascii="Arial" w:hAnsi="Arial" w:cs="Arial"/>
          <w:sz w:val="32"/>
          <w:szCs w:val="32"/>
        </w:rPr>
        <w:t>21</w:t>
      </w:r>
      <w:r>
        <w:rPr>
          <w:rFonts w:ascii="Arial" w:hAnsi="Arial" w:cs="Arial"/>
          <w:sz w:val="32"/>
          <w:szCs w:val="32"/>
        </w:rPr>
        <w:t>.</w:t>
      </w:r>
      <w:r>
        <w:rPr>
          <w:rFonts w:ascii="Arial" w:hAnsi="Arial" w:cs="Arial"/>
          <w:sz w:val="32"/>
          <w:szCs w:val="32"/>
          <w:lang w:val="sr-Cyrl-CS"/>
        </w:rPr>
        <w:t xml:space="preserve"> годину</w:t>
      </w:r>
    </w:p>
    <w:p w:rsidR="007D714B" w:rsidRDefault="007D714B" w:rsidP="007D714B">
      <w:pPr>
        <w:jc w:val="center"/>
        <w:rPr>
          <w:rFonts w:ascii="Arial" w:hAnsi="Arial" w:cs="Arial"/>
          <w:sz w:val="32"/>
          <w:szCs w:val="32"/>
          <w:lang w:val="ru-RU"/>
        </w:rPr>
      </w:pPr>
    </w:p>
    <w:p w:rsidR="007D714B" w:rsidRPr="002E3017" w:rsidRDefault="007D714B" w:rsidP="007D714B">
      <w:pPr>
        <w:jc w:val="center"/>
        <w:rPr>
          <w:rFonts w:ascii="Arial" w:hAnsi="Arial" w:cs="Arial"/>
          <w:b/>
          <w:bCs/>
          <w:i/>
          <w:iCs/>
          <w:sz w:val="28"/>
          <w:szCs w:val="28"/>
        </w:rPr>
      </w:pPr>
      <w:r>
        <w:rPr>
          <w:rFonts w:ascii="Arial" w:hAnsi="Arial" w:cs="Arial"/>
          <w:b/>
          <w:bCs/>
          <w:i/>
          <w:iCs/>
          <w:sz w:val="28"/>
          <w:szCs w:val="28"/>
          <w:lang w:val="sr-Cyrl-CS"/>
        </w:rPr>
        <w:t xml:space="preserve">Основна школа </w:t>
      </w:r>
      <w:r>
        <w:rPr>
          <w:rFonts w:ascii="Arial" w:hAnsi="Arial" w:cs="Arial"/>
          <w:b/>
          <w:bCs/>
          <w:i/>
          <w:iCs/>
          <w:sz w:val="28"/>
          <w:szCs w:val="28"/>
        </w:rPr>
        <w:t>„Бранко Крсмановић“Доња Мутница</w:t>
      </w:r>
    </w:p>
    <w:p w:rsidR="007D714B" w:rsidRDefault="007D714B" w:rsidP="007D714B">
      <w:pPr>
        <w:jc w:val="center"/>
        <w:rPr>
          <w:rFonts w:ascii="Arial" w:hAnsi="Arial" w:cs="Arial"/>
          <w:b/>
          <w:bCs/>
          <w:i/>
          <w:iCs/>
          <w:sz w:val="28"/>
          <w:szCs w:val="28"/>
          <w:lang w:val="ru-RU"/>
        </w:rPr>
      </w:pPr>
    </w:p>
    <w:p w:rsidR="007D714B" w:rsidRDefault="007D714B" w:rsidP="007D714B">
      <w:pPr>
        <w:jc w:val="center"/>
        <w:rPr>
          <w:rFonts w:ascii="Arial" w:hAnsi="Arial" w:cs="Arial"/>
          <w:b/>
          <w:bCs/>
          <w:i/>
          <w:iCs/>
          <w:sz w:val="28"/>
          <w:szCs w:val="28"/>
          <w:lang w:val="ru-RU"/>
        </w:rPr>
      </w:pPr>
    </w:p>
    <w:p w:rsidR="007D714B" w:rsidRDefault="007D714B" w:rsidP="007D714B">
      <w:pPr>
        <w:jc w:val="center"/>
        <w:rPr>
          <w:rFonts w:ascii="Arial" w:hAnsi="Arial" w:cs="Arial"/>
          <w:b/>
          <w:bCs/>
        </w:rPr>
      </w:pPr>
      <w:r>
        <w:rPr>
          <w:rFonts w:ascii="Arial" w:hAnsi="Arial" w:cs="Arial"/>
          <w:b/>
          <w:bCs/>
        </w:rPr>
        <w:t>ЈАВНА НАБАВКА ДОБАРА</w:t>
      </w:r>
      <w:r>
        <w:rPr>
          <w:rFonts w:ascii="Arial" w:hAnsi="Arial" w:cs="Arial"/>
          <w:b/>
          <w:bCs/>
          <w:lang w:val="sr-Cyrl-CS"/>
        </w:rPr>
        <w:t xml:space="preserve"> </w:t>
      </w:r>
      <w:r>
        <w:rPr>
          <w:rFonts w:ascii="Arial" w:hAnsi="Arial" w:cs="Arial"/>
          <w:b/>
          <w:bCs/>
        </w:rPr>
        <w:t xml:space="preserve">– </w:t>
      </w:r>
      <w:r>
        <w:rPr>
          <w:rFonts w:ascii="Arial" w:hAnsi="Arial" w:cs="Arial"/>
          <w:b/>
          <w:bCs/>
          <w:lang w:val="sr-Cyrl-CS"/>
        </w:rPr>
        <w:t xml:space="preserve">набавка ужине за </w:t>
      </w:r>
    </w:p>
    <w:p w:rsidR="007D714B" w:rsidRPr="00C34060" w:rsidRDefault="007D714B" w:rsidP="007D714B">
      <w:pPr>
        <w:jc w:val="center"/>
        <w:rPr>
          <w:rFonts w:ascii="Arial" w:hAnsi="Arial" w:cs="Arial"/>
          <w:b/>
          <w:bCs/>
          <w:i/>
          <w:iCs/>
          <w:lang w:val="sr-Cyrl-CS"/>
        </w:rPr>
      </w:pPr>
      <w:r>
        <w:rPr>
          <w:rFonts w:ascii="Arial" w:hAnsi="Arial" w:cs="Arial"/>
          <w:b/>
          <w:bCs/>
        </w:rPr>
        <w:t>школску</w:t>
      </w:r>
      <w:r w:rsidR="00D756B3">
        <w:rPr>
          <w:rFonts w:ascii="Arial" w:hAnsi="Arial" w:cs="Arial"/>
          <w:b/>
          <w:bCs/>
          <w:lang w:val="sr-Cyrl-CS"/>
        </w:rPr>
        <w:t xml:space="preserve"> 2020</w:t>
      </w:r>
      <w:r>
        <w:rPr>
          <w:rFonts w:ascii="Arial" w:hAnsi="Arial" w:cs="Arial"/>
          <w:b/>
          <w:bCs/>
        </w:rPr>
        <w:t>/20</w:t>
      </w:r>
      <w:r w:rsidR="00D756B3">
        <w:rPr>
          <w:rFonts w:ascii="Arial" w:hAnsi="Arial" w:cs="Arial"/>
          <w:b/>
          <w:bCs/>
        </w:rPr>
        <w:t>21</w:t>
      </w:r>
      <w:r>
        <w:rPr>
          <w:rFonts w:ascii="Arial" w:hAnsi="Arial" w:cs="Arial"/>
          <w:b/>
          <w:bCs/>
        </w:rPr>
        <w:t xml:space="preserve">. </w:t>
      </w:r>
      <w:r>
        <w:rPr>
          <w:rFonts w:ascii="Arial" w:hAnsi="Arial" w:cs="Arial"/>
          <w:b/>
          <w:bCs/>
          <w:lang w:val="sr-Cyrl-CS"/>
        </w:rPr>
        <w:t>годину</w:t>
      </w:r>
    </w:p>
    <w:p w:rsidR="007D714B" w:rsidRDefault="007D714B" w:rsidP="007D714B">
      <w:pPr>
        <w:jc w:val="center"/>
        <w:rPr>
          <w:rFonts w:ascii="Arial" w:hAnsi="Arial" w:cs="Arial"/>
          <w:b/>
          <w:bCs/>
          <w:i/>
          <w:iCs/>
        </w:rPr>
      </w:pPr>
    </w:p>
    <w:p w:rsidR="007D714B" w:rsidRPr="001C7FF9" w:rsidRDefault="007D714B" w:rsidP="007D714B">
      <w:pPr>
        <w:jc w:val="center"/>
        <w:rPr>
          <w:rFonts w:ascii="Arial" w:hAnsi="Arial" w:cs="Arial"/>
          <w:b/>
          <w:bCs/>
        </w:rPr>
      </w:pPr>
      <w:r>
        <w:rPr>
          <w:rFonts w:ascii="Arial" w:hAnsi="Arial" w:cs="Arial"/>
          <w:b/>
          <w:bCs/>
        </w:rPr>
        <w:t>ЈАВНА НАБАКА МАЛЕ ВРЕДНОСТИ</w:t>
      </w:r>
      <w:r>
        <w:rPr>
          <w:rFonts w:ascii="Arial" w:hAnsi="Arial" w:cs="Arial"/>
          <w:b/>
          <w:bCs/>
          <w:lang w:val="sr-Cyrl-CS"/>
        </w:rPr>
        <w:t xml:space="preserve"> бр. 6/20</w:t>
      </w:r>
      <w:r w:rsidR="00D756B3">
        <w:rPr>
          <w:rFonts w:ascii="Arial" w:hAnsi="Arial" w:cs="Arial"/>
          <w:b/>
          <w:bCs/>
          <w:lang w:val="sr-Cyrl-CS"/>
        </w:rPr>
        <w:t>20</w:t>
      </w:r>
    </w:p>
    <w:p w:rsidR="007D714B" w:rsidRDefault="007D714B" w:rsidP="007D714B">
      <w:pPr>
        <w:jc w:val="center"/>
        <w:rPr>
          <w:rFonts w:ascii="Arial" w:hAnsi="Arial" w:cs="Arial"/>
          <w:i/>
          <w:iCs/>
        </w:rPr>
      </w:pPr>
    </w:p>
    <w:p w:rsidR="007D714B" w:rsidRDefault="007D714B" w:rsidP="007D714B">
      <w:pPr>
        <w:jc w:val="center"/>
        <w:rPr>
          <w:rFonts w:ascii="Arial" w:hAnsi="Arial" w:cs="Arial"/>
          <w:i/>
          <w:iCs/>
        </w:rPr>
      </w:pPr>
    </w:p>
    <w:p w:rsidR="007D714B" w:rsidRDefault="007D714B" w:rsidP="007D714B">
      <w:pPr>
        <w:jc w:val="center"/>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1"/>
        <w:gridCol w:w="4621"/>
      </w:tblGrid>
      <w:tr w:rsidR="007D714B" w:rsidRPr="00E369A2" w:rsidTr="00A46AC4">
        <w:tc>
          <w:tcPr>
            <w:tcW w:w="4621" w:type="dxa"/>
          </w:tcPr>
          <w:p w:rsidR="007D714B" w:rsidRPr="00014978" w:rsidRDefault="007D714B" w:rsidP="00A46AC4">
            <w:pPr>
              <w:jc w:val="both"/>
              <w:rPr>
                <w:iCs/>
              </w:rPr>
            </w:pPr>
          </w:p>
        </w:tc>
        <w:tc>
          <w:tcPr>
            <w:tcW w:w="4621" w:type="dxa"/>
          </w:tcPr>
          <w:p w:rsidR="007D714B" w:rsidRDefault="007D714B" w:rsidP="00A46AC4">
            <w:pPr>
              <w:jc w:val="both"/>
              <w:rPr>
                <w:iCs/>
                <w:lang w:val="en-US"/>
              </w:rPr>
            </w:pPr>
            <w:r>
              <w:rPr>
                <w:iCs/>
                <w:lang w:val="en-US"/>
              </w:rPr>
              <w:t>Датум и време</w:t>
            </w:r>
          </w:p>
          <w:p w:rsidR="007D714B" w:rsidRPr="00E369A2" w:rsidRDefault="007D714B" w:rsidP="00A46AC4">
            <w:pPr>
              <w:jc w:val="both"/>
              <w:rPr>
                <w:iCs/>
              </w:rPr>
            </w:pPr>
          </w:p>
        </w:tc>
      </w:tr>
      <w:tr w:rsidR="007D714B" w:rsidRPr="00014978" w:rsidTr="00A46AC4">
        <w:tc>
          <w:tcPr>
            <w:tcW w:w="4621" w:type="dxa"/>
          </w:tcPr>
          <w:p w:rsidR="007D714B" w:rsidRPr="00014978" w:rsidRDefault="007D714B" w:rsidP="00A46AC4">
            <w:pPr>
              <w:jc w:val="both"/>
              <w:rPr>
                <w:iCs/>
              </w:rPr>
            </w:pPr>
            <w:r w:rsidRPr="00014978">
              <w:rPr>
                <w:iCs/>
              </w:rPr>
              <w:t>Крајњи рок за достављање понуде</w:t>
            </w:r>
          </w:p>
          <w:p w:rsidR="007D714B" w:rsidRPr="00014978" w:rsidRDefault="007D714B" w:rsidP="00A46AC4">
            <w:pPr>
              <w:jc w:val="both"/>
              <w:rPr>
                <w:iCs/>
              </w:rPr>
            </w:pPr>
          </w:p>
        </w:tc>
        <w:tc>
          <w:tcPr>
            <w:tcW w:w="4621" w:type="dxa"/>
          </w:tcPr>
          <w:p w:rsidR="007D714B" w:rsidRPr="00014978" w:rsidRDefault="00D756B3" w:rsidP="00D756B3">
            <w:pPr>
              <w:jc w:val="both"/>
              <w:rPr>
                <w:iCs/>
              </w:rPr>
            </w:pPr>
            <w:r>
              <w:rPr>
                <w:iCs/>
                <w:lang w:val="sr-Cyrl-CS"/>
              </w:rPr>
              <w:t>06</w:t>
            </w:r>
            <w:r w:rsidR="007D714B" w:rsidRPr="00014978">
              <w:rPr>
                <w:iCs/>
              </w:rPr>
              <w:t>.0</w:t>
            </w:r>
            <w:r>
              <w:rPr>
                <w:iCs/>
              </w:rPr>
              <w:t>7</w:t>
            </w:r>
            <w:r w:rsidR="007D714B" w:rsidRPr="00014978">
              <w:rPr>
                <w:iCs/>
              </w:rPr>
              <w:t>.20</w:t>
            </w:r>
            <w:r>
              <w:rPr>
                <w:iCs/>
              </w:rPr>
              <w:t>20</w:t>
            </w:r>
            <w:r w:rsidR="007D714B" w:rsidRPr="00014978">
              <w:rPr>
                <w:iCs/>
              </w:rPr>
              <w:t>.</w:t>
            </w:r>
            <w:r w:rsidR="007D714B">
              <w:rPr>
                <w:iCs/>
              </w:rPr>
              <w:t xml:space="preserve"> </w:t>
            </w:r>
            <w:r w:rsidR="007D714B" w:rsidRPr="00014978">
              <w:rPr>
                <w:iCs/>
              </w:rPr>
              <w:t>год. до 12,00 часова</w:t>
            </w:r>
          </w:p>
        </w:tc>
      </w:tr>
      <w:tr w:rsidR="007D714B" w:rsidRPr="00014978" w:rsidTr="00A46AC4">
        <w:tc>
          <w:tcPr>
            <w:tcW w:w="4621" w:type="dxa"/>
          </w:tcPr>
          <w:p w:rsidR="007D714B" w:rsidRDefault="007D714B" w:rsidP="00A46AC4">
            <w:pPr>
              <w:jc w:val="both"/>
              <w:rPr>
                <w:iCs/>
                <w:lang w:val="en-US"/>
              </w:rPr>
            </w:pPr>
            <w:r w:rsidRPr="00014978">
              <w:rPr>
                <w:iCs/>
              </w:rPr>
              <w:t>Јавно отварање</w:t>
            </w:r>
          </w:p>
          <w:p w:rsidR="007D714B" w:rsidRPr="00E369A2" w:rsidRDefault="007D714B" w:rsidP="00A46AC4">
            <w:pPr>
              <w:jc w:val="both"/>
              <w:rPr>
                <w:iCs/>
                <w:lang w:val="en-US"/>
              </w:rPr>
            </w:pPr>
          </w:p>
        </w:tc>
        <w:tc>
          <w:tcPr>
            <w:tcW w:w="4621" w:type="dxa"/>
          </w:tcPr>
          <w:p w:rsidR="007D714B" w:rsidRPr="00014978" w:rsidRDefault="00D756B3" w:rsidP="00A46AC4">
            <w:pPr>
              <w:jc w:val="both"/>
              <w:rPr>
                <w:iCs/>
              </w:rPr>
            </w:pPr>
            <w:r>
              <w:rPr>
                <w:iCs/>
                <w:lang w:val="sr-Cyrl-CS"/>
              </w:rPr>
              <w:t>06.</w:t>
            </w:r>
            <w:r w:rsidR="007D714B" w:rsidRPr="00014978">
              <w:rPr>
                <w:iCs/>
              </w:rPr>
              <w:t>0</w:t>
            </w:r>
            <w:r w:rsidR="003506E3">
              <w:rPr>
                <w:iCs/>
              </w:rPr>
              <w:t>7</w:t>
            </w:r>
            <w:r w:rsidR="007D714B" w:rsidRPr="00014978">
              <w:rPr>
                <w:iCs/>
              </w:rPr>
              <w:t>.20</w:t>
            </w:r>
            <w:r>
              <w:rPr>
                <w:iCs/>
              </w:rPr>
              <w:t>20</w:t>
            </w:r>
            <w:r w:rsidR="007D714B" w:rsidRPr="00014978">
              <w:rPr>
                <w:iCs/>
              </w:rPr>
              <w:t>.</w:t>
            </w:r>
            <w:r w:rsidR="007D714B">
              <w:rPr>
                <w:iCs/>
              </w:rPr>
              <w:t xml:space="preserve"> </w:t>
            </w:r>
            <w:r w:rsidR="007D714B" w:rsidRPr="00014978">
              <w:rPr>
                <w:iCs/>
              </w:rPr>
              <w:t xml:space="preserve">год. </w:t>
            </w:r>
            <w:r w:rsidR="007D714B">
              <w:rPr>
                <w:iCs/>
                <w:lang w:val="en-US"/>
              </w:rPr>
              <w:t>у</w:t>
            </w:r>
            <w:r w:rsidR="007D714B" w:rsidRPr="00014978">
              <w:rPr>
                <w:iCs/>
              </w:rPr>
              <w:t xml:space="preserve"> 12,</w:t>
            </w:r>
            <w:r w:rsidR="007D714B">
              <w:rPr>
                <w:iCs/>
                <w:lang w:val="sr-Cyrl-CS"/>
              </w:rPr>
              <w:t>10</w:t>
            </w:r>
            <w:r w:rsidR="007D714B" w:rsidRPr="00014978">
              <w:rPr>
                <w:iCs/>
              </w:rPr>
              <w:t xml:space="preserve"> часова</w:t>
            </w:r>
          </w:p>
          <w:p w:rsidR="007D714B" w:rsidRPr="00014978" w:rsidRDefault="007D714B" w:rsidP="00A46AC4">
            <w:pPr>
              <w:jc w:val="both"/>
              <w:rPr>
                <w:iCs/>
              </w:rPr>
            </w:pPr>
          </w:p>
        </w:tc>
      </w:tr>
    </w:tbl>
    <w:p w:rsidR="007D714B" w:rsidRPr="002D57B4" w:rsidRDefault="007D714B" w:rsidP="007D714B">
      <w:pPr>
        <w:rPr>
          <w:rFonts w:ascii="Arial" w:hAnsi="Arial" w:cs="Arial"/>
          <w:i/>
          <w:iCs/>
          <w:lang w:val="sr-Cyrl-CS"/>
        </w:rPr>
      </w:pPr>
    </w:p>
    <w:p w:rsidR="007D714B" w:rsidRDefault="007D714B" w:rsidP="007D714B">
      <w:pPr>
        <w:jc w:val="center"/>
        <w:rPr>
          <w:rFonts w:ascii="Arial" w:hAnsi="Arial" w:cs="Arial"/>
          <w:i/>
          <w:iCs/>
          <w:lang w:val="sr-Cyrl-CS"/>
        </w:rPr>
      </w:pPr>
    </w:p>
    <w:p w:rsidR="007D714B" w:rsidRPr="00DF0B52" w:rsidRDefault="007D714B" w:rsidP="007D714B">
      <w:pPr>
        <w:jc w:val="center"/>
        <w:rPr>
          <w:rFonts w:ascii="Arial" w:hAnsi="Arial" w:cs="Arial"/>
          <w:i/>
          <w:iCs/>
          <w:lang w:val="sr-Cyrl-CS"/>
        </w:rPr>
      </w:pPr>
    </w:p>
    <w:p w:rsidR="007D714B" w:rsidRDefault="007D714B" w:rsidP="007D714B">
      <w:pPr>
        <w:jc w:val="center"/>
        <w:rPr>
          <w:rFonts w:ascii="Arial" w:hAnsi="Arial" w:cs="Arial"/>
          <w:i/>
          <w:iCs/>
        </w:rPr>
      </w:pPr>
    </w:p>
    <w:p w:rsidR="007D714B" w:rsidRDefault="00D756B3" w:rsidP="007D714B">
      <w:pPr>
        <w:jc w:val="center"/>
        <w:rPr>
          <w:rFonts w:ascii="Arial" w:hAnsi="Arial" w:cs="Arial"/>
          <w:b/>
          <w:bCs/>
        </w:rPr>
      </w:pPr>
      <w:r>
        <w:rPr>
          <w:rFonts w:ascii="Arial" w:hAnsi="Arial" w:cs="Arial"/>
          <w:b/>
          <w:i/>
          <w:iCs/>
        </w:rPr>
        <w:t>Јуни</w:t>
      </w:r>
      <w:r w:rsidR="007D714B" w:rsidRPr="004D33C8">
        <w:rPr>
          <w:rFonts w:ascii="Arial" w:hAnsi="Arial" w:cs="Arial"/>
          <w:b/>
          <w:i/>
          <w:iCs/>
          <w:lang w:val="sr-Cyrl-CS"/>
        </w:rPr>
        <w:t xml:space="preserve"> </w:t>
      </w:r>
      <w:r w:rsidR="007D714B">
        <w:rPr>
          <w:rFonts w:ascii="Arial" w:hAnsi="Arial" w:cs="Arial"/>
          <w:i/>
          <w:iCs/>
        </w:rPr>
        <w:t xml:space="preserve"> </w:t>
      </w:r>
      <w:r w:rsidRPr="00D756B3">
        <w:rPr>
          <w:rFonts w:ascii="Arial" w:hAnsi="Arial" w:cs="Arial"/>
          <w:b/>
          <w:bCs/>
          <w:i/>
        </w:rPr>
        <w:t>2020</w:t>
      </w:r>
      <w:r w:rsidR="007D714B" w:rsidRPr="00D756B3">
        <w:rPr>
          <w:rFonts w:ascii="Arial" w:hAnsi="Arial" w:cs="Arial"/>
          <w:b/>
          <w:bCs/>
          <w:i/>
        </w:rPr>
        <w:t>. године</w:t>
      </w:r>
    </w:p>
    <w:p w:rsidR="007D714B" w:rsidRDefault="007D714B" w:rsidP="007D714B">
      <w:pPr>
        <w:jc w:val="center"/>
      </w:pPr>
      <w:r>
        <w:tab/>
      </w:r>
    </w:p>
    <w:p w:rsidR="007D714B" w:rsidRDefault="007D714B" w:rsidP="007D714B">
      <w:pPr>
        <w:jc w:val="center"/>
      </w:pPr>
    </w:p>
    <w:p w:rsidR="007D714B" w:rsidRDefault="007D714B" w:rsidP="007D714B">
      <w:pPr>
        <w:jc w:val="center"/>
      </w:pPr>
    </w:p>
    <w:p w:rsidR="007D714B" w:rsidRDefault="007D714B" w:rsidP="007D714B">
      <w:pPr>
        <w:jc w:val="center"/>
      </w:pPr>
    </w:p>
    <w:p w:rsidR="007D714B" w:rsidRDefault="007D714B" w:rsidP="007D714B">
      <w:pPr>
        <w:jc w:val="center"/>
      </w:pPr>
    </w:p>
    <w:p w:rsidR="007D714B" w:rsidRDefault="007D714B" w:rsidP="007D714B">
      <w:pPr>
        <w:jc w:val="center"/>
      </w:pPr>
    </w:p>
    <w:p w:rsidR="007D714B" w:rsidRDefault="007D714B" w:rsidP="007D714B">
      <w:pPr>
        <w:jc w:val="center"/>
      </w:pPr>
    </w:p>
    <w:p w:rsidR="007D714B" w:rsidRDefault="007D714B" w:rsidP="007D714B">
      <w:pPr>
        <w:jc w:val="center"/>
      </w:pPr>
    </w:p>
    <w:p w:rsidR="007D714B" w:rsidRDefault="007D714B" w:rsidP="007D714B">
      <w:pPr>
        <w:jc w:val="center"/>
      </w:pPr>
    </w:p>
    <w:p w:rsidR="007D714B" w:rsidRDefault="007D714B" w:rsidP="007D714B">
      <w:pPr>
        <w:jc w:val="center"/>
      </w:pPr>
    </w:p>
    <w:p w:rsidR="007D714B" w:rsidRDefault="007D714B" w:rsidP="007D714B">
      <w:pPr>
        <w:jc w:val="center"/>
      </w:pPr>
    </w:p>
    <w:p w:rsidR="007D714B" w:rsidRDefault="007D714B" w:rsidP="007D714B">
      <w:pPr>
        <w:jc w:val="center"/>
      </w:pPr>
    </w:p>
    <w:p w:rsidR="007D714B" w:rsidRDefault="007D714B" w:rsidP="007D714B">
      <w:pPr>
        <w:jc w:val="center"/>
      </w:pPr>
    </w:p>
    <w:p w:rsidR="007D714B" w:rsidRDefault="007D714B" w:rsidP="007D714B">
      <w:pPr>
        <w:jc w:val="center"/>
      </w:pPr>
    </w:p>
    <w:p w:rsidR="007D714B" w:rsidRDefault="007D714B" w:rsidP="007D714B">
      <w:pPr>
        <w:jc w:val="center"/>
      </w:pPr>
    </w:p>
    <w:p w:rsidR="007D714B" w:rsidRDefault="007D714B" w:rsidP="007D714B">
      <w:pPr>
        <w:jc w:val="center"/>
      </w:pPr>
    </w:p>
    <w:p w:rsidR="007D714B" w:rsidRDefault="007D714B" w:rsidP="007D714B">
      <w:pPr>
        <w:jc w:val="center"/>
      </w:pPr>
    </w:p>
    <w:p w:rsidR="007D714B" w:rsidRDefault="007D714B" w:rsidP="007D714B">
      <w:pPr>
        <w:jc w:val="center"/>
      </w:pPr>
    </w:p>
    <w:p w:rsidR="007D714B" w:rsidRDefault="007D714B" w:rsidP="007D714B">
      <w:pPr>
        <w:jc w:val="center"/>
      </w:pPr>
    </w:p>
    <w:p w:rsidR="007D714B" w:rsidRPr="0086115F" w:rsidRDefault="007D714B" w:rsidP="007D714B">
      <w:pPr>
        <w:jc w:val="center"/>
      </w:pPr>
      <w:r>
        <w:tab/>
      </w:r>
      <w:r>
        <w:tab/>
      </w:r>
      <w:r>
        <w:tab/>
      </w:r>
      <w:r>
        <w:tab/>
      </w:r>
      <w:r>
        <w:tab/>
      </w:r>
      <w:r>
        <w:tab/>
      </w:r>
      <w:r>
        <w:tab/>
      </w:r>
      <w:r>
        <w:tab/>
      </w:r>
      <w:r>
        <w:tab/>
      </w:r>
      <w:r>
        <w:tab/>
      </w:r>
    </w:p>
    <w:p w:rsidR="007D714B" w:rsidRPr="007F48D0" w:rsidRDefault="007D714B" w:rsidP="007D714B">
      <w:pPr>
        <w:ind w:firstLine="708"/>
        <w:jc w:val="both"/>
        <w:rPr>
          <w:rFonts w:ascii="Arial" w:hAnsi="Arial" w:cs="Arial"/>
        </w:rPr>
      </w:pPr>
      <w:r>
        <w:rPr>
          <w:rFonts w:ascii="Arial" w:eastAsia="TimesNewRomanPSMT" w:hAnsi="Arial" w:cs="Arial"/>
        </w:rPr>
        <w:lastRenderedPageBreak/>
        <w:t>На основу чл. 39. и 61. Закона о јавним набавкама („Сл. гласник РС”, бр. 124/2012,</w:t>
      </w:r>
      <w:r>
        <w:rPr>
          <w:rFonts w:ascii="Arial" w:eastAsia="TimesNewRomanPSMT" w:hAnsi="Arial" w:cs="Arial"/>
          <w:lang w:val="sr-Cyrl-CS"/>
        </w:rPr>
        <w:t xml:space="preserve"> 14/2015 и 68/2015</w:t>
      </w:r>
      <w:r>
        <w:rPr>
          <w:rFonts w:ascii="Arial" w:eastAsia="TimesNewRomanPSMT" w:hAnsi="Arial" w:cs="Arial"/>
        </w:rPr>
        <w:t xml:space="preserve"> у даљем тексту: Закон), чл. 6. Правилника о обавезним елементима конкурсне документације у поступцима јавних набавки и начину доказивања испуњености услов</w:t>
      </w:r>
      <w:r w:rsidR="00F67A4A">
        <w:rPr>
          <w:rFonts w:ascii="Arial" w:eastAsia="TimesNewRomanPSMT" w:hAnsi="Arial" w:cs="Arial"/>
        </w:rPr>
        <w:t>а („Сл. гласник РС”, бр. 86/2015 и 41/2019</w:t>
      </w:r>
      <w:r>
        <w:rPr>
          <w:rFonts w:ascii="Arial" w:eastAsia="TimesNewRomanPSMT" w:hAnsi="Arial" w:cs="Arial"/>
        </w:rPr>
        <w:t xml:space="preserve">), </w:t>
      </w:r>
      <w:r w:rsidRPr="007F0FA0">
        <w:rPr>
          <w:rFonts w:ascii="Arial" w:hAnsi="Arial" w:cs="Arial"/>
        </w:rPr>
        <w:t>Одлуке о покретању поступка јавне набавке мале вредности</w:t>
      </w:r>
      <w:r>
        <w:rPr>
          <w:rFonts w:ascii="Arial" w:hAnsi="Arial" w:cs="Arial"/>
        </w:rPr>
        <w:t xml:space="preserve"> заведене у деловодни протокол под</w:t>
      </w:r>
      <w:r w:rsidRPr="007F0FA0">
        <w:rPr>
          <w:rFonts w:ascii="Arial" w:hAnsi="Arial" w:cs="Arial"/>
        </w:rPr>
        <w:t xml:space="preserve"> број</w:t>
      </w:r>
      <w:r>
        <w:rPr>
          <w:rFonts w:ascii="Arial" w:hAnsi="Arial" w:cs="Arial"/>
        </w:rPr>
        <w:t>ем</w:t>
      </w:r>
      <w:r w:rsidRPr="007F0FA0">
        <w:rPr>
          <w:rFonts w:ascii="Arial" w:hAnsi="Arial" w:cs="Arial"/>
        </w:rPr>
        <w:t xml:space="preserve"> </w:t>
      </w:r>
      <w:r w:rsidR="00077CF8">
        <w:rPr>
          <w:rFonts w:ascii="Arial" w:hAnsi="Arial" w:cs="Arial"/>
        </w:rPr>
        <w:t>426</w:t>
      </w:r>
      <w:r w:rsidR="006917E4">
        <w:rPr>
          <w:rFonts w:ascii="Arial" w:hAnsi="Arial" w:cs="Arial"/>
        </w:rPr>
        <w:t xml:space="preserve"> </w:t>
      </w:r>
      <w:r w:rsidRPr="007F0FA0">
        <w:rPr>
          <w:rFonts w:ascii="Arial" w:hAnsi="Arial" w:cs="Arial"/>
          <w:lang w:val="sr-Cyrl-CS"/>
        </w:rPr>
        <w:t>од</w:t>
      </w:r>
      <w:r w:rsidR="00077CF8">
        <w:rPr>
          <w:rFonts w:ascii="Arial" w:hAnsi="Arial" w:cs="Arial"/>
        </w:rPr>
        <w:t xml:space="preserve"> 24</w:t>
      </w:r>
      <w:r>
        <w:rPr>
          <w:rFonts w:ascii="Arial" w:hAnsi="Arial" w:cs="Arial"/>
          <w:lang w:val="sr-Cyrl-CS"/>
        </w:rPr>
        <w:t>.0</w:t>
      </w:r>
      <w:r w:rsidR="00DE27BA">
        <w:rPr>
          <w:rFonts w:ascii="Arial" w:hAnsi="Arial" w:cs="Arial"/>
          <w:lang w:val="sr-Cyrl-CS"/>
        </w:rPr>
        <w:t>6</w:t>
      </w:r>
      <w:r>
        <w:rPr>
          <w:rFonts w:ascii="Arial" w:hAnsi="Arial" w:cs="Arial"/>
          <w:lang w:val="sr-Cyrl-CS"/>
        </w:rPr>
        <w:t>.20</w:t>
      </w:r>
      <w:r w:rsidR="00216F61">
        <w:rPr>
          <w:rFonts w:ascii="Arial" w:hAnsi="Arial" w:cs="Arial"/>
          <w:lang w:val="sr-Cyrl-CS"/>
        </w:rPr>
        <w:t>20</w:t>
      </w:r>
      <w:r w:rsidRPr="007F0FA0">
        <w:rPr>
          <w:rFonts w:ascii="Arial" w:hAnsi="Arial" w:cs="Arial"/>
          <w:lang w:val="sr-Cyrl-CS"/>
        </w:rPr>
        <w:t>. године</w:t>
      </w:r>
      <w:r w:rsidRPr="007F0FA0">
        <w:rPr>
          <w:rFonts w:ascii="Arial" w:hAnsi="Arial" w:cs="Arial"/>
        </w:rPr>
        <w:t xml:space="preserve"> и </w:t>
      </w:r>
      <w:r w:rsidRPr="007F0FA0">
        <w:rPr>
          <w:rFonts w:ascii="Arial" w:hAnsi="Arial" w:cs="Arial"/>
          <w:color w:val="auto"/>
        </w:rPr>
        <w:t xml:space="preserve">Решења о </w:t>
      </w:r>
      <w:r w:rsidRPr="007F0FA0">
        <w:rPr>
          <w:rFonts w:ascii="Arial" w:hAnsi="Arial" w:cs="Arial"/>
          <w:color w:val="auto"/>
          <w:lang w:val="sr-Cyrl-CS"/>
        </w:rPr>
        <w:t xml:space="preserve">образовању комисије за јавну набавку </w:t>
      </w:r>
      <w:r>
        <w:rPr>
          <w:rFonts w:ascii="Arial" w:hAnsi="Arial" w:cs="Arial"/>
          <w:color w:val="auto"/>
          <w:lang w:val="sr-Cyrl-CS"/>
        </w:rPr>
        <w:t xml:space="preserve">дел. </w:t>
      </w:r>
      <w:r w:rsidRPr="007F0FA0">
        <w:rPr>
          <w:rFonts w:ascii="Arial" w:hAnsi="Arial" w:cs="Arial"/>
          <w:color w:val="auto"/>
          <w:lang w:val="sr-Cyrl-CS"/>
        </w:rPr>
        <w:t xml:space="preserve">број </w:t>
      </w:r>
      <w:r w:rsidR="00077CF8">
        <w:rPr>
          <w:rFonts w:ascii="Arial" w:hAnsi="Arial" w:cs="Arial"/>
          <w:color w:val="auto"/>
        </w:rPr>
        <w:t>427</w:t>
      </w:r>
      <w:r>
        <w:rPr>
          <w:rFonts w:ascii="Arial" w:hAnsi="Arial" w:cs="Arial"/>
          <w:color w:val="auto"/>
          <w:lang w:val="sr-Cyrl-CS"/>
        </w:rPr>
        <w:t xml:space="preserve"> од </w:t>
      </w:r>
      <w:r w:rsidR="00077CF8">
        <w:rPr>
          <w:rFonts w:ascii="Arial" w:hAnsi="Arial" w:cs="Arial"/>
          <w:color w:val="auto"/>
        </w:rPr>
        <w:t xml:space="preserve"> 24</w:t>
      </w:r>
      <w:r>
        <w:rPr>
          <w:rFonts w:ascii="Arial" w:hAnsi="Arial" w:cs="Arial"/>
          <w:color w:val="auto"/>
          <w:lang w:val="sr-Cyrl-CS"/>
        </w:rPr>
        <w:t>.0</w:t>
      </w:r>
      <w:r w:rsidR="00DE27BA">
        <w:rPr>
          <w:rFonts w:ascii="Arial" w:hAnsi="Arial" w:cs="Arial"/>
          <w:color w:val="auto"/>
          <w:lang w:val="sr-Cyrl-CS"/>
        </w:rPr>
        <w:t>6.2020</w:t>
      </w:r>
      <w:r w:rsidRPr="007F0FA0">
        <w:rPr>
          <w:rFonts w:ascii="Arial" w:hAnsi="Arial" w:cs="Arial"/>
          <w:color w:val="auto"/>
          <w:lang w:val="sr-Cyrl-CS"/>
        </w:rPr>
        <w:t>. године</w:t>
      </w:r>
      <w:r>
        <w:rPr>
          <w:rFonts w:ascii="Arial" w:hAnsi="Arial" w:cs="Arial"/>
        </w:rPr>
        <w:t>, припремљена је:</w:t>
      </w:r>
    </w:p>
    <w:p w:rsidR="007D714B" w:rsidRDefault="007D714B" w:rsidP="007D714B">
      <w:pPr>
        <w:ind w:firstLine="708"/>
        <w:jc w:val="both"/>
        <w:rPr>
          <w:rFonts w:ascii="Arial" w:hAnsi="Arial" w:cs="Arial"/>
        </w:rPr>
      </w:pPr>
    </w:p>
    <w:p w:rsidR="007D714B" w:rsidRDefault="007D714B" w:rsidP="007D714B">
      <w:pPr>
        <w:ind w:firstLine="708"/>
        <w:jc w:val="both"/>
        <w:rPr>
          <w:rFonts w:ascii="Arial" w:eastAsia="TimesNewRomanPSMT" w:hAnsi="Arial" w:cs="Arial"/>
        </w:rPr>
      </w:pPr>
    </w:p>
    <w:p w:rsidR="007D714B" w:rsidRDefault="007D714B" w:rsidP="007D714B">
      <w:pPr>
        <w:ind w:firstLine="720"/>
        <w:jc w:val="both"/>
        <w:rPr>
          <w:rFonts w:ascii="Arial" w:eastAsia="TimesNewRomanPSMT" w:hAnsi="Arial" w:cs="Arial"/>
        </w:rPr>
      </w:pPr>
    </w:p>
    <w:p w:rsidR="007D714B" w:rsidRDefault="007D714B" w:rsidP="007D714B">
      <w:pPr>
        <w:shd w:val="clear" w:color="auto" w:fill="C6D9F1"/>
        <w:jc w:val="center"/>
        <w:rPr>
          <w:rFonts w:ascii="Arial" w:eastAsia="TimesNewRomanPS-BoldMT" w:hAnsi="Arial" w:cs="Arial"/>
          <w:b/>
          <w:bCs/>
          <w:lang w:val="ru-RU"/>
        </w:rPr>
      </w:pPr>
      <w:r>
        <w:rPr>
          <w:rFonts w:ascii="Arial" w:eastAsia="TimesNewRomanPS-BoldMT" w:hAnsi="Arial" w:cs="Arial"/>
          <w:b/>
          <w:bCs/>
        </w:rPr>
        <w:t>КОНКУРСНА ДОКУМЕНТАЦИЈА</w:t>
      </w:r>
    </w:p>
    <w:p w:rsidR="007D714B" w:rsidRDefault="007D714B" w:rsidP="007D714B">
      <w:pPr>
        <w:shd w:val="clear" w:color="auto" w:fill="C6D9F1"/>
        <w:jc w:val="center"/>
        <w:rPr>
          <w:rFonts w:ascii="Arial" w:eastAsia="TimesNewRomanPS-BoldMT" w:hAnsi="Arial" w:cs="Arial"/>
          <w:b/>
          <w:bCs/>
        </w:rPr>
      </w:pPr>
      <w:r>
        <w:rPr>
          <w:rFonts w:ascii="Arial" w:eastAsia="TimesNewRomanPS-BoldMT" w:hAnsi="Arial" w:cs="Arial"/>
          <w:b/>
          <w:bCs/>
        </w:rPr>
        <w:t xml:space="preserve">за јавну набавку мале вредности </w:t>
      </w:r>
    </w:p>
    <w:p w:rsidR="007D714B" w:rsidRDefault="007D714B" w:rsidP="007D714B">
      <w:pPr>
        <w:shd w:val="clear" w:color="auto" w:fill="C6D9F1"/>
        <w:jc w:val="center"/>
        <w:rPr>
          <w:rFonts w:ascii="Arial" w:eastAsia="TimesNewRomanPS-BoldMT" w:hAnsi="Arial" w:cs="Arial"/>
          <w:b/>
          <w:bCs/>
        </w:rPr>
      </w:pPr>
      <w:r>
        <w:rPr>
          <w:rFonts w:ascii="Arial" w:eastAsia="TimesNewRomanPS-BoldMT" w:hAnsi="Arial" w:cs="Arial"/>
          <w:b/>
          <w:bCs/>
        </w:rPr>
        <w:t>–</w:t>
      </w:r>
      <w:r>
        <w:rPr>
          <w:rFonts w:ascii="Arial" w:eastAsia="TimesNewRomanPS-BoldMT" w:hAnsi="Arial" w:cs="Arial"/>
          <w:b/>
          <w:bCs/>
          <w:lang w:val="sr-Cyrl-CS"/>
        </w:rPr>
        <w:t xml:space="preserve"> Набавка ужине за </w:t>
      </w:r>
      <w:r>
        <w:rPr>
          <w:rFonts w:ascii="Arial" w:eastAsia="TimesNewRomanPS-BoldMT" w:hAnsi="Arial" w:cs="Arial"/>
          <w:b/>
          <w:bCs/>
        </w:rPr>
        <w:t>школску</w:t>
      </w:r>
      <w:r>
        <w:rPr>
          <w:rFonts w:ascii="Arial" w:eastAsia="TimesNewRomanPS-BoldMT" w:hAnsi="Arial" w:cs="Arial"/>
          <w:b/>
          <w:bCs/>
          <w:lang w:val="sr-Cyrl-CS"/>
        </w:rPr>
        <w:t xml:space="preserve"> 20</w:t>
      </w:r>
      <w:r w:rsidR="00216F61">
        <w:rPr>
          <w:rFonts w:ascii="Arial" w:eastAsia="TimesNewRomanPS-BoldMT" w:hAnsi="Arial" w:cs="Arial"/>
          <w:b/>
          <w:bCs/>
          <w:lang w:val="sr-Cyrl-CS"/>
        </w:rPr>
        <w:t>20</w:t>
      </w:r>
      <w:r w:rsidR="006917E4">
        <w:rPr>
          <w:rFonts w:ascii="Arial" w:eastAsia="TimesNewRomanPS-BoldMT" w:hAnsi="Arial" w:cs="Arial"/>
          <w:b/>
          <w:bCs/>
        </w:rPr>
        <w:t>/202</w:t>
      </w:r>
      <w:r w:rsidR="00216F61">
        <w:rPr>
          <w:rFonts w:ascii="Arial" w:eastAsia="TimesNewRomanPS-BoldMT" w:hAnsi="Arial" w:cs="Arial"/>
          <w:b/>
          <w:bCs/>
        </w:rPr>
        <w:t>1</w:t>
      </w:r>
      <w:r>
        <w:rPr>
          <w:rFonts w:ascii="Arial" w:eastAsia="TimesNewRomanPS-BoldMT" w:hAnsi="Arial" w:cs="Arial"/>
          <w:b/>
          <w:bCs/>
        </w:rPr>
        <w:t>.</w:t>
      </w:r>
      <w:r>
        <w:rPr>
          <w:rFonts w:ascii="Arial" w:eastAsia="TimesNewRomanPS-BoldMT" w:hAnsi="Arial" w:cs="Arial"/>
          <w:b/>
          <w:bCs/>
          <w:lang w:val="sr-Cyrl-CS"/>
        </w:rPr>
        <w:t xml:space="preserve"> годину</w:t>
      </w:r>
      <w:r>
        <w:rPr>
          <w:rFonts w:ascii="Arial" w:eastAsia="TimesNewRomanPS-BoldMT" w:hAnsi="Arial" w:cs="Arial"/>
          <w:b/>
          <w:bCs/>
        </w:rPr>
        <w:t xml:space="preserve"> </w:t>
      </w:r>
    </w:p>
    <w:p w:rsidR="007D714B" w:rsidRPr="00647725" w:rsidRDefault="007D714B" w:rsidP="007D714B">
      <w:pPr>
        <w:shd w:val="clear" w:color="auto" w:fill="C6D9F1"/>
        <w:jc w:val="center"/>
        <w:rPr>
          <w:rFonts w:ascii="Arial" w:eastAsia="TimesNewRomanPS-BoldMT" w:hAnsi="Arial" w:cs="Arial"/>
          <w:b/>
          <w:bCs/>
        </w:rPr>
      </w:pPr>
      <w:r>
        <w:rPr>
          <w:rFonts w:ascii="Arial" w:eastAsia="TimesNewRomanPS-BoldMT" w:hAnsi="Arial" w:cs="Arial"/>
          <w:b/>
          <w:bCs/>
        </w:rPr>
        <w:t>ЈНМВ бр. 6/20</w:t>
      </w:r>
      <w:r w:rsidR="00647725">
        <w:rPr>
          <w:rFonts w:ascii="Arial" w:eastAsia="TimesNewRomanPS-BoldMT" w:hAnsi="Arial" w:cs="Arial"/>
          <w:b/>
          <w:bCs/>
        </w:rPr>
        <w:t>20</w:t>
      </w:r>
    </w:p>
    <w:p w:rsidR="007D714B" w:rsidRDefault="007D714B" w:rsidP="007D714B">
      <w:pPr>
        <w:shd w:val="clear" w:color="auto" w:fill="C6D9F1"/>
        <w:jc w:val="center"/>
        <w:rPr>
          <w:rFonts w:ascii="Arial" w:eastAsia="TimesNewRomanPS-BoldMT" w:hAnsi="Arial" w:cs="Arial"/>
          <w:b/>
          <w:bCs/>
        </w:rPr>
      </w:pPr>
    </w:p>
    <w:p w:rsidR="007D714B" w:rsidRDefault="007D714B" w:rsidP="007D714B">
      <w:pPr>
        <w:jc w:val="both"/>
        <w:rPr>
          <w:rFonts w:ascii="Arial" w:eastAsia="TimesNewRomanPS-BoldMT" w:hAnsi="Arial" w:cs="Arial"/>
          <w:b/>
          <w:bCs/>
          <w:color w:val="FF0000"/>
        </w:rPr>
      </w:pPr>
    </w:p>
    <w:p w:rsidR="007D714B" w:rsidRPr="00F32839" w:rsidRDefault="007D714B" w:rsidP="007D714B">
      <w:pPr>
        <w:jc w:val="both"/>
        <w:rPr>
          <w:rFonts w:ascii="Arial" w:eastAsia="TimesNewRomanPSMT" w:hAnsi="Arial" w:cs="Arial"/>
        </w:rPr>
      </w:pPr>
      <w:r>
        <w:rPr>
          <w:rFonts w:ascii="Arial" w:eastAsia="TimesNewRomanPSMT" w:hAnsi="Arial" w:cs="Arial"/>
        </w:rPr>
        <w:t>Конкурсна документација садржи:</w:t>
      </w:r>
    </w:p>
    <w:tbl>
      <w:tblPr>
        <w:tblW w:w="9272" w:type="dxa"/>
        <w:tblInd w:w="-15" w:type="dxa"/>
        <w:tblLayout w:type="fixed"/>
        <w:tblLook w:val="0000"/>
      </w:tblPr>
      <w:tblGrid>
        <w:gridCol w:w="1553"/>
        <w:gridCol w:w="6129"/>
        <w:gridCol w:w="1590"/>
      </w:tblGrid>
      <w:tr w:rsidR="007D714B" w:rsidTr="00A46AC4">
        <w:tc>
          <w:tcPr>
            <w:tcW w:w="1553" w:type="dxa"/>
            <w:tcBorders>
              <w:top w:val="single" w:sz="4" w:space="0" w:color="000000"/>
              <w:left w:val="single" w:sz="4" w:space="0" w:color="000000"/>
              <w:bottom w:val="single" w:sz="4" w:space="0" w:color="000000"/>
            </w:tcBorders>
            <w:shd w:val="clear" w:color="auto" w:fill="auto"/>
          </w:tcPr>
          <w:p w:rsidR="007D714B" w:rsidRPr="004D33C8" w:rsidRDefault="007D714B" w:rsidP="00A46AC4">
            <w:pPr>
              <w:jc w:val="both"/>
              <w:rPr>
                <w:rFonts w:ascii="Arial" w:eastAsia="TimesNewRomanPSMT" w:hAnsi="Arial" w:cs="Arial"/>
                <w:b/>
                <w:i/>
                <w:lang w:val="ru-RU"/>
              </w:rPr>
            </w:pPr>
            <w:r>
              <w:rPr>
                <w:rFonts w:ascii="Arial" w:eastAsia="TimesNewRomanPSMT" w:hAnsi="Arial" w:cs="Arial"/>
                <w:b/>
                <w:i/>
                <w:lang w:val="sr-Cyrl-CS"/>
              </w:rPr>
              <w:t>Поглавље</w:t>
            </w:r>
          </w:p>
        </w:tc>
        <w:tc>
          <w:tcPr>
            <w:tcW w:w="6129" w:type="dxa"/>
            <w:tcBorders>
              <w:top w:val="single" w:sz="4" w:space="0" w:color="000000"/>
              <w:left w:val="single" w:sz="4" w:space="0" w:color="000000"/>
              <w:bottom w:val="single" w:sz="4" w:space="0" w:color="000000"/>
            </w:tcBorders>
            <w:shd w:val="clear" w:color="auto" w:fill="auto"/>
          </w:tcPr>
          <w:p w:rsidR="007D714B" w:rsidRPr="004D33C8" w:rsidRDefault="007D714B" w:rsidP="00A46AC4">
            <w:pPr>
              <w:jc w:val="center"/>
              <w:rPr>
                <w:rFonts w:ascii="Arial" w:eastAsia="TimesNewRomanPSMT" w:hAnsi="Arial" w:cs="Arial"/>
                <w:b/>
                <w:i/>
                <w:lang w:val="ru-RU"/>
              </w:rPr>
            </w:pPr>
            <w:r w:rsidRPr="004D33C8">
              <w:rPr>
                <w:rFonts w:ascii="Arial" w:eastAsia="TimesNewRomanPSMT" w:hAnsi="Arial" w:cs="Arial"/>
                <w:b/>
                <w:i/>
                <w:lang w:val="ru-RU"/>
              </w:rPr>
              <w:t>Назив</w:t>
            </w:r>
            <w:r>
              <w:rPr>
                <w:rFonts w:ascii="Arial" w:eastAsia="TimesNewRomanPSMT" w:hAnsi="Arial" w:cs="Arial"/>
                <w:b/>
                <w:i/>
                <w:lang w:val="sr-Cyrl-CS"/>
              </w:rPr>
              <w:t xml:space="preserve"> поглавља</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7D714B" w:rsidRDefault="007D714B" w:rsidP="00A46AC4">
            <w:pPr>
              <w:jc w:val="center"/>
              <w:rPr>
                <w:rFonts w:ascii="Arial" w:hAnsi="Arial" w:cs="Arial"/>
                <w:bCs/>
                <w:iCs/>
                <w:sz w:val="28"/>
                <w:szCs w:val="28"/>
              </w:rPr>
            </w:pPr>
            <w:r w:rsidRPr="004D33C8">
              <w:rPr>
                <w:rFonts w:ascii="Arial" w:eastAsia="TimesNewRomanPSMT" w:hAnsi="Arial" w:cs="Arial"/>
                <w:b/>
                <w:i/>
                <w:lang w:val="ru-RU"/>
              </w:rPr>
              <w:t>Страна</w:t>
            </w:r>
          </w:p>
        </w:tc>
      </w:tr>
      <w:tr w:rsidR="007D714B" w:rsidTr="00A46AC4">
        <w:tc>
          <w:tcPr>
            <w:tcW w:w="1553" w:type="dxa"/>
            <w:tcBorders>
              <w:top w:val="single" w:sz="4" w:space="0" w:color="000000"/>
              <w:left w:val="single" w:sz="4" w:space="0" w:color="000000"/>
              <w:bottom w:val="single" w:sz="4" w:space="0" w:color="000000"/>
            </w:tcBorders>
            <w:shd w:val="clear" w:color="auto" w:fill="auto"/>
          </w:tcPr>
          <w:p w:rsidR="007D714B" w:rsidRPr="0009005E" w:rsidRDefault="007D714B" w:rsidP="00A46AC4">
            <w:pPr>
              <w:snapToGrid w:val="0"/>
              <w:jc w:val="center"/>
              <w:rPr>
                <w:rFonts w:ascii="Arial" w:eastAsia="TimesNewRomanPSMT" w:hAnsi="Arial" w:cs="Arial"/>
                <w:color w:val="auto"/>
              </w:rPr>
            </w:pPr>
            <w:r w:rsidRPr="0009005E">
              <w:rPr>
                <w:rFonts w:ascii="Arial" w:hAnsi="Arial" w:cs="Arial"/>
                <w:bCs/>
                <w:iCs/>
                <w:color w:val="auto"/>
              </w:rPr>
              <w:t>I</w:t>
            </w:r>
          </w:p>
        </w:tc>
        <w:tc>
          <w:tcPr>
            <w:tcW w:w="6129"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jc w:val="both"/>
              <w:rPr>
                <w:rFonts w:ascii="Arial" w:eastAsia="TimesNewRomanPSMT" w:hAnsi="Arial" w:cs="Arial"/>
                <w:color w:val="auto"/>
              </w:rPr>
            </w:pPr>
            <w:r>
              <w:rPr>
                <w:rFonts w:ascii="Arial" w:eastAsia="TimesNewRomanPSMT" w:hAnsi="Arial" w:cs="Arial"/>
              </w:rPr>
              <w:t>Општи подаци о јавној набавци</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7D714B" w:rsidRPr="00ED7507" w:rsidRDefault="007D714B" w:rsidP="00A46AC4">
            <w:pPr>
              <w:snapToGrid w:val="0"/>
              <w:jc w:val="center"/>
              <w:rPr>
                <w:rFonts w:ascii="Arial" w:hAnsi="Arial" w:cs="Arial"/>
                <w:bCs/>
                <w:iCs/>
                <w:lang w:val="sr-Cyrl-CS"/>
              </w:rPr>
            </w:pPr>
            <w:r>
              <w:rPr>
                <w:rFonts w:ascii="Arial" w:hAnsi="Arial" w:cs="Arial"/>
                <w:bCs/>
                <w:iCs/>
                <w:lang w:val="sr-Cyrl-CS"/>
              </w:rPr>
              <w:t>3</w:t>
            </w:r>
          </w:p>
        </w:tc>
      </w:tr>
      <w:tr w:rsidR="007D714B" w:rsidTr="00A46AC4">
        <w:tc>
          <w:tcPr>
            <w:tcW w:w="1553" w:type="dxa"/>
            <w:tcBorders>
              <w:top w:val="single" w:sz="4" w:space="0" w:color="000000"/>
              <w:left w:val="single" w:sz="4" w:space="0" w:color="000000"/>
              <w:bottom w:val="single" w:sz="4" w:space="0" w:color="000000"/>
            </w:tcBorders>
            <w:shd w:val="clear" w:color="auto" w:fill="auto"/>
          </w:tcPr>
          <w:p w:rsidR="007D714B" w:rsidRPr="0009005E" w:rsidRDefault="007D714B" w:rsidP="00A46AC4">
            <w:pPr>
              <w:snapToGrid w:val="0"/>
              <w:jc w:val="center"/>
              <w:rPr>
                <w:rFonts w:ascii="Arial" w:eastAsia="TimesNewRomanPSMT" w:hAnsi="Arial" w:cs="Arial"/>
                <w:color w:val="auto"/>
              </w:rPr>
            </w:pPr>
            <w:r w:rsidRPr="0009005E">
              <w:rPr>
                <w:rFonts w:ascii="Arial" w:hAnsi="Arial" w:cs="Arial"/>
                <w:bCs/>
                <w:iCs/>
                <w:color w:val="auto"/>
              </w:rPr>
              <w:t>II</w:t>
            </w:r>
          </w:p>
        </w:tc>
        <w:tc>
          <w:tcPr>
            <w:tcW w:w="6129"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jc w:val="both"/>
              <w:rPr>
                <w:rFonts w:ascii="Arial" w:eastAsia="TimesNewRomanPSMT" w:hAnsi="Arial" w:cs="Arial"/>
                <w:color w:val="auto"/>
              </w:rPr>
            </w:pPr>
            <w:r>
              <w:rPr>
                <w:rFonts w:ascii="Arial" w:eastAsia="TimesNewRomanPSMT" w:hAnsi="Arial" w:cs="Arial"/>
              </w:rPr>
              <w:t>Подаци о предмету јавне набавке</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7D714B" w:rsidRPr="00ED7507" w:rsidRDefault="007D714B" w:rsidP="00A46AC4">
            <w:pPr>
              <w:snapToGrid w:val="0"/>
              <w:jc w:val="center"/>
              <w:rPr>
                <w:rFonts w:ascii="Arial" w:eastAsia="TimesNewRomanPSMT" w:hAnsi="Arial" w:cs="Arial"/>
                <w:lang w:val="sr-Cyrl-CS"/>
              </w:rPr>
            </w:pPr>
            <w:r>
              <w:rPr>
                <w:rFonts w:ascii="Arial" w:eastAsia="TimesNewRomanPSMT" w:hAnsi="Arial" w:cs="Arial"/>
                <w:lang w:val="sr-Cyrl-CS"/>
              </w:rPr>
              <w:t>4</w:t>
            </w:r>
          </w:p>
        </w:tc>
      </w:tr>
      <w:tr w:rsidR="007D714B" w:rsidTr="00A46AC4">
        <w:tc>
          <w:tcPr>
            <w:tcW w:w="1553" w:type="dxa"/>
            <w:tcBorders>
              <w:top w:val="single" w:sz="4" w:space="0" w:color="000000"/>
              <w:left w:val="single" w:sz="4" w:space="0" w:color="000000"/>
              <w:bottom w:val="single" w:sz="4" w:space="0" w:color="000000"/>
            </w:tcBorders>
            <w:shd w:val="clear" w:color="auto" w:fill="auto"/>
          </w:tcPr>
          <w:p w:rsidR="007D714B" w:rsidRPr="0009005E" w:rsidRDefault="007D714B" w:rsidP="00A46AC4">
            <w:pPr>
              <w:snapToGrid w:val="0"/>
              <w:jc w:val="center"/>
              <w:rPr>
                <w:rFonts w:ascii="Arial" w:eastAsia="TimesNewRomanPSMT" w:hAnsi="Arial" w:cs="Arial"/>
                <w:color w:val="auto"/>
              </w:rPr>
            </w:pPr>
          </w:p>
          <w:p w:rsidR="007D714B" w:rsidRPr="0009005E" w:rsidRDefault="007D714B" w:rsidP="00A46AC4">
            <w:pPr>
              <w:snapToGrid w:val="0"/>
              <w:jc w:val="center"/>
              <w:rPr>
                <w:rFonts w:ascii="Arial" w:eastAsia="TimesNewRomanPSMT" w:hAnsi="Arial" w:cs="Arial"/>
                <w:color w:val="auto"/>
              </w:rPr>
            </w:pPr>
          </w:p>
          <w:p w:rsidR="007D714B" w:rsidRPr="0009005E" w:rsidRDefault="007D714B" w:rsidP="00A46AC4">
            <w:pPr>
              <w:snapToGrid w:val="0"/>
              <w:jc w:val="center"/>
              <w:rPr>
                <w:rFonts w:ascii="Arial" w:eastAsia="TimesNewRomanPSMT" w:hAnsi="Arial" w:cs="Arial"/>
                <w:color w:val="auto"/>
              </w:rPr>
            </w:pPr>
          </w:p>
          <w:p w:rsidR="007D714B" w:rsidRPr="0009005E" w:rsidRDefault="007D714B" w:rsidP="00A46AC4">
            <w:pPr>
              <w:snapToGrid w:val="0"/>
              <w:jc w:val="center"/>
              <w:rPr>
                <w:rFonts w:ascii="Arial" w:eastAsia="TimesNewRomanPSMT" w:hAnsi="Arial" w:cs="Arial"/>
                <w:color w:val="auto"/>
              </w:rPr>
            </w:pPr>
          </w:p>
          <w:p w:rsidR="007D714B" w:rsidRPr="0009005E" w:rsidRDefault="007D714B" w:rsidP="00A46AC4">
            <w:pPr>
              <w:snapToGrid w:val="0"/>
              <w:jc w:val="center"/>
              <w:rPr>
                <w:rFonts w:ascii="Arial" w:eastAsia="TimesNewRomanPSMT" w:hAnsi="Arial" w:cs="Arial"/>
                <w:color w:val="auto"/>
              </w:rPr>
            </w:pPr>
            <w:r w:rsidRPr="0009005E">
              <w:rPr>
                <w:rFonts w:ascii="Arial" w:eastAsia="TimesNewRomanPSMT" w:hAnsi="Arial" w:cs="Arial"/>
                <w:color w:val="auto"/>
                <w:lang w:val="en-US"/>
              </w:rPr>
              <w:t>III</w:t>
            </w:r>
          </w:p>
        </w:tc>
        <w:tc>
          <w:tcPr>
            <w:tcW w:w="6129"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jc w:val="both"/>
              <w:rPr>
                <w:rFonts w:ascii="Arial" w:eastAsia="TimesNewRomanPSMT" w:hAnsi="Arial" w:cs="Arial"/>
                <w:color w:val="auto"/>
              </w:rPr>
            </w:pPr>
            <w:r>
              <w:rPr>
                <w:rFonts w:ascii="Arial" w:eastAsia="TimesNewRomanPSMT" w:hAnsi="Arial" w:cs="Arial"/>
              </w:rPr>
              <w:t xml:space="preserve">Врста, техничке карактеристике, квалитет, количина и опис добара, радова или услуга, начин спровођења контроле и обезбеђења гаранције квалитета, рок извршења, место извршења или </w:t>
            </w:r>
            <w:r w:rsidRPr="0009005E">
              <w:rPr>
                <w:rFonts w:ascii="Arial" w:eastAsia="TimesNewRomanPSMT" w:hAnsi="Arial" w:cs="Arial"/>
                <w:color w:val="auto"/>
              </w:rPr>
              <w:t>исп</w:t>
            </w:r>
            <w:r w:rsidRPr="0009005E">
              <w:rPr>
                <w:rFonts w:ascii="Arial" w:eastAsia="TimesNewRomanPSMT" w:hAnsi="Arial" w:cs="Arial"/>
                <w:color w:val="auto"/>
                <w:lang w:val="sr-Cyrl-CS"/>
              </w:rPr>
              <w:t>о</w:t>
            </w:r>
            <w:r w:rsidRPr="0009005E">
              <w:rPr>
                <w:rFonts w:ascii="Arial" w:eastAsia="TimesNewRomanPSMT" w:hAnsi="Arial" w:cs="Arial"/>
                <w:color w:val="auto"/>
              </w:rPr>
              <w:t xml:space="preserve">руке </w:t>
            </w:r>
            <w:r>
              <w:rPr>
                <w:rFonts w:ascii="Arial" w:eastAsia="TimesNewRomanPSMT" w:hAnsi="Arial" w:cs="Arial"/>
              </w:rPr>
              <w:t>добара, евентуалне додатне услуге и сл.</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7D714B" w:rsidRDefault="007D714B" w:rsidP="00A46AC4">
            <w:pPr>
              <w:snapToGrid w:val="0"/>
              <w:jc w:val="center"/>
              <w:rPr>
                <w:rFonts w:ascii="Arial" w:eastAsia="TimesNewRomanPSMT" w:hAnsi="Arial" w:cs="Arial"/>
                <w:color w:val="auto"/>
              </w:rPr>
            </w:pPr>
          </w:p>
          <w:p w:rsidR="007D714B" w:rsidRPr="00952543" w:rsidRDefault="007D714B" w:rsidP="00A46AC4">
            <w:pPr>
              <w:snapToGrid w:val="0"/>
              <w:jc w:val="center"/>
              <w:rPr>
                <w:rFonts w:ascii="Arial" w:eastAsia="TimesNewRomanPSMT" w:hAnsi="Arial" w:cs="Arial"/>
                <w:color w:val="auto"/>
              </w:rPr>
            </w:pPr>
            <w:r>
              <w:rPr>
                <w:rFonts w:ascii="Arial" w:eastAsia="TimesNewRomanPSMT" w:hAnsi="Arial" w:cs="Arial"/>
                <w:color w:val="auto"/>
                <w:lang w:val="sr-Cyrl-CS"/>
              </w:rPr>
              <w:t>5</w:t>
            </w:r>
            <w:r>
              <w:rPr>
                <w:rFonts w:ascii="Arial" w:eastAsia="TimesNewRomanPSMT" w:hAnsi="Arial" w:cs="Arial"/>
                <w:color w:val="auto"/>
              </w:rPr>
              <w:t>,6</w:t>
            </w:r>
            <w:r w:rsidR="00952543">
              <w:rPr>
                <w:rFonts w:ascii="Arial" w:eastAsia="TimesNewRomanPSMT" w:hAnsi="Arial" w:cs="Arial"/>
                <w:color w:val="auto"/>
              </w:rPr>
              <w:t>,7</w:t>
            </w:r>
          </w:p>
          <w:p w:rsidR="007D714B" w:rsidRDefault="007D714B" w:rsidP="00A46AC4">
            <w:pPr>
              <w:snapToGrid w:val="0"/>
              <w:jc w:val="center"/>
              <w:rPr>
                <w:rFonts w:ascii="Arial" w:eastAsia="TimesNewRomanPSMT" w:hAnsi="Arial" w:cs="Arial"/>
                <w:color w:val="auto"/>
              </w:rPr>
            </w:pPr>
          </w:p>
          <w:p w:rsidR="007D714B" w:rsidRDefault="007D714B" w:rsidP="00A46AC4">
            <w:pPr>
              <w:snapToGrid w:val="0"/>
              <w:jc w:val="center"/>
              <w:rPr>
                <w:rFonts w:ascii="Arial" w:eastAsia="TimesNewRomanPSMT" w:hAnsi="Arial" w:cs="Arial"/>
                <w:color w:val="auto"/>
              </w:rPr>
            </w:pPr>
          </w:p>
          <w:p w:rsidR="007D714B" w:rsidRPr="00760F2E" w:rsidRDefault="007D714B" w:rsidP="00A46AC4">
            <w:pPr>
              <w:snapToGrid w:val="0"/>
              <w:jc w:val="center"/>
              <w:rPr>
                <w:rFonts w:ascii="Arial" w:eastAsia="TimesNewRomanPSMT" w:hAnsi="Arial" w:cs="Arial"/>
                <w:lang w:val="sr-Cyrl-CS"/>
              </w:rPr>
            </w:pPr>
          </w:p>
        </w:tc>
      </w:tr>
      <w:tr w:rsidR="007D714B" w:rsidTr="00A46AC4">
        <w:tc>
          <w:tcPr>
            <w:tcW w:w="1553" w:type="dxa"/>
            <w:tcBorders>
              <w:top w:val="single" w:sz="4" w:space="0" w:color="000000"/>
              <w:left w:val="single" w:sz="4" w:space="0" w:color="000000"/>
              <w:bottom w:val="single" w:sz="4" w:space="0" w:color="000000"/>
            </w:tcBorders>
            <w:shd w:val="clear" w:color="auto" w:fill="auto"/>
          </w:tcPr>
          <w:p w:rsidR="007D714B" w:rsidRPr="0009005E" w:rsidRDefault="007D714B" w:rsidP="00A46AC4">
            <w:pPr>
              <w:snapToGrid w:val="0"/>
              <w:jc w:val="center"/>
              <w:rPr>
                <w:rFonts w:ascii="Arial" w:eastAsia="TimesNewRomanPSMT" w:hAnsi="Arial" w:cs="Arial"/>
                <w:color w:val="auto"/>
              </w:rPr>
            </w:pPr>
          </w:p>
          <w:p w:rsidR="007D714B" w:rsidRPr="0009005E" w:rsidRDefault="007D714B" w:rsidP="00A46AC4">
            <w:pPr>
              <w:snapToGrid w:val="0"/>
              <w:jc w:val="center"/>
              <w:rPr>
                <w:rFonts w:ascii="Arial" w:eastAsia="TimesNewRomanPSMT" w:hAnsi="Arial" w:cs="Arial"/>
                <w:color w:val="auto"/>
              </w:rPr>
            </w:pPr>
          </w:p>
          <w:p w:rsidR="007D714B" w:rsidRPr="0009005E" w:rsidRDefault="007D714B" w:rsidP="00A46AC4">
            <w:pPr>
              <w:snapToGrid w:val="0"/>
              <w:jc w:val="center"/>
              <w:rPr>
                <w:rFonts w:ascii="Arial" w:eastAsia="TimesNewRomanPSMT" w:hAnsi="Arial" w:cs="Arial"/>
                <w:color w:val="auto"/>
              </w:rPr>
            </w:pPr>
            <w:r w:rsidRPr="0009005E">
              <w:rPr>
                <w:rFonts w:ascii="Arial" w:eastAsia="TimesNewRomanPSMT" w:hAnsi="Arial" w:cs="Arial"/>
                <w:color w:val="auto"/>
              </w:rPr>
              <w:t>I</w:t>
            </w:r>
            <w:r w:rsidRPr="0009005E">
              <w:rPr>
                <w:rFonts w:ascii="Arial" w:eastAsia="TimesNewRomanPSMT" w:hAnsi="Arial" w:cs="Arial"/>
                <w:color w:val="auto"/>
                <w:lang w:val="en-US"/>
              </w:rPr>
              <w:t>V</w:t>
            </w:r>
          </w:p>
        </w:tc>
        <w:tc>
          <w:tcPr>
            <w:tcW w:w="6129"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jc w:val="both"/>
              <w:rPr>
                <w:rFonts w:ascii="Arial" w:eastAsia="TimesNewRomanPSMT" w:hAnsi="Arial" w:cs="Arial"/>
                <w:color w:val="auto"/>
              </w:rPr>
            </w:pPr>
            <w:r>
              <w:rPr>
                <w:rFonts w:ascii="Arial" w:eastAsia="TimesNewRomanPSMT" w:hAnsi="Arial" w:cs="Arial"/>
              </w:rPr>
              <w:t>Услови за учешће у поступку јавне набавке из чл. 75. и 76. Закона и упутство како се доказује испуњеност тих услова</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7D714B" w:rsidRPr="00F03EFC" w:rsidRDefault="00952543" w:rsidP="00A46AC4">
            <w:pPr>
              <w:snapToGrid w:val="0"/>
              <w:jc w:val="center"/>
              <w:rPr>
                <w:rFonts w:ascii="Arial" w:eastAsia="TimesNewRomanPSMT" w:hAnsi="Arial" w:cs="Arial"/>
                <w:color w:val="auto"/>
              </w:rPr>
            </w:pPr>
            <w:r>
              <w:rPr>
                <w:rFonts w:ascii="Arial" w:eastAsia="TimesNewRomanPSMT" w:hAnsi="Arial" w:cs="Arial"/>
                <w:color w:val="auto"/>
              </w:rPr>
              <w:t>8-10</w:t>
            </w:r>
          </w:p>
          <w:p w:rsidR="007D714B" w:rsidRDefault="007D714B" w:rsidP="00A46AC4">
            <w:pPr>
              <w:snapToGrid w:val="0"/>
              <w:jc w:val="center"/>
              <w:rPr>
                <w:rFonts w:ascii="Arial" w:eastAsia="TimesNewRomanPSMT" w:hAnsi="Arial" w:cs="Arial"/>
                <w:color w:val="auto"/>
              </w:rPr>
            </w:pPr>
          </w:p>
          <w:p w:rsidR="007D714B" w:rsidRPr="00760F2E" w:rsidRDefault="007D714B" w:rsidP="00A46AC4">
            <w:pPr>
              <w:snapToGrid w:val="0"/>
              <w:jc w:val="center"/>
              <w:rPr>
                <w:rFonts w:ascii="Arial" w:eastAsia="TimesNewRomanPSMT" w:hAnsi="Arial" w:cs="Arial"/>
                <w:lang w:val="sr-Cyrl-CS"/>
              </w:rPr>
            </w:pPr>
          </w:p>
        </w:tc>
      </w:tr>
      <w:tr w:rsidR="007D714B" w:rsidTr="00A46AC4">
        <w:trPr>
          <w:trHeight w:val="706"/>
        </w:trPr>
        <w:tc>
          <w:tcPr>
            <w:tcW w:w="1553"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rPr>
                <w:rFonts w:ascii="Arial" w:eastAsia="TimesNewRomanPSMT" w:hAnsi="Arial" w:cs="Arial"/>
              </w:rPr>
            </w:pPr>
          </w:p>
          <w:p w:rsidR="007D714B" w:rsidRDefault="007D714B" w:rsidP="00A46AC4">
            <w:pPr>
              <w:snapToGrid w:val="0"/>
              <w:jc w:val="center"/>
              <w:rPr>
                <w:rFonts w:ascii="Arial" w:eastAsia="TimesNewRomanPSMT" w:hAnsi="Arial" w:cs="Arial"/>
              </w:rPr>
            </w:pPr>
            <w:r>
              <w:rPr>
                <w:rFonts w:ascii="Arial" w:eastAsia="TimesNewRomanPSMT" w:hAnsi="Arial" w:cs="Arial"/>
                <w:lang w:val="en-US"/>
              </w:rPr>
              <w:t>V</w:t>
            </w:r>
          </w:p>
        </w:tc>
        <w:tc>
          <w:tcPr>
            <w:tcW w:w="6129"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jc w:val="both"/>
              <w:rPr>
                <w:rFonts w:ascii="Arial" w:eastAsia="TimesNewRomanPSMT" w:hAnsi="Arial" w:cs="Arial"/>
              </w:rPr>
            </w:pPr>
          </w:p>
          <w:p w:rsidR="007D714B" w:rsidRPr="001A046D" w:rsidRDefault="007D714B" w:rsidP="00A46AC4">
            <w:pPr>
              <w:snapToGrid w:val="0"/>
              <w:jc w:val="both"/>
              <w:rPr>
                <w:rFonts w:ascii="Arial" w:eastAsia="TimesNewRomanPSMT" w:hAnsi="Arial" w:cs="Arial"/>
                <w:color w:val="auto"/>
              </w:rPr>
            </w:pPr>
            <w:r>
              <w:rPr>
                <w:rFonts w:ascii="Arial" w:eastAsia="TimesNewRomanPSMT" w:hAnsi="Arial" w:cs="Arial"/>
              </w:rPr>
              <w:t>Упутство понуђачима како да сачине понуду</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7D714B" w:rsidRDefault="007D714B" w:rsidP="00A46AC4">
            <w:pPr>
              <w:snapToGrid w:val="0"/>
              <w:jc w:val="center"/>
              <w:rPr>
                <w:rFonts w:ascii="Arial" w:eastAsia="TimesNewRomanPSMT" w:hAnsi="Arial" w:cs="Arial"/>
                <w:color w:val="auto"/>
              </w:rPr>
            </w:pPr>
          </w:p>
          <w:p w:rsidR="007D714B" w:rsidRPr="004C76FC" w:rsidRDefault="007D714B" w:rsidP="00A46AC4">
            <w:pPr>
              <w:snapToGrid w:val="0"/>
              <w:jc w:val="center"/>
              <w:rPr>
                <w:rFonts w:ascii="Arial" w:eastAsia="TimesNewRomanPSMT" w:hAnsi="Arial" w:cs="Arial"/>
                <w:color w:val="auto"/>
              </w:rPr>
            </w:pPr>
            <w:r>
              <w:rPr>
                <w:rFonts w:ascii="Arial" w:eastAsia="TimesNewRomanPSMT" w:hAnsi="Arial" w:cs="Arial"/>
                <w:color w:val="auto"/>
                <w:lang w:val="sr-Cyrl-CS"/>
              </w:rPr>
              <w:t>1</w:t>
            </w:r>
            <w:r w:rsidR="00952543">
              <w:rPr>
                <w:rFonts w:ascii="Arial" w:eastAsia="TimesNewRomanPSMT" w:hAnsi="Arial" w:cs="Arial"/>
                <w:color w:val="auto"/>
              </w:rPr>
              <w:t>1</w:t>
            </w:r>
            <w:r>
              <w:rPr>
                <w:rFonts w:ascii="Arial" w:eastAsia="TimesNewRomanPSMT" w:hAnsi="Arial" w:cs="Arial"/>
                <w:color w:val="auto"/>
              </w:rPr>
              <w:t>-1</w:t>
            </w:r>
            <w:r w:rsidR="00952543">
              <w:rPr>
                <w:rFonts w:ascii="Arial" w:eastAsia="TimesNewRomanPSMT" w:hAnsi="Arial" w:cs="Arial"/>
                <w:color w:val="auto"/>
              </w:rPr>
              <w:t>7</w:t>
            </w:r>
          </w:p>
          <w:p w:rsidR="007D714B" w:rsidRPr="00760F2E" w:rsidRDefault="007D714B" w:rsidP="00A46AC4">
            <w:pPr>
              <w:snapToGrid w:val="0"/>
              <w:jc w:val="center"/>
              <w:rPr>
                <w:rFonts w:ascii="Arial" w:eastAsia="TimesNewRomanPSMT" w:hAnsi="Arial" w:cs="Arial"/>
                <w:lang w:val="sr-Cyrl-CS"/>
              </w:rPr>
            </w:pPr>
          </w:p>
        </w:tc>
      </w:tr>
      <w:tr w:rsidR="007D714B" w:rsidTr="00A46AC4">
        <w:tc>
          <w:tcPr>
            <w:tcW w:w="1553"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jc w:val="center"/>
              <w:rPr>
                <w:rFonts w:ascii="Arial" w:eastAsia="TimesNewRomanPSMT" w:hAnsi="Arial" w:cs="Arial"/>
              </w:rPr>
            </w:pPr>
            <w:r>
              <w:rPr>
                <w:rFonts w:ascii="Arial" w:eastAsia="TimesNewRomanPSMT" w:hAnsi="Arial" w:cs="Arial"/>
                <w:lang w:val="en-US"/>
              </w:rPr>
              <w:t>VI</w:t>
            </w:r>
          </w:p>
        </w:tc>
        <w:tc>
          <w:tcPr>
            <w:tcW w:w="6129"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jc w:val="both"/>
              <w:rPr>
                <w:rFonts w:ascii="Arial" w:eastAsia="TimesNewRomanPSMT" w:hAnsi="Arial" w:cs="Arial"/>
                <w:color w:val="auto"/>
              </w:rPr>
            </w:pPr>
            <w:r>
              <w:rPr>
                <w:rFonts w:ascii="Arial" w:eastAsia="TimesNewRomanPSMT" w:hAnsi="Arial" w:cs="Arial"/>
              </w:rPr>
              <w:t>Образац понуде</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7D714B" w:rsidRPr="004C76FC" w:rsidRDefault="007D714B" w:rsidP="00952543">
            <w:pPr>
              <w:snapToGrid w:val="0"/>
              <w:jc w:val="center"/>
              <w:rPr>
                <w:rFonts w:ascii="Arial" w:eastAsia="TimesNewRomanPSMT" w:hAnsi="Arial" w:cs="Arial"/>
              </w:rPr>
            </w:pPr>
            <w:r>
              <w:rPr>
                <w:rFonts w:ascii="Arial" w:eastAsia="TimesNewRomanPSMT" w:hAnsi="Arial" w:cs="Arial"/>
                <w:lang w:val="sr-Cyrl-CS"/>
              </w:rPr>
              <w:t>1</w:t>
            </w:r>
            <w:r w:rsidR="00952543">
              <w:rPr>
                <w:rFonts w:ascii="Arial" w:eastAsia="TimesNewRomanPSMT" w:hAnsi="Arial" w:cs="Arial"/>
              </w:rPr>
              <w:t>8</w:t>
            </w:r>
            <w:r>
              <w:rPr>
                <w:rFonts w:ascii="Arial" w:eastAsia="TimesNewRomanPSMT" w:hAnsi="Arial" w:cs="Arial"/>
              </w:rPr>
              <w:t>-2</w:t>
            </w:r>
            <w:r w:rsidR="00952543">
              <w:rPr>
                <w:rFonts w:ascii="Arial" w:eastAsia="TimesNewRomanPSMT" w:hAnsi="Arial" w:cs="Arial"/>
              </w:rPr>
              <w:t>3</w:t>
            </w:r>
          </w:p>
        </w:tc>
      </w:tr>
      <w:tr w:rsidR="007D714B" w:rsidTr="00A46AC4">
        <w:tc>
          <w:tcPr>
            <w:tcW w:w="1553"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jc w:val="center"/>
              <w:rPr>
                <w:rFonts w:ascii="Arial" w:eastAsia="TimesNewRomanPSMT" w:hAnsi="Arial" w:cs="Arial"/>
              </w:rPr>
            </w:pPr>
            <w:r>
              <w:rPr>
                <w:rFonts w:ascii="Arial" w:eastAsia="TimesNewRomanPSMT" w:hAnsi="Arial" w:cs="Arial"/>
                <w:lang w:val="en-US"/>
              </w:rPr>
              <w:t>VII</w:t>
            </w:r>
          </w:p>
        </w:tc>
        <w:tc>
          <w:tcPr>
            <w:tcW w:w="6129"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jc w:val="both"/>
              <w:rPr>
                <w:rFonts w:ascii="Arial" w:eastAsia="TimesNewRomanPSMT" w:hAnsi="Arial" w:cs="Arial"/>
                <w:color w:val="auto"/>
              </w:rPr>
            </w:pPr>
            <w:r>
              <w:rPr>
                <w:rFonts w:ascii="Arial" w:eastAsia="TimesNewRomanPSMT" w:hAnsi="Arial" w:cs="Arial"/>
                <w:color w:val="auto"/>
              </w:rPr>
              <w:t>Изјава понуђача - гаранција</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7D714B" w:rsidRPr="00952543" w:rsidRDefault="007D714B" w:rsidP="00952543">
            <w:pPr>
              <w:snapToGrid w:val="0"/>
              <w:jc w:val="center"/>
              <w:rPr>
                <w:rFonts w:ascii="Arial" w:eastAsia="TimesNewRomanPSMT" w:hAnsi="Arial" w:cs="Arial"/>
              </w:rPr>
            </w:pPr>
            <w:r>
              <w:rPr>
                <w:rFonts w:ascii="Arial" w:eastAsia="TimesNewRomanPSMT" w:hAnsi="Arial" w:cs="Arial"/>
                <w:lang w:val="sr-Cyrl-CS"/>
              </w:rPr>
              <w:t>2</w:t>
            </w:r>
            <w:r w:rsidR="00952543">
              <w:rPr>
                <w:rFonts w:ascii="Arial" w:eastAsia="TimesNewRomanPSMT" w:hAnsi="Arial" w:cs="Arial"/>
              </w:rPr>
              <w:t>4</w:t>
            </w:r>
          </w:p>
        </w:tc>
      </w:tr>
      <w:tr w:rsidR="007D714B" w:rsidTr="00A46AC4">
        <w:tc>
          <w:tcPr>
            <w:tcW w:w="1553"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jc w:val="center"/>
              <w:rPr>
                <w:rFonts w:ascii="Arial" w:eastAsia="TimesNewRomanPSMT" w:hAnsi="Arial" w:cs="Arial"/>
              </w:rPr>
            </w:pPr>
            <w:r>
              <w:rPr>
                <w:rFonts w:ascii="Arial" w:eastAsia="TimesNewRomanPSMT" w:hAnsi="Arial" w:cs="Arial"/>
                <w:lang w:val="en-US"/>
              </w:rPr>
              <w:t>VIII</w:t>
            </w:r>
          </w:p>
        </w:tc>
        <w:tc>
          <w:tcPr>
            <w:tcW w:w="6129"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jc w:val="both"/>
              <w:rPr>
                <w:rFonts w:ascii="Arial" w:eastAsia="TimesNewRomanPSMT" w:hAnsi="Arial" w:cs="Arial"/>
                <w:color w:val="auto"/>
              </w:rPr>
            </w:pPr>
            <w:r>
              <w:rPr>
                <w:rFonts w:ascii="Arial" w:eastAsia="TimesNewRomanPSMT" w:hAnsi="Arial" w:cs="Arial"/>
              </w:rPr>
              <w:t>Модел уговора</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7D714B" w:rsidRPr="001829D9" w:rsidRDefault="007D714B" w:rsidP="00952543">
            <w:pPr>
              <w:snapToGrid w:val="0"/>
              <w:jc w:val="center"/>
              <w:rPr>
                <w:rFonts w:ascii="Arial" w:eastAsia="TimesNewRomanPSMT" w:hAnsi="Arial" w:cs="Arial"/>
                <w:lang w:val="sr-Cyrl-CS"/>
              </w:rPr>
            </w:pPr>
            <w:r>
              <w:rPr>
                <w:rFonts w:ascii="Arial" w:eastAsia="TimesNewRomanPSMT" w:hAnsi="Arial" w:cs="Arial"/>
              </w:rPr>
              <w:t>2</w:t>
            </w:r>
            <w:r w:rsidR="00952543">
              <w:rPr>
                <w:rFonts w:ascii="Arial" w:eastAsia="TimesNewRomanPSMT" w:hAnsi="Arial" w:cs="Arial"/>
                <w:lang w:val="sr-Cyrl-CS"/>
              </w:rPr>
              <w:t>5</w:t>
            </w:r>
            <w:r>
              <w:rPr>
                <w:rFonts w:ascii="Arial" w:eastAsia="TimesNewRomanPSMT" w:hAnsi="Arial" w:cs="Arial"/>
                <w:lang w:val="sr-Cyrl-CS"/>
              </w:rPr>
              <w:t>-2</w:t>
            </w:r>
            <w:r w:rsidR="00952543">
              <w:rPr>
                <w:rFonts w:ascii="Arial" w:eastAsia="TimesNewRomanPSMT" w:hAnsi="Arial" w:cs="Arial"/>
                <w:lang w:val="sr-Cyrl-CS"/>
              </w:rPr>
              <w:t>6</w:t>
            </w:r>
          </w:p>
        </w:tc>
      </w:tr>
      <w:tr w:rsidR="007D714B" w:rsidTr="00A46AC4">
        <w:tc>
          <w:tcPr>
            <w:tcW w:w="1553"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jc w:val="center"/>
              <w:rPr>
                <w:rFonts w:ascii="Arial" w:eastAsia="TimesNewRomanPSMT" w:hAnsi="Arial" w:cs="Arial"/>
              </w:rPr>
            </w:pPr>
            <w:r>
              <w:rPr>
                <w:rFonts w:ascii="Arial" w:eastAsia="TimesNewRomanPSMT" w:hAnsi="Arial" w:cs="Arial"/>
                <w:lang w:val="en-US"/>
              </w:rPr>
              <w:t>IX</w:t>
            </w:r>
          </w:p>
        </w:tc>
        <w:tc>
          <w:tcPr>
            <w:tcW w:w="6129"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jc w:val="both"/>
              <w:rPr>
                <w:rFonts w:ascii="Arial" w:eastAsia="TimesNewRomanPSMT" w:hAnsi="Arial" w:cs="Arial"/>
                <w:color w:val="auto"/>
              </w:rPr>
            </w:pPr>
            <w:r>
              <w:rPr>
                <w:rFonts w:ascii="Arial" w:eastAsia="TimesNewRomanPSMT" w:hAnsi="Arial" w:cs="Arial"/>
              </w:rPr>
              <w:t>Образац трошкова припреме понуде</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7D714B" w:rsidRPr="001829D9" w:rsidRDefault="007D714B" w:rsidP="00952543">
            <w:pPr>
              <w:snapToGrid w:val="0"/>
              <w:jc w:val="center"/>
              <w:rPr>
                <w:rFonts w:ascii="Arial" w:eastAsia="TimesNewRomanPSMT" w:hAnsi="Arial" w:cs="Arial"/>
                <w:lang w:val="sr-Cyrl-CS"/>
              </w:rPr>
            </w:pPr>
            <w:r>
              <w:rPr>
                <w:rFonts w:ascii="Arial" w:eastAsia="TimesNewRomanPSMT" w:hAnsi="Arial" w:cs="Arial"/>
                <w:lang w:val="sr-Cyrl-CS"/>
              </w:rPr>
              <w:t>2</w:t>
            </w:r>
            <w:r w:rsidR="00952543">
              <w:rPr>
                <w:rFonts w:ascii="Arial" w:eastAsia="TimesNewRomanPSMT" w:hAnsi="Arial" w:cs="Arial"/>
                <w:lang w:val="sr-Cyrl-CS"/>
              </w:rPr>
              <w:t>7</w:t>
            </w:r>
          </w:p>
        </w:tc>
      </w:tr>
      <w:tr w:rsidR="007D714B" w:rsidTr="00A46AC4">
        <w:tc>
          <w:tcPr>
            <w:tcW w:w="1553"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jc w:val="center"/>
              <w:rPr>
                <w:rFonts w:ascii="Arial" w:eastAsia="TimesNewRomanPSMT" w:hAnsi="Arial" w:cs="Arial"/>
              </w:rPr>
            </w:pPr>
            <w:r>
              <w:rPr>
                <w:rFonts w:ascii="Arial" w:eastAsia="TimesNewRomanPSMT" w:hAnsi="Arial" w:cs="Arial"/>
                <w:lang w:val="en-US"/>
              </w:rPr>
              <w:t>X</w:t>
            </w:r>
          </w:p>
        </w:tc>
        <w:tc>
          <w:tcPr>
            <w:tcW w:w="6129" w:type="dxa"/>
            <w:tcBorders>
              <w:top w:val="single" w:sz="4" w:space="0" w:color="000000"/>
              <w:left w:val="single" w:sz="4" w:space="0" w:color="000000"/>
              <w:bottom w:val="single" w:sz="4" w:space="0" w:color="000000"/>
            </w:tcBorders>
            <w:shd w:val="clear" w:color="auto" w:fill="auto"/>
          </w:tcPr>
          <w:p w:rsidR="007D714B" w:rsidRDefault="007D714B" w:rsidP="00A46AC4">
            <w:pPr>
              <w:snapToGrid w:val="0"/>
              <w:jc w:val="both"/>
              <w:rPr>
                <w:rFonts w:ascii="Arial" w:eastAsia="TimesNewRomanPSMT" w:hAnsi="Arial" w:cs="Arial"/>
                <w:color w:val="auto"/>
              </w:rPr>
            </w:pPr>
            <w:r>
              <w:rPr>
                <w:rFonts w:ascii="Arial" w:eastAsia="TimesNewRomanPSMT" w:hAnsi="Arial" w:cs="Arial"/>
              </w:rPr>
              <w:t>Образац изјаве о независној понуди</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7D714B" w:rsidRPr="001829D9" w:rsidRDefault="007D714B" w:rsidP="00952543">
            <w:pPr>
              <w:snapToGrid w:val="0"/>
              <w:jc w:val="center"/>
              <w:rPr>
                <w:rFonts w:ascii="Arial" w:eastAsia="TimesNewRomanPSMT" w:hAnsi="Arial" w:cs="Arial"/>
                <w:lang w:val="sr-Cyrl-CS"/>
              </w:rPr>
            </w:pPr>
            <w:r>
              <w:rPr>
                <w:rFonts w:ascii="Arial" w:eastAsia="TimesNewRomanPSMT" w:hAnsi="Arial" w:cs="Arial"/>
                <w:lang w:val="sr-Cyrl-CS"/>
              </w:rPr>
              <w:t>2</w:t>
            </w:r>
            <w:r w:rsidR="00952543">
              <w:rPr>
                <w:rFonts w:ascii="Arial" w:eastAsia="TimesNewRomanPSMT" w:hAnsi="Arial" w:cs="Arial"/>
                <w:lang w:val="sr-Cyrl-CS"/>
              </w:rPr>
              <w:t>8</w:t>
            </w:r>
          </w:p>
        </w:tc>
      </w:tr>
      <w:tr w:rsidR="007D714B" w:rsidTr="00A46AC4">
        <w:tc>
          <w:tcPr>
            <w:tcW w:w="1553" w:type="dxa"/>
            <w:tcBorders>
              <w:top w:val="single" w:sz="4" w:space="0" w:color="000000"/>
              <w:left w:val="single" w:sz="4" w:space="0" w:color="000000"/>
              <w:bottom w:val="single" w:sz="4" w:space="0" w:color="000000"/>
            </w:tcBorders>
            <w:shd w:val="clear" w:color="auto" w:fill="auto"/>
          </w:tcPr>
          <w:p w:rsidR="007D714B" w:rsidRPr="00F83EC4" w:rsidRDefault="007D714B" w:rsidP="00A46AC4">
            <w:pPr>
              <w:snapToGrid w:val="0"/>
              <w:jc w:val="center"/>
              <w:rPr>
                <w:rFonts w:ascii="Arial" w:eastAsia="TimesNewRomanPSMT" w:hAnsi="Arial" w:cs="Arial"/>
              </w:rPr>
            </w:pPr>
            <w:r>
              <w:rPr>
                <w:rFonts w:ascii="Arial" w:eastAsia="TimesNewRomanPSMT" w:hAnsi="Arial" w:cs="Arial"/>
                <w:lang w:val="en-US"/>
              </w:rPr>
              <w:t>XI</w:t>
            </w:r>
          </w:p>
        </w:tc>
        <w:tc>
          <w:tcPr>
            <w:tcW w:w="6129" w:type="dxa"/>
            <w:tcBorders>
              <w:top w:val="single" w:sz="4" w:space="0" w:color="000000"/>
              <w:left w:val="single" w:sz="4" w:space="0" w:color="000000"/>
              <w:bottom w:val="single" w:sz="4" w:space="0" w:color="000000"/>
            </w:tcBorders>
            <w:shd w:val="clear" w:color="auto" w:fill="auto"/>
          </w:tcPr>
          <w:p w:rsidR="007D714B" w:rsidRPr="000E5BF6" w:rsidRDefault="007D714B" w:rsidP="00A46AC4">
            <w:pPr>
              <w:pStyle w:val="NoSpacing"/>
              <w:jc w:val="both"/>
              <w:rPr>
                <w:rFonts w:ascii="Arial" w:eastAsia="TimesNewRomanPSMT" w:hAnsi="Arial" w:cs="Arial"/>
                <w:sz w:val="24"/>
                <w:szCs w:val="24"/>
              </w:rPr>
            </w:pPr>
            <w:r w:rsidRPr="000E5BF6">
              <w:rPr>
                <w:rFonts w:ascii="Arial" w:eastAsia="TimesNewRomanPSMT" w:hAnsi="Arial" w:cs="Arial"/>
                <w:sz w:val="24"/>
                <w:szCs w:val="24"/>
              </w:rPr>
              <w:t>Образац изјаве о поштовању обавеза које призилазе из важећих прописа о заштити на раду запошљавању и условима рада  и заштити животне средине из члана 75 став 2. ЗЈН</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7D714B" w:rsidRPr="00F83EC4" w:rsidRDefault="007D714B" w:rsidP="00952543">
            <w:pPr>
              <w:snapToGrid w:val="0"/>
              <w:jc w:val="center"/>
              <w:rPr>
                <w:rFonts w:ascii="Arial" w:eastAsia="TimesNewRomanPSMT" w:hAnsi="Arial" w:cs="Arial"/>
              </w:rPr>
            </w:pPr>
            <w:r>
              <w:rPr>
                <w:rFonts w:ascii="Arial" w:eastAsia="TimesNewRomanPSMT" w:hAnsi="Arial" w:cs="Arial"/>
              </w:rPr>
              <w:t>2</w:t>
            </w:r>
            <w:r w:rsidR="00952543">
              <w:rPr>
                <w:rFonts w:ascii="Arial" w:eastAsia="TimesNewRomanPSMT" w:hAnsi="Arial" w:cs="Arial"/>
              </w:rPr>
              <w:t>9</w:t>
            </w:r>
          </w:p>
        </w:tc>
      </w:tr>
    </w:tbl>
    <w:p w:rsidR="007D714B" w:rsidRDefault="007D714B" w:rsidP="007D714B">
      <w:pPr>
        <w:jc w:val="both"/>
        <w:rPr>
          <w:rFonts w:ascii="Arial" w:eastAsia="TimesNewRomanPSMT" w:hAnsi="Arial" w:cs="Arial"/>
          <w:lang w:val="en-US"/>
        </w:rPr>
      </w:pPr>
    </w:p>
    <w:p w:rsidR="007D714B" w:rsidRDefault="007D714B" w:rsidP="007D714B">
      <w:pPr>
        <w:jc w:val="both"/>
        <w:rPr>
          <w:rFonts w:ascii="Arial" w:eastAsia="TimesNewRomanPSMT" w:hAnsi="Arial" w:cs="Arial"/>
          <w:lang w:val="en-US"/>
        </w:rPr>
      </w:pPr>
    </w:p>
    <w:p w:rsidR="007D714B" w:rsidRDefault="007D714B" w:rsidP="007D714B">
      <w:pPr>
        <w:jc w:val="both"/>
        <w:rPr>
          <w:rFonts w:ascii="Arial" w:eastAsia="TimesNewRomanPSMT" w:hAnsi="Arial" w:cs="Arial"/>
          <w:lang w:val="sr-Cyrl-CS"/>
        </w:rPr>
      </w:pPr>
    </w:p>
    <w:p w:rsidR="007D714B" w:rsidRPr="00233D8A" w:rsidRDefault="007D714B" w:rsidP="007D714B">
      <w:pPr>
        <w:jc w:val="both"/>
        <w:rPr>
          <w:rFonts w:ascii="Arial" w:eastAsia="TimesNewRomanPSMT" w:hAnsi="Arial" w:cs="Arial"/>
          <w:lang w:val="sr-Cyrl-CS"/>
        </w:rPr>
      </w:pPr>
    </w:p>
    <w:p w:rsidR="007D714B" w:rsidRDefault="007D714B" w:rsidP="007D714B">
      <w:pPr>
        <w:jc w:val="both"/>
        <w:rPr>
          <w:rFonts w:ascii="Arial" w:eastAsia="TimesNewRomanPSMT" w:hAnsi="Arial" w:cs="Arial"/>
        </w:rPr>
      </w:pPr>
    </w:p>
    <w:p w:rsidR="007D714B" w:rsidRDefault="007D714B" w:rsidP="007D714B">
      <w:pPr>
        <w:jc w:val="both"/>
        <w:rPr>
          <w:rFonts w:ascii="Arial" w:eastAsia="TimesNewRomanPSMT" w:hAnsi="Arial" w:cs="Arial"/>
        </w:rPr>
      </w:pPr>
    </w:p>
    <w:p w:rsidR="007D714B" w:rsidRDefault="007D714B" w:rsidP="007D714B">
      <w:pPr>
        <w:jc w:val="both"/>
        <w:rPr>
          <w:rFonts w:ascii="Arial" w:eastAsia="TimesNewRomanPSMT" w:hAnsi="Arial" w:cs="Arial"/>
        </w:rPr>
      </w:pPr>
    </w:p>
    <w:p w:rsidR="007D714B" w:rsidRPr="007F48D0" w:rsidRDefault="007D714B" w:rsidP="007D714B">
      <w:pPr>
        <w:jc w:val="both"/>
        <w:rPr>
          <w:rFonts w:ascii="Arial" w:eastAsia="TimesNewRomanPSMT" w:hAnsi="Arial" w:cs="Arial"/>
        </w:rPr>
      </w:pPr>
    </w:p>
    <w:p w:rsidR="007D714B" w:rsidRDefault="007D714B" w:rsidP="007D714B">
      <w:pPr>
        <w:jc w:val="both"/>
        <w:rPr>
          <w:rFonts w:ascii="Arial" w:eastAsia="TimesNewRomanPSMT" w:hAnsi="Arial" w:cs="Arial"/>
          <w:lang w:val="sr-Cyrl-CS"/>
        </w:rPr>
      </w:pPr>
    </w:p>
    <w:p w:rsidR="007D714B" w:rsidRDefault="007D714B" w:rsidP="007D714B">
      <w:pPr>
        <w:jc w:val="both"/>
        <w:rPr>
          <w:rFonts w:ascii="Arial" w:eastAsia="TimesNewRomanPSMT" w:hAnsi="Arial" w:cs="Arial"/>
          <w:lang w:val="sr-Cyrl-CS"/>
        </w:rPr>
      </w:pPr>
    </w:p>
    <w:p w:rsidR="007D714B" w:rsidRDefault="007D714B" w:rsidP="007D714B">
      <w:pPr>
        <w:jc w:val="both"/>
        <w:rPr>
          <w:rFonts w:ascii="Arial" w:eastAsia="TimesNewRomanPSMT" w:hAnsi="Arial" w:cs="Arial"/>
          <w:lang w:val="sr-Cyrl-CS"/>
        </w:rPr>
      </w:pPr>
    </w:p>
    <w:p w:rsidR="007D714B" w:rsidRDefault="007D714B" w:rsidP="007D714B">
      <w:pPr>
        <w:jc w:val="both"/>
        <w:rPr>
          <w:rFonts w:ascii="Arial" w:eastAsia="TimesNewRomanPSMT" w:hAnsi="Arial" w:cs="Arial"/>
          <w:lang w:val="sr-Cyrl-CS"/>
        </w:rPr>
      </w:pPr>
    </w:p>
    <w:p w:rsidR="007D714B" w:rsidRDefault="007D714B" w:rsidP="007D714B">
      <w:pPr>
        <w:shd w:val="clear" w:color="auto" w:fill="C6D9F1"/>
        <w:jc w:val="center"/>
        <w:rPr>
          <w:rFonts w:ascii="Arial" w:hAnsi="Arial" w:cs="Arial"/>
          <w:b/>
          <w:bCs/>
          <w:i/>
          <w:iCs/>
          <w:sz w:val="28"/>
          <w:szCs w:val="28"/>
        </w:rPr>
      </w:pPr>
      <w:r>
        <w:rPr>
          <w:rFonts w:ascii="Arial" w:hAnsi="Arial" w:cs="Arial"/>
          <w:b/>
          <w:bCs/>
          <w:i/>
          <w:iCs/>
          <w:sz w:val="28"/>
          <w:szCs w:val="28"/>
        </w:rPr>
        <w:t>I  ОПШТИ ПОДАЦИ О ЈАВНОЈ НАБАВЦИ</w:t>
      </w:r>
    </w:p>
    <w:p w:rsidR="007D714B" w:rsidRPr="00F32839" w:rsidRDefault="007D714B" w:rsidP="007D714B">
      <w:pPr>
        <w:jc w:val="both"/>
        <w:rPr>
          <w:rFonts w:ascii="Arial" w:hAnsi="Arial" w:cs="Arial"/>
          <w:b/>
          <w:bCs/>
          <w:i/>
          <w:iCs/>
          <w:sz w:val="28"/>
          <w:szCs w:val="28"/>
          <w:lang w:val="sr-Cyrl-CS"/>
        </w:rPr>
      </w:pPr>
    </w:p>
    <w:p w:rsidR="007D714B" w:rsidRDefault="007D714B" w:rsidP="007D714B">
      <w:pPr>
        <w:jc w:val="both"/>
        <w:rPr>
          <w:rFonts w:ascii="Arial" w:hAnsi="Arial" w:cs="Arial"/>
        </w:rPr>
      </w:pPr>
      <w:r>
        <w:rPr>
          <w:rFonts w:ascii="Arial" w:hAnsi="Arial" w:cs="Arial"/>
          <w:b/>
          <w:bCs/>
        </w:rPr>
        <w:t>1. Подаци о наручиоцу</w:t>
      </w:r>
    </w:p>
    <w:p w:rsidR="007D714B" w:rsidRDefault="007D714B" w:rsidP="007D714B">
      <w:pPr>
        <w:jc w:val="both"/>
        <w:rPr>
          <w:rFonts w:ascii="Arial" w:hAnsi="Arial" w:cs="Arial"/>
          <w:lang w:val="sr-Cyrl-CS"/>
        </w:rPr>
      </w:pPr>
      <w:r>
        <w:rPr>
          <w:rFonts w:ascii="Arial" w:hAnsi="Arial" w:cs="Arial"/>
        </w:rPr>
        <w:t xml:space="preserve">Наручилац: </w:t>
      </w:r>
      <w:r>
        <w:rPr>
          <w:rFonts w:ascii="Arial" w:hAnsi="Arial" w:cs="Arial"/>
          <w:lang w:val="sr-Cyrl-CS"/>
        </w:rPr>
        <w:t>Основна школа «Бранко Крсмановић» Доња Мутница</w:t>
      </w:r>
    </w:p>
    <w:p w:rsidR="007D714B" w:rsidRDefault="007D714B" w:rsidP="007D714B">
      <w:pPr>
        <w:jc w:val="both"/>
        <w:rPr>
          <w:rFonts w:ascii="Arial" w:hAnsi="Arial" w:cs="Arial"/>
          <w:i/>
          <w:iCs/>
          <w:lang w:val="sr-Cyrl-CS"/>
        </w:rPr>
      </w:pPr>
      <w:r>
        <w:rPr>
          <w:rFonts w:ascii="Arial" w:hAnsi="Arial" w:cs="Arial"/>
          <w:lang w:val="sr-Cyrl-CS"/>
        </w:rPr>
        <w:t>Адреса:</w:t>
      </w:r>
      <w:r>
        <w:rPr>
          <w:rFonts w:ascii="Arial" w:hAnsi="Arial" w:cs="Arial"/>
          <w:i/>
          <w:iCs/>
          <w:lang w:val="sr-Cyrl-CS"/>
        </w:rPr>
        <w:t xml:space="preserve"> </w:t>
      </w:r>
      <w:r>
        <w:rPr>
          <w:rFonts w:ascii="Arial" w:hAnsi="Arial" w:cs="Arial"/>
          <w:iCs/>
          <w:lang w:val="sr-Cyrl-CS"/>
        </w:rPr>
        <w:t>35255</w:t>
      </w:r>
      <w:r w:rsidRPr="009E4FA5">
        <w:rPr>
          <w:rFonts w:ascii="Arial" w:hAnsi="Arial" w:cs="Arial"/>
          <w:iCs/>
          <w:lang w:val="sr-Cyrl-CS"/>
        </w:rPr>
        <w:t xml:space="preserve">, </w:t>
      </w:r>
      <w:r>
        <w:rPr>
          <w:rFonts w:ascii="Arial" w:hAnsi="Arial" w:cs="Arial"/>
          <w:iCs/>
          <w:lang w:val="sr-Cyrl-CS"/>
        </w:rPr>
        <w:t>Доња Мутница</w:t>
      </w:r>
      <w:r w:rsidRPr="009E4FA5">
        <w:rPr>
          <w:rFonts w:ascii="Arial" w:hAnsi="Arial" w:cs="Arial"/>
          <w:iCs/>
          <w:lang w:val="sr-Cyrl-CS"/>
        </w:rPr>
        <w:t>.</w:t>
      </w:r>
    </w:p>
    <w:p w:rsidR="007D714B" w:rsidRPr="00814BE7" w:rsidRDefault="007D714B" w:rsidP="007D714B">
      <w:pPr>
        <w:jc w:val="both"/>
        <w:rPr>
          <w:rFonts w:ascii="Arial" w:hAnsi="Arial" w:cs="Arial"/>
          <w:i/>
          <w:iCs/>
          <w:lang w:val="sr-Cyrl-CS"/>
        </w:rPr>
      </w:pPr>
    </w:p>
    <w:p w:rsidR="007D714B" w:rsidRDefault="007D714B" w:rsidP="007D714B">
      <w:pPr>
        <w:jc w:val="both"/>
        <w:rPr>
          <w:rFonts w:ascii="Arial" w:hAnsi="Arial" w:cs="Arial"/>
          <w:b/>
          <w:bCs/>
          <w:lang w:val="sr-Cyrl-CS"/>
        </w:rPr>
      </w:pPr>
      <w:r>
        <w:rPr>
          <w:rFonts w:ascii="Arial" w:hAnsi="Arial" w:cs="Arial"/>
          <w:b/>
          <w:bCs/>
        </w:rPr>
        <w:t>2. Врста поступка јавне набавке</w:t>
      </w:r>
    </w:p>
    <w:p w:rsidR="007D714B" w:rsidRPr="007F0FA0" w:rsidRDefault="007D714B" w:rsidP="007D714B">
      <w:pPr>
        <w:jc w:val="both"/>
        <w:rPr>
          <w:rFonts w:ascii="Arial" w:hAnsi="Arial" w:cs="Arial"/>
          <w:lang w:val="sr-Cyrl-CS"/>
        </w:rPr>
      </w:pPr>
    </w:p>
    <w:p w:rsidR="007D714B" w:rsidRDefault="007D714B" w:rsidP="007D714B">
      <w:pPr>
        <w:jc w:val="both"/>
        <w:rPr>
          <w:rFonts w:ascii="Arial" w:hAnsi="Arial" w:cs="Arial"/>
          <w:lang w:val="sr-Cyrl-CS"/>
        </w:rPr>
      </w:pPr>
      <w:r>
        <w:rPr>
          <w:rFonts w:ascii="Arial" w:hAnsi="Arial" w:cs="Arial"/>
        </w:rPr>
        <w:t>Предметна јавна набавка се спроводи у поступку јавне набавке мале вредности у складу са Законом и подзаконским актима којима се уређују јавне набавке.</w:t>
      </w:r>
    </w:p>
    <w:p w:rsidR="007D714B" w:rsidRPr="007F0FA0" w:rsidRDefault="007D714B" w:rsidP="007D714B">
      <w:pPr>
        <w:jc w:val="both"/>
        <w:rPr>
          <w:rFonts w:ascii="Arial" w:hAnsi="Arial" w:cs="Arial"/>
          <w:lang w:val="sr-Cyrl-CS"/>
        </w:rPr>
      </w:pPr>
    </w:p>
    <w:p w:rsidR="007D714B" w:rsidRDefault="007D714B" w:rsidP="007D714B">
      <w:pPr>
        <w:jc w:val="both"/>
        <w:rPr>
          <w:rFonts w:ascii="Arial" w:hAnsi="Arial" w:cs="Arial"/>
        </w:rPr>
      </w:pPr>
      <w:r>
        <w:rPr>
          <w:rFonts w:ascii="Arial" w:hAnsi="Arial" w:cs="Arial"/>
          <w:b/>
          <w:bCs/>
        </w:rPr>
        <w:t>3. Предмет јавне набавке</w:t>
      </w:r>
    </w:p>
    <w:p w:rsidR="007D714B" w:rsidRDefault="007D714B" w:rsidP="007D714B">
      <w:pPr>
        <w:jc w:val="both"/>
        <w:rPr>
          <w:rFonts w:ascii="Arial" w:hAnsi="Arial" w:cs="Arial"/>
          <w:i/>
        </w:rPr>
      </w:pPr>
      <w:r>
        <w:rPr>
          <w:rFonts w:ascii="Arial" w:hAnsi="Arial" w:cs="Arial"/>
        </w:rPr>
        <w:t xml:space="preserve">Предмет јавне набавке мале вредности број </w:t>
      </w:r>
      <w:r>
        <w:rPr>
          <w:rFonts w:ascii="Arial" w:hAnsi="Arial" w:cs="Arial"/>
          <w:lang w:val="sr-Cyrl-CS"/>
        </w:rPr>
        <w:t>6</w:t>
      </w:r>
      <w:r>
        <w:rPr>
          <w:rFonts w:ascii="Arial" w:hAnsi="Arial" w:cs="Arial"/>
        </w:rPr>
        <w:t>/20</w:t>
      </w:r>
      <w:r w:rsidR="00A16762">
        <w:rPr>
          <w:rFonts w:ascii="Arial" w:hAnsi="Arial" w:cs="Arial"/>
        </w:rPr>
        <w:t>20</w:t>
      </w:r>
      <w:r>
        <w:rPr>
          <w:rFonts w:ascii="Arial" w:hAnsi="Arial" w:cs="Arial"/>
          <w:i/>
          <w:iCs/>
        </w:rPr>
        <w:t xml:space="preserve"> </w:t>
      </w:r>
      <w:r>
        <w:rPr>
          <w:rFonts w:ascii="Arial" w:hAnsi="Arial" w:cs="Arial"/>
        </w:rPr>
        <w:t xml:space="preserve">су </w:t>
      </w:r>
      <w:r w:rsidRPr="007F0FA0">
        <w:rPr>
          <w:rFonts w:ascii="Arial" w:hAnsi="Arial" w:cs="Arial"/>
          <w:lang w:val="sr-Cyrl-CS"/>
        </w:rPr>
        <w:t>добра</w:t>
      </w:r>
      <w:r>
        <w:rPr>
          <w:rFonts w:ascii="Arial" w:hAnsi="Arial" w:cs="Arial"/>
          <w:i/>
          <w:iCs/>
        </w:rPr>
        <w:t xml:space="preserve"> </w:t>
      </w:r>
      <w:r>
        <w:rPr>
          <w:rFonts w:ascii="Arial" w:hAnsi="Arial" w:cs="Arial"/>
          <w:i/>
        </w:rPr>
        <w:t xml:space="preserve"> – </w:t>
      </w:r>
      <w:r w:rsidRPr="009E4FA5">
        <w:rPr>
          <w:rFonts w:ascii="Arial" w:hAnsi="Arial" w:cs="Arial"/>
          <w:lang w:val="sr-Cyrl-CS"/>
        </w:rPr>
        <w:t xml:space="preserve">Набавка ужине за  </w:t>
      </w:r>
      <w:r w:rsidRPr="009E4FA5">
        <w:rPr>
          <w:rFonts w:ascii="Arial" w:hAnsi="Arial" w:cs="Arial"/>
        </w:rPr>
        <w:t>школску</w:t>
      </w:r>
      <w:r>
        <w:rPr>
          <w:rFonts w:ascii="Arial" w:hAnsi="Arial" w:cs="Arial"/>
          <w:lang w:val="sr-Cyrl-CS"/>
        </w:rPr>
        <w:t xml:space="preserve"> 20</w:t>
      </w:r>
      <w:r w:rsidR="00A16762">
        <w:rPr>
          <w:rFonts w:ascii="Arial" w:hAnsi="Arial" w:cs="Arial"/>
          <w:lang w:val="sr-Cyrl-CS"/>
        </w:rPr>
        <w:t>20</w:t>
      </w:r>
      <w:r w:rsidRPr="009E4FA5">
        <w:rPr>
          <w:rFonts w:ascii="Arial" w:hAnsi="Arial" w:cs="Arial"/>
        </w:rPr>
        <w:t>/ 20</w:t>
      </w:r>
      <w:r w:rsidR="007A19AB">
        <w:rPr>
          <w:rFonts w:ascii="Arial" w:hAnsi="Arial" w:cs="Arial"/>
        </w:rPr>
        <w:t>2</w:t>
      </w:r>
      <w:r w:rsidR="00A16762">
        <w:rPr>
          <w:rFonts w:ascii="Arial" w:hAnsi="Arial" w:cs="Arial"/>
        </w:rPr>
        <w:t>1</w:t>
      </w:r>
      <w:r w:rsidRPr="009E4FA5">
        <w:rPr>
          <w:rFonts w:ascii="Arial" w:hAnsi="Arial" w:cs="Arial"/>
        </w:rPr>
        <w:t>.</w:t>
      </w:r>
      <w:r w:rsidRPr="009E4FA5">
        <w:rPr>
          <w:rFonts w:ascii="Arial" w:hAnsi="Arial" w:cs="Arial"/>
          <w:lang w:val="sr-Cyrl-CS"/>
        </w:rPr>
        <w:t xml:space="preserve"> </w:t>
      </w:r>
      <w:r w:rsidRPr="009E4FA5">
        <w:rPr>
          <w:rFonts w:ascii="Arial" w:hAnsi="Arial" w:cs="Arial"/>
        </w:rPr>
        <w:t>г</w:t>
      </w:r>
      <w:r w:rsidRPr="009E4FA5">
        <w:rPr>
          <w:rFonts w:ascii="Arial" w:hAnsi="Arial" w:cs="Arial"/>
          <w:lang w:val="sr-Cyrl-CS"/>
        </w:rPr>
        <w:t>одину</w:t>
      </w:r>
      <w:r w:rsidRPr="009E4FA5">
        <w:rPr>
          <w:rFonts w:ascii="Arial" w:hAnsi="Arial" w:cs="Arial"/>
        </w:rPr>
        <w:t xml:space="preserve"> (септембар 20</w:t>
      </w:r>
      <w:r w:rsidR="00A16762">
        <w:rPr>
          <w:rFonts w:ascii="Arial" w:hAnsi="Arial" w:cs="Arial"/>
        </w:rPr>
        <w:t>20</w:t>
      </w:r>
      <w:r w:rsidRPr="009E4FA5">
        <w:rPr>
          <w:rFonts w:ascii="Arial" w:hAnsi="Arial" w:cs="Arial"/>
        </w:rPr>
        <w:t>. године – јуни 20</w:t>
      </w:r>
      <w:r w:rsidR="0058353F">
        <w:rPr>
          <w:rFonts w:ascii="Arial" w:hAnsi="Arial" w:cs="Arial"/>
        </w:rPr>
        <w:t>2</w:t>
      </w:r>
      <w:r w:rsidR="00A16762">
        <w:rPr>
          <w:rFonts w:ascii="Arial" w:hAnsi="Arial" w:cs="Arial"/>
        </w:rPr>
        <w:t>1</w:t>
      </w:r>
      <w:r w:rsidRPr="009E4FA5">
        <w:rPr>
          <w:rFonts w:ascii="Arial" w:hAnsi="Arial" w:cs="Arial"/>
        </w:rPr>
        <w:t>. године).</w:t>
      </w:r>
    </w:p>
    <w:p w:rsidR="007D714B" w:rsidRDefault="007D714B" w:rsidP="007D714B">
      <w:pPr>
        <w:jc w:val="both"/>
        <w:rPr>
          <w:rFonts w:ascii="Arial" w:hAnsi="Arial" w:cs="Arial"/>
          <w:b/>
          <w:bCs/>
          <w:lang w:val="sr-Cyrl-CS"/>
        </w:rPr>
      </w:pPr>
    </w:p>
    <w:p w:rsidR="007D714B" w:rsidRPr="00C2339A" w:rsidRDefault="007D714B" w:rsidP="007D714B">
      <w:pPr>
        <w:jc w:val="both"/>
        <w:rPr>
          <w:rFonts w:ascii="Arial" w:hAnsi="Arial" w:cs="Arial"/>
          <w:i/>
        </w:rPr>
      </w:pPr>
      <w:r>
        <w:rPr>
          <w:rFonts w:ascii="Arial" w:hAnsi="Arial" w:cs="Arial"/>
          <w:b/>
          <w:bCs/>
          <w:lang w:val="sr-Cyrl-CS"/>
        </w:rPr>
        <w:t>4</w:t>
      </w:r>
      <w:r>
        <w:rPr>
          <w:rFonts w:ascii="Arial" w:hAnsi="Arial" w:cs="Arial"/>
          <w:b/>
          <w:bCs/>
        </w:rPr>
        <w:t xml:space="preserve">. Контакт (лице или служба) </w:t>
      </w:r>
    </w:p>
    <w:p w:rsidR="007D714B" w:rsidRPr="00C2339A" w:rsidRDefault="007D714B" w:rsidP="007D714B">
      <w:pPr>
        <w:jc w:val="both"/>
        <w:rPr>
          <w:rFonts w:ascii="Arial" w:hAnsi="Arial" w:cs="Arial"/>
        </w:rPr>
      </w:pPr>
      <w:r>
        <w:rPr>
          <w:rFonts w:ascii="Arial" w:hAnsi="Arial" w:cs="Arial"/>
        </w:rPr>
        <w:t>Лице за контакт</w:t>
      </w:r>
      <w:r>
        <w:rPr>
          <w:rFonts w:ascii="Arial" w:hAnsi="Arial" w:cs="Arial"/>
          <w:lang w:val="sr-Cyrl-CS"/>
        </w:rPr>
        <w:t>: Ненад Филиповић</w:t>
      </w:r>
    </w:p>
    <w:p w:rsidR="007D714B" w:rsidRPr="00E611B0" w:rsidRDefault="007D714B" w:rsidP="007D714B">
      <w:pPr>
        <w:jc w:val="both"/>
        <w:rPr>
          <w:rFonts w:ascii="Arial" w:hAnsi="Arial" w:cs="Arial"/>
        </w:rPr>
      </w:pPr>
      <w:r>
        <w:rPr>
          <w:rFonts w:ascii="Arial" w:hAnsi="Arial" w:cs="Arial"/>
        </w:rPr>
        <w:t>E- mail адреса : mutnica</w:t>
      </w:r>
      <w:r>
        <w:rPr>
          <w:rFonts w:ascii="Arial" w:hAnsi="Arial" w:cs="Arial"/>
          <w:lang w:val="en-US"/>
        </w:rPr>
        <w:t>@</w:t>
      </w:r>
      <w:r>
        <w:rPr>
          <w:rFonts w:ascii="Arial" w:hAnsi="Arial" w:cs="Arial"/>
        </w:rPr>
        <w:t>ptt.rs</w:t>
      </w:r>
    </w:p>
    <w:p w:rsidR="007D714B" w:rsidRPr="00E611B0" w:rsidRDefault="007D714B" w:rsidP="007D714B">
      <w:pPr>
        <w:jc w:val="both"/>
        <w:rPr>
          <w:rFonts w:ascii="Arial" w:hAnsi="Arial" w:cs="Arial"/>
          <w:color w:val="auto"/>
        </w:rPr>
      </w:pPr>
    </w:p>
    <w:p w:rsidR="007D714B" w:rsidRPr="00814BE7" w:rsidRDefault="007D714B" w:rsidP="007D714B">
      <w:pPr>
        <w:jc w:val="both"/>
        <w:rPr>
          <w:rFonts w:ascii="Arial" w:hAnsi="Arial" w:cs="Arial"/>
          <w:bCs/>
          <w:color w:val="auto"/>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Pr="00CE5FD2" w:rsidRDefault="007D714B" w:rsidP="007D714B">
      <w:pPr>
        <w:jc w:val="both"/>
        <w:rPr>
          <w:rFonts w:ascii="Arial" w:hAnsi="Arial" w:cs="Arial"/>
          <w:bCs/>
          <w:color w:val="auto"/>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Pr="00AB264F"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Default="007D714B" w:rsidP="007D714B">
      <w:pPr>
        <w:jc w:val="both"/>
        <w:rPr>
          <w:rFonts w:ascii="Arial" w:hAnsi="Arial" w:cs="Arial"/>
          <w:bCs/>
          <w:color w:val="auto"/>
          <w:lang w:val="sr-Cyrl-CS"/>
        </w:rPr>
      </w:pPr>
    </w:p>
    <w:p w:rsidR="007D714B" w:rsidRPr="00F32839" w:rsidRDefault="007D714B" w:rsidP="007D714B">
      <w:pPr>
        <w:jc w:val="both"/>
        <w:rPr>
          <w:rFonts w:ascii="Arial" w:hAnsi="Arial" w:cs="Arial"/>
          <w:bCs/>
          <w:color w:val="auto"/>
          <w:lang w:val="sr-Cyrl-CS"/>
        </w:rPr>
      </w:pPr>
    </w:p>
    <w:p w:rsidR="007D714B" w:rsidRPr="00F32839" w:rsidRDefault="007D714B" w:rsidP="007D714B">
      <w:pPr>
        <w:shd w:val="clear" w:color="auto" w:fill="C6D9F1"/>
        <w:jc w:val="center"/>
        <w:rPr>
          <w:rFonts w:ascii="Arial" w:hAnsi="Arial" w:cs="Arial"/>
          <w:b/>
          <w:bCs/>
          <w:i/>
          <w:iCs/>
          <w:sz w:val="28"/>
          <w:szCs w:val="28"/>
        </w:rPr>
      </w:pPr>
      <w:r>
        <w:rPr>
          <w:rFonts w:ascii="Arial" w:hAnsi="Arial" w:cs="Arial"/>
          <w:b/>
          <w:bCs/>
          <w:i/>
          <w:iCs/>
          <w:sz w:val="28"/>
          <w:szCs w:val="28"/>
        </w:rPr>
        <w:t>II  ПОДАЦИ О ПРЕДМЕТУ ЈАВНЕ НАБАВКЕ</w:t>
      </w:r>
    </w:p>
    <w:p w:rsidR="007D714B" w:rsidRDefault="007D714B" w:rsidP="007D714B">
      <w:pPr>
        <w:jc w:val="both"/>
        <w:rPr>
          <w:rFonts w:ascii="Arial" w:hAnsi="Arial" w:cs="Arial"/>
          <w:b/>
          <w:bCs/>
        </w:rPr>
      </w:pPr>
    </w:p>
    <w:p w:rsidR="007D714B" w:rsidRDefault="007D714B" w:rsidP="007D714B">
      <w:pPr>
        <w:jc w:val="both"/>
        <w:rPr>
          <w:rFonts w:ascii="Arial" w:hAnsi="Arial" w:cs="Arial"/>
        </w:rPr>
      </w:pPr>
      <w:r>
        <w:rPr>
          <w:rFonts w:ascii="Arial" w:hAnsi="Arial" w:cs="Arial"/>
          <w:b/>
          <w:bCs/>
        </w:rPr>
        <w:t>1. Предмет јавне набавке мале вредности</w:t>
      </w:r>
    </w:p>
    <w:p w:rsidR="007D714B" w:rsidRDefault="007D714B" w:rsidP="007D714B">
      <w:pPr>
        <w:jc w:val="both"/>
        <w:rPr>
          <w:rFonts w:ascii="Arial" w:hAnsi="Arial" w:cs="Arial"/>
          <w:lang w:val="sr-Cyrl-CS"/>
        </w:rPr>
      </w:pPr>
      <w:r>
        <w:rPr>
          <w:rFonts w:ascii="Arial" w:hAnsi="Arial" w:cs="Arial"/>
        </w:rPr>
        <w:t>Предмет јавне набавке мале вредности бр</w:t>
      </w:r>
      <w:r>
        <w:rPr>
          <w:rFonts w:ascii="Arial" w:hAnsi="Arial" w:cs="Arial"/>
          <w:lang w:val="ru-RU"/>
        </w:rPr>
        <w:t xml:space="preserve">. </w:t>
      </w:r>
      <w:r>
        <w:rPr>
          <w:rFonts w:ascii="Arial" w:hAnsi="Arial" w:cs="Arial"/>
        </w:rPr>
        <w:t>6</w:t>
      </w:r>
      <w:r>
        <w:rPr>
          <w:rFonts w:ascii="Arial" w:hAnsi="Arial" w:cs="Arial"/>
          <w:lang w:val="sr-Cyrl-CS"/>
        </w:rPr>
        <w:t>/20</w:t>
      </w:r>
      <w:r w:rsidR="008F5A3D">
        <w:rPr>
          <w:rFonts w:ascii="Arial" w:hAnsi="Arial" w:cs="Arial"/>
          <w:lang w:val="ru-RU"/>
        </w:rPr>
        <w:t>20</w:t>
      </w:r>
      <w:r>
        <w:rPr>
          <w:rFonts w:ascii="Arial" w:hAnsi="Arial" w:cs="Arial"/>
          <w:i/>
          <w:iCs/>
        </w:rPr>
        <w:t xml:space="preserve"> </w:t>
      </w:r>
      <w:r>
        <w:rPr>
          <w:rFonts w:ascii="Arial" w:hAnsi="Arial" w:cs="Arial"/>
        </w:rPr>
        <w:t>су</w:t>
      </w:r>
      <w:r>
        <w:rPr>
          <w:rFonts w:ascii="Arial" w:hAnsi="Arial" w:cs="Arial"/>
          <w:lang w:val="sr-Cyrl-CS"/>
        </w:rPr>
        <w:t xml:space="preserve"> : добра</w:t>
      </w:r>
      <w:r>
        <w:rPr>
          <w:rFonts w:ascii="Arial" w:hAnsi="Arial" w:cs="Arial"/>
          <w:i/>
        </w:rPr>
        <w:t xml:space="preserve"> –</w:t>
      </w:r>
      <w:r w:rsidRPr="0023735C">
        <w:rPr>
          <w:rFonts w:ascii="Arial" w:hAnsi="Arial" w:cs="Arial"/>
          <w:lang w:val="sr-Cyrl-CS"/>
        </w:rPr>
        <w:t xml:space="preserve"> </w:t>
      </w:r>
      <w:r>
        <w:rPr>
          <w:rFonts w:ascii="Arial" w:hAnsi="Arial" w:cs="Arial"/>
          <w:lang w:val="sr-Cyrl-CS"/>
        </w:rPr>
        <w:t xml:space="preserve">Набавка ужине за </w:t>
      </w:r>
      <w:r>
        <w:rPr>
          <w:rFonts w:ascii="Arial" w:hAnsi="Arial" w:cs="Arial"/>
        </w:rPr>
        <w:t>школску</w:t>
      </w:r>
      <w:r w:rsidR="002F71A5">
        <w:rPr>
          <w:rFonts w:ascii="Arial" w:hAnsi="Arial" w:cs="Arial"/>
          <w:lang w:val="sr-Cyrl-CS"/>
        </w:rPr>
        <w:t xml:space="preserve"> 2020</w:t>
      </w:r>
      <w:r>
        <w:rPr>
          <w:rFonts w:ascii="Arial" w:hAnsi="Arial" w:cs="Arial"/>
        </w:rPr>
        <w:t>/20</w:t>
      </w:r>
      <w:r w:rsidR="001A13B6">
        <w:rPr>
          <w:rFonts w:ascii="Arial" w:hAnsi="Arial" w:cs="Arial"/>
        </w:rPr>
        <w:t>2</w:t>
      </w:r>
      <w:r w:rsidR="002F71A5">
        <w:rPr>
          <w:rFonts w:ascii="Arial" w:hAnsi="Arial" w:cs="Arial"/>
        </w:rPr>
        <w:t>1</w:t>
      </w:r>
      <w:r>
        <w:rPr>
          <w:rFonts w:ascii="Arial" w:hAnsi="Arial" w:cs="Arial"/>
        </w:rPr>
        <w:t>.</w:t>
      </w:r>
      <w:r>
        <w:rPr>
          <w:rFonts w:ascii="Arial" w:hAnsi="Arial" w:cs="Arial"/>
          <w:lang w:val="sr-Cyrl-CS"/>
        </w:rPr>
        <w:t xml:space="preserve"> годину.</w:t>
      </w:r>
    </w:p>
    <w:p w:rsidR="007D714B" w:rsidRDefault="007D714B" w:rsidP="007D714B">
      <w:pPr>
        <w:jc w:val="both"/>
        <w:rPr>
          <w:i/>
        </w:rPr>
      </w:pPr>
      <w:r>
        <w:rPr>
          <w:rFonts w:ascii="Arial" w:hAnsi="Arial" w:cs="Arial"/>
          <w:i/>
        </w:rPr>
        <w:t>О</w:t>
      </w:r>
      <w:r>
        <w:rPr>
          <w:rFonts w:ascii="Arial" w:hAnsi="Arial" w:cs="Arial"/>
          <w:i/>
          <w:lang w:val="sr-Cyrl-CS"/>
        </w:rPr>
        <w:t>знака предметне набавке из Општег речника набавке је</w:t>
      </w:r>
      <w:r>
        <w:rPr>
          <w:rFonts w:ascii="Arial" w:hAnsi="Arial" w:cs="Arial"/>
          <w:lang w:val="sr-Cyrl-CS"/>
        </w:rPr>
        <w:t xml:space="preserve"> </w:t>
      </w:r>
      <w:r>
        <w:rPr>
          <w:rFonts w:ascii="Arial" w:hAnsi="Arial" w:cs="Arial"/>
        </w:rPr>
        <w:t xml:space="preserve"> – </w:t>
      </w:r>
      <w:r>
        <w:rPr>
          <w:rFonts w:ascii="Arial" w:hAnsi="Arial" w:cs="Arial"/>
          <w:lang w:val="sr-Cyrl-CS"/>
        </w:rPr>
        <w:t>15000000 - храна, пиће, дуван и сродни производи</w:t>
      </w:r>
    </w:p>
    <w:p w:rsidR="007D714B" w:rsidRDefault="007D714B" w:rsidP="007D714B">
      <w:pPr>
        <w:jc w:val="both"/>
        <w:rPr>
          <w:i/>
        </w:rPr>
      </w:pPr>
    </w:p>
    <w:p w:rsidR="007D714B" w:rsidRDefault="007D714B" w:rsidP="007D714B">
      <w:pPr>
        <w:jc w:val="both"/>
        <w:rPr>
          <w:rFonts w:ascii="Arial" w:hAnsi="Arial" w:cs="Arial"/>
          <w:sz w:val="28"/>
          <w:szCs w:val="28"/>
        </w:rPr>
      </w:pPr>
      <w:r w:rsidRPr="005C5414">
        <w:rPr>
          <w:rFonts w:ascii="Arial" w:hAnsi="Arial" w:cs="Arial"/>
          <w:sz w:val="28"/>
          <w:szCs w:val="28"/>
          <w:lang w:val="ru-RU"/>
        </w:rPr>
        <w:t xml:space="preserve">Поступак се спроводи по партијама : </w:t>
      </w:r>
    </w:p>
    <w:p w:rsidR="007A4F91" w:rsidRPr="007A4F91" w:rsidRDefault="007A4F91" w:rsidP="007A4F91">
      <w:pPr>
        <w:jc w:val="both"/>
        <w:rPr>
          <w:sz w:val="28"/>
          <w:szCs w:val="28"/>
        </w:rPr>
      </w:pPr>
    </w:p>
    <w:p w:rsidR="007A4F91" w:rsidRDefault="007A4F91" w:rsidP="007A4F91">
      <w:pPr>
        <w:jc w:val="both"/>
        <w:rPr>
          <w:sz w:val="28"/>
          <w:szCs w:val="28"/>
          <w:lang w:val="sr-Cyrl-CS"/>
        </w:rPr>
      </w:pPr>
      <w:r>
        <w:rPr>
          <w:sz w:val="28"/>
          <w:szCs w:val="28"/>
          <w:lang w:val="sr-Cyrl-CS"/>
        </w:rPr>
        <w:t>Партија 1 – Хлебни производи, свежа пецива и колачи - 1581</w:t>
      </w:r>
      <w:r>
        <w:rPr>
          <w:sz w:val="28"/>
          <w:szCs w:val="28"/>
          <w:lang w:val="ru-RU"/>
        </w:rPr>
        <w:t>0</w:t>
      </w:r>
      <w:r>
        <w:rPr>
          <w:sz w:val="28"/>
          <w:szCs w:val="28"/>
          <w:lang w:val="sr-Cyrl-CS"/>
        </w:rPr>
        <w:t>000</w:t>
      </w:r>
    </w:p>
    <w:p w:rsidR="007A4F91" w:rsidRDefault="007A4F91" w:rsidP="007A4F91">
      <w:pPr>
        <w:jc w:val="both"/>
        <w:rPr>
          <w:sz w:val="28"/>
          <w:szCs w:val="28"/>
          <w:lang w:val="sr-Cyrl-CS"/>
        </w:rPr>
      </w:pPr>
      <w:r>
        <w:rPr>
          <w:sz w:val="28"/>
          <w:szCs w:val="28"/>
          <w:lang w:val="sr-Cyrl-CS"/>
        </w:rPr>
        <w:t xml:space="preserve">Партија </w:t>
      </w:r>
      <w:r>
        <w:rPr>
          <w:sz w:val="28"/>
          <w:szCs w:val="28"/>
          <w:lang w:val="ru-RU"/>
        </w:rPr>
        <w:t xml:space="preserve">2 – Млеко </w:t>
      </w:r>
      <w:r>
        <w:rPr>
          <w:sz w:val="28"/>
          <w:szCs w:val="28"/>
        </w:rPr>
        <w:t>и млечни производи - 15500000</w:t>
      </w:r>
    </w:p>
    <w:p w:rsidR="007A4F91" w:rsidRDefault="007A4F91" w:rsidP="007A4F91">
      <w:pPr>
        <w:jc w:val="both"/>
        <w:rPr>
          <w:sz w:val="28"/>
          <w:szCs w:val="28"/>
          <w:lang w:val="sr-Cyrl-CS"/>
        </w:rPr>
      </w:pPr>
      <w:r>
        <w:rPr>
          <w:sz w:val="28"/>
          <w:szCs w:val="28"/>
          <w:lang w:val="sr-Cyrl-CS"/>
        </w:rPr>
        <w:t>Партија 3– Безалкохолна пића – 15980000</w:t>
      </w:r>
    </w:p>
    <w:p w:rsidR="007A4F91" w:rsidRPr="007A4F91" w:rsidRDefault="007A4F91" w:rsidP="007D714B">
      <w:pPr>
        <w:jc w:val="both"/>
        <w:rPr>
          <w:rFonts w:ascii="Arial" w:hAnsi="Arial" w:cs="Arial"/>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Default="007D714B" w:rsidP="007D714B">
      <w:pPr>
        <w:jc w:val="both"/>
        <w:rPr>
          <w:sz w:val="28"/>
          <w:szCs w:val="28"/>
        </w:rPr>
      </w:pPr>
    </w:p>
    <w:p w:rsidR="007D714B" w:rsidRPr="0098246D" w:rsidRDefault="007D714B" w:rsidP="007D714B">
      <w:pPr>
        <w:jc w:val="both"/>
        <w:rPr>
          <w:sz w:val="28"/>
          <w:szCs w:val="28"/>
        </w:rPr>
      </w:pPr>
    </w:p>
    <w:p w:rsidR="007D714B" w:rsidRPr="00C67985" w:rsidRDefault="007D714B" w:rsidP="007D714B">
      <w:pPr>
        <w:jc w:val="both"/>
        <w:rPr>
          <w:sz w:val="28"/>
          <w:szCs w:val="28"/>
        </w:rPr>
      </w:pPr>
    </w:p>
    <w:p w:rsidR="007D714B" w:rsidRDefault="007D714B" w:rsidP="007D714B">
      <w:pPr>
        <w:jc w:val="both"/>
        <w:rPr>
          <w:sz w:val="28"/>
          <w:szCs w:val="28"/>
        </w:rPr>
      </w:pPr>
    </w:p>
    <w:p w:rsidR="007D714B" w:rsidRPr="00951147" w:rsidRDefault="007D714B" w:rsidP="007D714B">
      <w:pPr>
        <w:jc w:val="both"/>
        <w:rPr>
          <w:sz w:val="28"/>
          <w:szCs w:val="28"/>
        </w:rPr>
      </w:pPr>
    </w:p>
    <w:p w:rsidR="007D714B" w:rsidRPr="004478FC" w:rsidRDefault="007D714B" w:rsidP="007D714B">
      <w:pPr>
        <w:shd w:val="clear" w:color="auto" w:fill="C6D9F1"/>
        <w:jc w:val="center"/>
        <w:rPr>
          <w:rFonts w:ascii="Arial" w:hAnsi="Arial" w:cs="Arial"/>
          <w:b/>
          <w:bCs/>
          <w:i/>
          <w:iCs/>
          <w:sz w:val="28"/>
          <w:szCs w:val="28"/>
          <w:lang w:val="sr-Cyrl-CS"/>
        </w:rPr>
      </w:pPr>
      <w:r>
        <w:rPr>
          <w:rFonts w:ascii="Arial" w:hAnsi="Arial" w:cs="Arial"/>
          <w:b/>
          <w:bCs/>
          <w:i/>
          <w:iCs/>
          <w:sz w:val="28"/>
          <w:szCs w:val="28"/>
        </w:rPr>
        <w:t>III  ВРСТА, КОЛИЧИНА И ОПИС ДОБАРА, РОК ИЗВРШЕЊА ИЛИ ИСПОРУКЕ ДОБАРА, ЕВЕНТУАЛНЕ ДОДАТНЕ УСЛУГЕ И СЛ.</w:t>
      </w:r>
    </w:p>
    <w:p w:rsidR="007D714B" w:rsidRDefault="007D714B" w:rsidP="007D714B">
      <w:pPr>
        <w:rPr>
          <w:rFonts w:cs="TimesNewRomanPSMT"/>
          <w:i/>
          <w:iCs/>
          <w:sz w:val="18"/>
          <w:szCs w:val="18"/>
        </w:rPr>
      </w:pPr>
    </w:p>
    <w:p w:rsidR="007D714B" w:rsidRDefault="007D714B" w:rsidP="007D714B">
      <w:pPr>
        <w:rPr>
          <w:rFonts w:cs="TimesNewRomanPSMT"/>
          <w:iCs/>
          <w:sz w:val="18"/>
          <w:szCs w:val="18"/>
        </w:rPr>
      </w:pPr>
    </w:p>
    <w:p w:rsidR="007D714B" w:rsidRPr="006872F9" w:rsidRDefault="007D714B" w:rsidP="007D714B">
      <w:pPr>
        <w:jc w:val="both"/>
        <w:rPr>
          <w:rFonts w:ascii="Arial" w:hAnsi="Arial" w:cs="Arial"/>
          <w:b/>
          <w:bCs/>
          <w:i/>
          <w:iCs/>
          <w:sz w:val="22"/>
          <w:szCs w:val="22"/>
          <w:lang w:val="sr-Cyrl-CS"/>
        </w:rPr>
      </w:pPr>
      <w:r>
        <w:rPr>
          <w:rFonts w:ascii="Arial" w:hAnsi="Arial" w:cs="Arial"/>
          <w:b/>
          <w:bCs/>
          <w:i/>
          <w:iCs/>
          <w:sz w:val="22"/>
          <w:szCs w:val="22"/>
          <w:lang w:val="sr-Cyrl-CS"/>
        </w:rPr>
        <w:t xml:space="preserve">Партија 1 – </w:t>
      </w:r>
      <w:r w:rsidR="001E0F57" w:rsidRPr="001E0F57">
        <w:rPr>
          <w:b/>
          <w:i/>
          <w:sz w:val="28"/>
          <w:szCs w:val="28"/>
          <w:lang w:val="sr-Cyrl-CS"/>
        </w:rPr>
        <w:t>Хлебни производи, свежа пецива и колачи</w:t>
      </w:r>
    </w:p>
    <w:tbl>
      <w:tblPr>
        <w:tblStyle w:val="TableGrid"/>
        <w:tblW w:w="8106" w:type="dxa"/>
        <w:tblLayout w:type="fixed"/>
        <w:tblLook w:val="04A0"/>
      </w:tblPr>
      <w:tblGrid>
        <w:gridCol w:w="604"/>
        <w:gridCol w:w="4263"/>
        <w:gridCol w:w="3239"/>
      </w:tblGrid>
      <w:tr w:rsidR="007D714B" w:rsidTr="00A46AC4">
        <w:trPr>
          <w:trHeight w:val="552"/>
        </w:trPr>
        <w:tc>
          <w:tcPr>
            <w:tcW w:w="604" w:type="dxa"/>
          </w:tcPr>
          <w:p w:rsidR="007D714B" w:rsidRPr="006872F9" w:rsidRDefault="007D714B" w:rsidP="00A46AC4">
            <w:pPr>
              <w:rPr>
                <w:rFonts w:ascii="Arial" w:hAnsi="Arial" w:cs="Arial"/>
              </w:rPr>
            </w:pPr>
            <w:r w:rsidRPr="006872F9">
              <w:rPr>
                <w:rFonts w:ascii="Arial" w:hAnsi="Arial" w:cs="Arial"/>
              </w:rPr>
              <w:t>Р.бр.</w:t>
            </w:r>
          </w:p>
        </w:tc>
        <w:tc>
          <w:tcPr>
            <w:tcW w:w="4263" w:type="dxa"/>
          </w:tcPr>
          <w:p w:rsidR="007D714B" w:rsidRPr="006872F9" w:rsidRDefault="007D714B" w:rsidP="00A46AC4">
            <w:pPr>
              <w:jc w:val="center"/>
              <w:rPr>
                <w:rFonts w:ascii="Arial" w:hAnsi="Arial" w:cs="Arial"/>
              </w:rPr>
            </w:pPr>
            <w:r w:rsidRPr="006872F9">
              <w:rPr>
                <w:rFonts w:ascii="Arial" w:hAnsi="Arial" w:cs="Arial"/>
              </w:rPr>
              <w:t>Назив артикла</w:t>
            </w:r>
          </w:p>
        </w:tc>
        <w:tc>
          <w:tcPr>
            <w:tcW w:w="3239" w:type="dxa"/>
          </w:tcPr>
          <w:p w:rsidR="007D714B" w:rsidRPr="006872F9" w:rsidRDefault="007D714B" w:rsidP="00A46AC4">
            <w:pPr>
              <w:jc w:val="center"/>
              <w:rPr>
                <w:rFonts w:ascii="Arial" w:hAnsi="Arial" w:cs="Arial"/>
              </w:rPr>
            </w:pPr>
            <w:r w:rsidRPr="006872F9">
              <w:rPr>
                <w:rFonts w:ascii="Arial" w:hAnsi="Arial" w:cs="Arial"/>
              </w:rPr>
              <w:t>Јед. мере</w:t>
            </w:r>
          </w:p>
        </w:tc>
      </w:tr>
      <w:tr w:rsidR="00FF5A79" w:rsidTr="00A46AC4">
        <w:trPr>
          <w:trHeight w:val="276"/>
        </w:trPr>
        <w:tc>
          <w:tcPr>
            <w:tcW w:w="604" w:type="dxa"/>
          </w:tcPr>
          <w:p w:rsidR="00FF5A79" w:rsidRPr="006872F9" w:rsidRDefault="00FF5A79" w:rsidP="00A46AC4">
            <w:pPr>
              <w:rPr>
                <w:rFonts w:ascii="Arial" w:hAnsi="Arial" w:cs="Arial"/>
              </w:rPr>
            </w:pPr>
            <w:r w:rsidRPr="006872F9">
              <w:rPr>
                <w:rFonts w:ascii="Arial" w:hAnsi="Arial" w:cs="Arial"/>
              </w:rPr>
              <w:t>1.</w:t>
            </w:r>
          </w:p>
        </w:tc>
        <w:tc>
          <w:tcPr>
            <w:tcW w:w="4263" w:type="dxa"/>
          </w:tcPr>
          <w:p w:rsidR="00FF5A79" w:rsidRDefault="00FF5A79" w:rsidP="00A46AC4">
            <w:pPr>
              <w:jc w:val="center"/>
              <w:rPr>
                <w:rFonts w:ascii="Arial" w:hAnsi="Arial" w:cs="Arial"/>
              </w:rPr>
            </w:pPr>
            <w:r>
              <w:rPr>
                <w:rFonts w:ascii="Arial" w:hAnsi="Arial" w:cs="Arial"/>
                <w:lang w:val="sr-Cyrl-CS"/>
              </w:rPr>
              <w:t>Кифла</w:t>
            </w:r>
            <w:r>
              <w:rPr>
                <w:rFonts w:ascii="Arial" w:hAnsi="Arial" w:cs="Arial"/>
              </w:rPr>
              <w:t xml:space="preserve"> од белог брашна</w:t>
            </w:r>
            <w:r>
              <w:rPr>
                <w:rFonts w:ascii="Arial" w:hAnsi="Arial" w:cs="Arial"/>
                <w:lang w:val="sr-Cyrl-CS"/>
              </w:rPr>
              <w:t xml:space="preserve"> 0,</w:t>
            </w:r>
            <w:r>
              <w:rPr>
                <w:rFonts w:ascii="Arial" w:hAnsi="Arial" w:cs="Arial"/>
              </w:rPr>
              <w:t>10</w:t>
            </w:r>
            <w:r>
              <w:rPr>
                <w:rFonts w:ascii="Arial" w:hAnsi="Arial" w:cs="Arial"/>
                <w:lang w:val="sr-Cyrl-CS"/>
              </w:rPr>
              <w:t>0</w:t>
            </w:r>
            <w:r>
              <w:rPr>
                <w:rFonts w:ascii="Arial" w:hAnsi="Arial" w:cs="Arial"/>
              </w:rPr>
              <w:t xml:space="preserve"> </w:t>
            </w:r>
          </w:p>
        </w:tc>
        <w:tc>
          <w:tcPr>
            <w:tcW w:w="3239" w:type="dxa"/>
          </w:tcPr>
          <w:p w:rsidR="00FF5A79" w:rsidRPr="006872F9" w:rsidRDefault="00FF5A79" w:rsidP="00A46AC4">
            <w:pPr>
              <w:jc w:val="center"/>
              <w:rPr>
                <w:rFonts w:ascii="Arial" w:hAnsi="Arial" w:cs="Arial"/>
              </w:rPr>
            </w:pPr>
            <w:r w:rsidRPr="006872F9">
              <w:rPr>
                <w:rFonts w:ascii="Arial" w:hAnsi="Arial" w:cs="Arial"/>
              </w:rPr>
              <w:t>Ком.</w:t>
            </w:r>
          </w:p>
        </w:tc>
      </w:tr>
      <w:tr w:rsidR="00FF5A79" w:rsidTr="00A46AC4">
        <w:trPr>
          <w:trHeight w:val="276"/>
        </w:trPr>
        <w:tc>
          <w:tcPr>
            <w:tcW w:w="604" w:type="dxa"/>
          </w:tcPr>
          <w:p w:rsidR="00FF5A79" w:rsidRPr="006872F9" w:rsidRDefault="00FF5A79" w:rsidP="00A46AC4">
            <w:pPr>
              <w:rPr>
                <w:rFonts w:ascii="Arial" w:hAnsi="Arial" w:cs="Arial"/>
              </w:rPr>
            </w:pPr>
            <w:r w:rsidRPr="006872F9">
              <w:rPr>
                <w:rFonts w:ascii="Arial" w:hAnsi="Arial" w:cs="Arial"/>
              </w:rPr>
              <w:t>2.</w:t>
            </w:r>
          </w:p>
        </w:tc>
        <w:tc>
          <w:tcPr>
            <w:tcW w:w="4263" w:type="dxa"/>
          </w:tcPr>
          <w:p w:rsidR="00FF5A79" w:rsidRDefault="00FF5A79" w:rsidP="00A46AC4">
            <w:pPr>
              <w:jc w:val="center"/>
              <w:rPr>
                <w:rFonts w:ascii="Arial" w:hAnsi="Arial" w:cs="Arial"/>
              </w:rPr>
            </w:pPr>
            <w:r>
              <w:rPr>
                <w:rFonts w:ascii="Arial" w:hAnsi="Arial" w:cs="Arial"/>
              </w:rPr>
              <w:t>Баварска кифла</w:t>
            </w:r>
            <w:r>
              <w:rPr>
                <w:rFonts w:ascii="Arial" w:hAnsi="Arial" w:cs="Arial"/>
                <w:lang w:val="sr-Cyrl-CS"/>
              </w:rPr>
              <w:t xml:space="preserve"> 0,100</w:t>
            </w:r>
          </w:p>
        </w:tc>
        <w:tc>
          <w:tcPr>
            <w:tcW w:w="3239" w:type="dxa"/>
          </w:tcPr>
          <w:p w:rsidR="00FF5A79" w:rsidRPr="006872F9" w:rsidRDefault="00FF5A79" w:rsidP="00A46AC4">
            <w:pPr>
              <w:jc w:val="center"/>
              <w:rPr>
                <w:rFonts w:ascii="Arial" w:hAnsi="Arial" w:cs="Arial"/>
              </w:rPr>
            </w:pPr>
            <w:r w:rsidRPr="006872F9">
              <w:rPr>
                <w:rFonts w:ascii="Arial" w:hAnsi="Arial" w:cs="Arial"/>
              </w:rPr>
              <w:t>Ком.</w:t>
            </w:r>
          </w:p>
        </w:tc>
      </w:tr>
      <w:tr w:rsidR="00FF5A79" w:rsidTr="00A46AC4">
        <w:trPr>
          <w:trHeight w:val="291"/>
        </w:trPr>
        <w:tc>
          <w:tcPr>
            <w:tcW w:w="604" w:type="dxa"/>
          </w:tcPr>
          <w:p w:rsidR="00FF5A79" w:rsidRPr="006872F9" w:rsidRDefault="00FF5A79" w:rsidP="00A46AC4">
            <w:pPr>
              <w:rPr>
                <w:rFonts w:ascii="Arial" w:hAnsi="Arial" w:cs="Arial"/>
              </w:rPr>
            </w:pPr>
            <w:r w:rsidRPr="006872F9">
              <w:rPr>
                <w:rFonts w:ascii="Arial" w:hAnsi="Arial" w:cs="Arial"/>
              </w:rPr>
              <w:t>3.</w:t>
            </w:r>
          </w:p>
        </w:tc>
        <w:tc>
          <w:tcPr>
            <w:tcW w:w="4263" w:type="dxa"/>
          </w:tcPr>
          <w:p w:rsidR="00FF5A79" w:rsidRDefault="00FF5A79" w:rsidP="00A46AC4">
            <w:pPr>
              <w:jc w:val="center"/>
              <w:rPr>
                <w:rFonts w:ascii="Arial" w:hAnsi="Arial" w:cs="Arial"/>
              </w:rPr>
            </w:pPr>
            <w:r>
              <w:rPr>
                <w:rFonts w:ascii="Arial" w:hAnsi="Arial" w:cs="Arial"/>
              </w:rPr>
              <w:t>Баварски сендвич  ( баварска кифла</w:t>
            </w:r>
            <w:r w:rsidR="0022415B">
              <w:rPr>
                <w:rFonts w:ascii="Arial" w:hAnsi="Arial" w:cs="Arial"/>
              </w:rPr>
              <w:t>, пилећа прса, павлака, сезонска салата</w:t>
            </w:r>
            <w:r>
              <w:rPr>
                <w:rFonts w:ascii="Arial" w:hAnsi="Arial" w:cs="Arial"/>
              </w:rPr>
              <w:t>) 0,18</w:t>
            </w:r>
            <w:r>
              <w:rPr>
                <w:rFonts w:ascii="Arial" w:hAnsi="Arial" w:cs="Arial"/>
                <w:lang w:val="sr-Cyrl-CS"/>
              </w:rPr>
              <w:t>0</w:t>
            </w:r>
          </w:p>
        </w:tc>
        <w:tc>
          <w:tcPr>
            <w:tcW w:w="3239" w:type="dxa"/>
          </w:tcPr>
          <w:p w:rsidR="00FF5A79" w:rsidRPr="006872F9" w:rsidRDefault="00FF5A79" w:rsidP="00A46AC4">
            <w:pPr>
              <w:jc w:val="center"/>
              <w:rPr>
                <w:rFonts w:ascii="Arial" w:hAnsi="Arial" w:cs="Arial"/>
              </w:rPr>
            </w:pPr>
            <w:r w:rsidRPr="006872F9">
              <w:rPr>
                <w:rFonts w:ascii="Arial" w:hAnsi="Arial" w:cs="Arial"/>
              </w:rPr>
              <w:t>Ком.</w:t>
            </w:r>
          </w:p>
        </w:tc>
      </w:tr>
      <w:tr w:rsidR="00FF5A79" w:rsidTr="00A46AC4">
        <w:trPr>
          <w:trHeight w:val="276"/>
        </w:trPr>
        <w:tc>
          <w:tcPr>
            <w:tcW w:w="604" w:type="dxa"/>
          </w:tcPr>
          <w:p w:rsidR="00FF5A79" w:rsidRPr="006872F9" w:rsidRDefault="00FF5A79" w:rsidP="00A46AC4">
            <w:pPr>
              <w:rPr>
                <w:rFonts w:ascii="Arial" w:hAnsi="Arial" w:cs="Arial"/>
              </w:rPr>
            </w:pPr>
            <w:r w:rsidRPr="006872F9">
              <w:rPr>
                <w:rFonts w:ascii="Arial" w:hAnsi="Arial" w:cs="Arial"/>
                <w:lang w:val="sr-Cyrl-CS"/>
              </w:rPr>
              <w:t>4</w:t>
            </w:r>
            <w:r w:rsidRPr="006872F9">
              <w:rPr>
                <w:rFonts w:ascii="Arial" w:hAnsi="Arial" w:cs="Arial"/>
              </w:rPr>
              <w:t>.</w:t>
            </w:r>
          </w:p>
        </w:tc>
        <w:tc>
          <w:tcPr>
            <w:tcW w:w="4263" w:type="dxa"/>
          </w:tcPr>
          <w:p w:rsidR="00FF5A79" w:rsidRDefault="00FF5A79" w:rsidP="00A46AC4">
            <w:pPr>
              <w:jc w:val="center"/>
              <w:rPr>
                <w:rFonts w:ascii="Arial" w:hAnsi="Arial" w:cs="Arial"/>
              </w:rPr>
            </w:pPr>
            <w:r>
              <w:rPr>
                <w:rFonts w:ascii="Arial" w:hAnsi="Arial" w:cs="Arial"/>
              </w:rPr>
              <w:t>Лисната паштета са хељдом</w:t>
            </w:r>
            <w:r>
              <w:rPr>
                <w:rFonts w:ascii="Arial" w:hAnsi="Arial" w:cs="Arial"/>
                <w:lang w:val="sr-Cyrl-CS"/>
              </w:rPr>
              <w:t xml:space="preserve"> 0</w:t>
            </w:r>
            <w:r>
              <w:rPr>
                <w:rFonts w:ascii="Arial" w:hAnsi="Arial" w:cs="Arial"/>
              </w:rPr>
              <w:t>,80</w:t>
            </w:r>
          </w:p>
        </w:tc>
        <w:tc>
          <w:tcPr>
            <w:tcW w:w="3239" w:type="dxa"/>
          </w:tcPr>
          <w:p w:rsidR="00FF5A79" w:rsidRPr="006872F9" w:rsidRDefault="00FF5A79" w:rsidP="00A46AC4">
            <w:pPr>
              <w:jc w:val="center"/>
              <w:rPr>
                <w:rFonts w:ascii="Arial" w:hAnsi="Arial" w:cs="Arial"/>
              </w:rPr>
            </w:pPr>
            <w:r w:rsidRPr="006872F9">
              <w:rPr>
                <w:rFonts w:ascii="Arial" w:hAnsi="Arial" w:cs="Arial"/>
              </w:rPr>
              <w:t>Ком.</w:t>
            </w:r>
          </w:p>
        </w:tc>
      </w:tr>
      <w:tr w:rsidR="00FF5A79" w:rsidTr="00A46AC4">
        <w:trPr>
          <w:trHeight w:val="276"/>
        </w:trPr>
        <w:tc>
          <w:tcPr>
            <w:tcW w:w="604" w:type="dxa"/>
          </w:tcPr>
          <w:p w:rsidR="00FF5A79" w:rsidRPr="006872F9" w:rsidRDefault="00FF5A79" w:rsidP="00A46AC4">
            <w:pPr>
              <w:rPr>
                <w:rFonts w:ascii="Arial" w:hAnsi="Arial" w:cs="Arial"/>
              </w:rPr>
            </w:pPr>
            <w:r w:rsidRPr="006872F9">
              <w:rPr>
                <w:rFonts w:ascii="Arial" w:hAnsi="Arial" w:cs="Arial"/>
                <w:lang w:val="sr-Cyrl-CS"/>
              </w:rPr>
              <w:t>5</w:t>
            </w:r>
            <w:r w:rsidRPr="006872F9">
              <w:rPr>
                <w:rFonts w:ascii="Arial" w:hAnsi="Arial" w:cs="Arial"/>
              </w:rPr>
              <w:t>.</w:t>
            </w:r>
          </w:p>
        </w:tc>
        <w:tc>
          <w:tcPr>
            <w:tcW w:w="4263" w:type="dxa"/>
          </w:tcPr>
          <w:p w:rsidR="00FF5A79" w:rsidRDefault="00FF5A79" w:rsidP="00A46AC4">
            <w:pPr>
              <w:tabs>
                <w:tab w:val="right" w:pos="2420"/>
              </w:tabs>
              <w:jc w:val="center"/>
              <w:rPr>
                <w:rFonts w:ascii="Arial" w:hAnsi="Arial" w:cs="Arial"/>
              </w:rPr>
            </w:pPr>
            <w:r>
              <w:rPr>
                <w:rFonts w:ascii="Arial" w:hAnsi="Arial" w:cs="Arial"/>
              </w:rPr>
              <w:t>Лисната р</w:t>
            </w:r>
            <w:r>
              <w:rPr>
                <w:rFonts w:ascii="Arial" w:hAnsi="Arial" w:cs="Arial"/>
                <w:lang w:val="sr-Cyrl-CS"/>
              </w:rPr>
              <w:t xml:space="preserve">олница са </w:t>
            </w:r>
            <w:r>
              <w:rPr>
                <w:rFonts w:ascii="Arial" w:hAnsi="Arial" w:cs="Arial"/>
              </w:rPr>
              <w:t>пилећим прсима  0,14</w:t>
            </w:r>
            <w:r>
              <w:rPr>
                <w:rFonts w:ascii="Arial" w:hAnsi="Arial" w:cs="Arial"/>
                <w:lang w:val="sr-Cyrl-CS"/>
              </w:rPr>
              <w:t>0</w:t>
            </w:r>
          </w:p>
        </w:tc>
        <w:tc>
          <w:tcPr>
            <w:tcW w:w="3239" w:type="dxa"/>
          </w:tcPr>
          <w:p w:rsidR="00FF5A79" w:rsidRPr="006872F9" w:rsidRDefault="00FF5A79" w:rsidP="00A46AC4">
            <w:pPr>
              <w:jc w:val="center"/>
              <w:rPr>
                <w:rFonts w:ascii="Arial" w:hAnsi="Arial" w:cs="Arial"/>
              </w:rPr>
            </w:pPr>
            <w:r w:rsidRPr="006872F9">
              <w:rPr>
                <w:rFonts w:ascii="Arial" w:hAnsi="Arial" w:cs="Arial"/>
              </w:rPr>
              <w:t>Ком.</w:t>
            </w:r>
          </w:p>
        </w:tc>
      </w:tr>
      <w:tr w:rsidR="00FF5A79" w:rsidTr="00A46AC4">
        <w:trPr>
          <w:trHeight w:val="276"/>
        </w:trPr>
        <w:tc>
          <w:tcPr>
            <w:tcW w:w="604" w:type="dxa"/>
          </w:tcPr>
          <w:p w:rsidR="00FF5A79" w:rsidRPr="006872F9" w:rsidRDefault="00FF5A79" w:rsidP="00A46AC4">
            <w:pPr>
              <w:rPr>
                <w:rFonts w:ascii="Arial" w:hAnsi="Arial" w:cs="Arial"/>
                <w:lang w:val="sr-Cyrl-CS"/>
              </w:rPr>
            </w:pPr>
            <w:r w:rsidRPr="006872F9">
              <w:rPr>
                <w:rFonts w:ascii="Arial" w:hAnsi="Arial" w:cs="Arial"/>
                <w:lang w:val="sr-Cyrl-CS"/>
              </w:rPr>
              <w:t>6.</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Домаћа питица са месом</w:t>
            </w:r>
            <w:r>
              <w:rPr>
                <w:rFonts w:ascii="Arial" w:hAnsi="Arial" w:cs="Arial"/>
                <w:lang w:val="sr-Cyrl-CS"/>
              </w:rPr>
              <w:t xml:space="preserve"> 0,100</w:t>
            </w:r>
          </w:p>
        </w:tc>
        <w:tc>
          <w:tcPr>
            <w:tcW w:w="3239" w:type="dxa"/>
          </w:tcPr>
          <w:p w:rsidR="00FF5A79" w:rsidRPr="006872F9" w:rsidRDefault="00FF5A79" w:rsidP="00A46AC4">
            <w:pPr>
              <w:jc w:val="center"/>
              <w:rPr>
                <w:rFonts w:ascii="Arial" w:hAnsi="Arial" w:cs="Arial"/>
                <w:lang w:val="sr-Cyrl-CS"/>
              </w:rPr>
            </w:pPr>
            <w:r w:rsidRPr="006872F9">
              <w:rPr>
                <w:rFonts w:ascii="Arial" w:hAnsi="Arial" w:cs="Arial"/>
                <w:lang w:val="sr-Cyrl-CS"/>
              </w:rPr>
              <w:t>Ком.</w:t>
            </w:r>
          </w:p>
        </w:tc>
      </w:tr>
      <w:tr w:rsidR="00FF5A79" w:rsidTr="00A46AC4">
        <w:trPr>
          <w:trHeight w:val="276"/>
        </w:trPr>
        <w:tc>
          <w:tcPr>
            <w:tcW w:w="604" w:type="dxa"/>
          </w:tcPr>
          <w:p w:rsidR="00FF5A79" w:rsidRPr="006872F9" w:rsidRDefault="00FF5A79" w:rsidP="00A46AC4">
            <w:pPr>
              <w:rPr>
                <w:rFonts w:ascii="Arial" w:hAnsi="Arial" w:cs="Arial"/>
                <w:lang w:val="sr-Cyrl-CS"/>
              </w:rPr>
            </w:pPr>
            <w:r w:rsidRPr="006872F9">
              <w:rPr>
                <w:rFonts w:ascii="Arial" w:hAnsi="Arial" w:cs="Arial"/>
                <w:lang w:val="sr-Cyrl-CS"/>
              </w:rPr>
              <w:t>7.</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 xml:space="preserve">Бурек са сиром </w:t>
            </w:r>
            <w:r>
              <w:rPr>
                <w:rFonts w:ascii="Arial" w:hAnsi="Arial" w:cs="Arial"/>
                <w:lang w:val="sr-Cyrl-CS"/>
              </w:rPr>
              <w:t xml:space="preserve"> 0,1</w:t>
            </w:r>
            <w:r>
              <w:rPr>
                <w:rFonts w:ascii="Arial" w:hAnsi="Arial" w:cs="Arial"/>
              </w:rPr>
              <w:t>2</w:t>
            </w:r>
            <w:r>
              <w:rPr>
                <w:rFonts w:ascii="Arial" w:hAnsi="Arial" w:cs="Arial"/>
                <w:lang w:val="sr-Cyrl-CS"/>
              </w:rPr>
              <w:t>0</w:t>
            </w:r>
          </w:p>
        </w:tc>
        <w:tc>
          <w:tcPr>
            <w:tcW w:w="3239" w:type="dxa"/>
          </w:tcPr>
          <w:p w:rsidR="00FF5A79" w:rsidRPr="006872F9" w:rsidRDefault="00FF5A79" w:rsidP="00A46AC4">
            <w:pPr>
              <w:jc w:val="center"/>
              <w:rPr>
                <w:rFonts w:ascii="Arial" w:hAnsi="Arial" w:cs="Arial"/>
                <w:lang w:val="sr-Cyrl-CS"/>
              </w:rPr>
            </w:pPr>
            <w:r w:rsidRPr="006872F9">
              <w:rPr>
                <w:rFonts w:ascii="Arial" w:hAnsi="Arial" w:cs="Arial"/>
                <w:lang w:val="sr-Cyrl-CS"/>
              </w:rPr>
              <w:t>Ком.</w:t>
            </w:r>
          </w:p>
        </w:tc>
      </w:tr>
      <w:tr w:rsidR="00FF5A79" w:rsidTr="00A46AC4">
        <w:trPr>
          <w:trHeight w:val="552"/>
        </w:trPr>
        <w:tc>
          <w:tcPr>
            <w:tcW w:w="604" w:type="dxa"/>
          </w:tcPr>
          <w:p w:rsidR="00FF5A79" w:rsidRPr="006872F9" w:rsidRDefault="00FF5A79" w:rsidP="00A46AC4">
            <w:pPr>
              <w:rPr>
                <w:rFonts w:ascii="Arial" w:hAnsi="Arial" w:cs="Arial"/>
                <w:lang w:val="sr-Cyrl-CS"/>
              </w:rPr>
            </w:pPr>
            <w:r w:rsidRPr="006872F9">
              <w:rPr>
                <w:rFonts w:ascii="Arial" w:hAnsi="Arial" w:cs="Arial"/>
                <w:lang w:val="sr-Cyrl-CS"/>
              </w:rPr>
              <w:t>8.</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Бурек са месом</w:t>
            </w:r>
            <w:r>
              <w:rPr>
                <w:rFonts w:ascii="Arial" w:hAnsi="Arial" w:cs="Arial"/>
                <w:lang w:val="sr-Cyrl-CS"/>
              </w:rPr>
              <w:t xml:space="preserve"> 0,12</w:t>
            </w:r>
            <w:r>
              <w:rPr>
                <w:rFonts w:ascii="Arial" w:hAnsi="Arial" w:cs="Arial"/>
              </w:rPr>
              <w:t>0</w:t>
            </w:r>
          </w:p>
        </w:tc>
        <w:tc>
          <w:tcPr>
            <w:tcW w:w="3239" w:type="dxa"/>
          </w:tcPr>
          <w:p w:rsidR="00FF5A79" w:rsidRPr="006872F9" w:rsidRDefault="00FF5A79" w:rsidP="00A46AC4">
            <w:pPr>
              <w:jc w:val="center"/>
              <w:rPr>
                <w:rFonts w:ascii="Arial" w:hAnsi="Arial" w:cs="Arial"/>
                <w:lang w:val="sr-Cyrl-CS"/>
              </w:rPr>
            </w:pPr>
            <w:r w:rsidRPr="006872F9">
              <w:rPr>
                <w:rFonts w:ascii="Arial" w:hAnsi="Arial" w:cs="Arial"/>
                <w:lang w:val="sr-Cyrl-CS"/>
              </w:rPr>
              <w:t>Ком.</w:t>
            </w:r>
          </w:p>
        </w:tc>
      </w:tr>
      <w:tr w:rsidR="00FF5A79" w:rsidTr="00A46AC4">
        <w:trPr>
          <w:trHeight w:val="276"/>
        </w:trPr>
        <w:tc>
          <w:tcPr>
            <w:tcW w:w="604" w:type="dxa"/>
          </w:tcPr>
          <w:p w:rsidR="00FF5A79" w:rsidRPr="006872F9" w:rsidRDefault="00FF5A79" w:rsidP="00A46AC4">
            <w:pPr>
              <w:rPr>
                <w:rFonts w:ascii="Arial" w:hAnsi="Arial" w:cs="Arial"/>
                <w:lang w:val="sr-Cyrl-CS"/>
              </w:rPr>
            </w:pPr>
            <w:r w:rsidRPr="006872F9">
              <w:rPr>
                <w:rFonts w:ascii="Arial" w:hAnsi="Arial" w:cs="Arial"/>
                <w:lang w:val="sr-Cyrl-CS"/>
              </w:rPr>
              <w:t>9.</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Интегрални ђеврек</w:t>
            </w:r>
            <w:r>
              <w:rPr>
                <w:rFonts w:ascii="Arial" w:hAnsi="Arial" w:cs="Arial"/>
                <w:lang w:val="sr-Cyrl-CS"/>
              </w:rPr>
              <w:t xml:space="preserve"> </w:t>
            </w:r>
            <w:r>
              <w:rPr>
                <w:rFonts w:ascii="Arial" w:hAnsi="Arial" w:cs="Arial"/>
              </w:rPr>
              <w:t>0,120</w:t>
            </w:r>
          </w:p>
        </w:tc>
        <w:tc>
          <w:tcPr>
            <w:tcW w:w="3239" w:type="dxa"/>
          </w:tcPr>
          <w:p w:rsidR="00FF5A79" w:rsidRPr="006872F9" w:rsidRDefault="00FF5A79" w:rsidP="00A46AC4">
            <w:pPr>
              <w:jc w:val="center"/>
              <w:rPr>
                <w:rFonts w:ascii="Arial" w:hAnsi="Arial" w:cs="Arial"/>
                <w:lang w:val="sr-Cyrl-CS"/>
              </w:rPr>
            </w:pPr>
            <w:r w:rsidRPr="006872F9">
              <w:rPr>
                <w:rFonts w:ascii="Arial" w:hAnsi="Arial" w:cs="Arial"/>
                <w:lang w:val="sr-Cyrl-CS"/>
              </w:rPr>
              <w:t>Ком.</w:t>
            </w:r>
          </w:p>
        </w:tc>
      </w:tr>
      <w:tr w:rsidR="00FF5A79" w:rsidTr="00A46AC4">
        <w:trPr>
          <w:trHeight w:val="276"/>
        </w:trPr>
        <w:tc>
          <w:tcPr>
            <w:tcW w:w="604" w:type="dxa"/>
          </w:tcPr>
          <w:p w:rsidR="00FF5A79" w:rsidRPr="006872F9" w:rsidRDefault="00FF5A79" w:rsidP="00A46AC4">
            <w:pPr>
              <w:rPr>
                <w:rFonts w:ascii="Arial" w:hAnsi="Arial" w:cs="Arial"/>
                <w:lang w:val="sr-Cyrl-CS"/>
              </w:rPr>
            </w:pPr>
            <w:r w:rsidRPr="006872F9">
              <w:rPr>
                <w:rFonts w:ascii="Arial" w:hAnsi="Arial" w:cs="Arial"/>
                <w:lang w:val="sr-Cyrl-CS"/>
              </w:rPr>
              <w:t>10.</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Ђеврек са сусамом</w:t>
            </w:r>
            <w:r>
              <w:rPr>
                <w:rFonts w:ascii="Arial" w:hAnsi="Arial" w:cs="Arial"/>
                <w:lang w:val="sr-Cyrl-CS"/>
              </w:rPr>
              <w:t xml:space="preserve"> 0,</w:t>
            </w:r>
            <w:r>
              <w:rPr>
                <w:rFonts w:ascii="Arial" w:hAnsi="Arial" w:cs="Arial"/>
              </w:rPr>
              <w:t>12</w:t>
            </w:r>
            <w:r>
              <w:rPr>
                <w:rFonts w:ascii="Arial" w:hAnsi="Arial" w:cs="Arial"/>
                <w:lang w:val="sr-Cyrl-CS"/>
              </w:rPr>
              <w:t>0</w:t>
            </w:r>
          </w:p>
        </w:tc>
        <w:tc>
          <w:tcPr>
            <w:tcW w:w="3239" w:type="dxa"/>
          </w:tcPr>
          <w:p w:rsidR="00FF5A79" w:rsidRPr="006872F9" w:rsidRDefault="00FF5A79" w:rsidP="00A46AC4">
            <w:pPr>
              <w:jc w:val="center"/>
              <w:rPr>
                <w:rFonts w:ascii="Arial" w:hAnsi="Arial" w:cs="Arial"/>
                <w:lang w:val="sr-Cyrl-CS"/>
              </w:rPr>
            </w:pPr>
            <w:r w:rsidRPr="006872F9">
              <w:rPr>
                <w:rFonts w:ascii="Arial" w:hAnsi="Arial" w:cs="Arial"/>
                <w:lang w:val="sr-Cyrl-CS"/>
              </w:rPr>
              <w:t>Ком</w:t>
            </w:r>
          </w:p>
        </w:tc>
      </w:tr>
      <w:tr w:rsidR="00FF5A79" w:rsidTr="00A46AC4">
        <w:trPr>
          <w:trHeight w:val="276"/>
        </w:trPr>
        <w:tc>
          <w:tcPr>
            <w:tcW w:w="604" w:type="dxa"/>
          </w:tcPr>
          <w:p w:rsidR="00FF5A79" w:rsidRPr="006872F9" w:rsidRDefault="00FF5A79" w:rsidP="00A46AC4">
            <w:pPr>
              <w:rPr>
                <w:rFonts w:ascii="Arial" w:hAnsi="Arial" w:cs="Arial"/>
                <w:lang w:val="sr-Cyrl-CS"/>
              </w:rPr>
            </w:pPr>
            <w:r w:rsidRPr="006872F9">
              <w:rPr>
                <w:rFonts w:ascii="Arial" w:hAnsi="Arial" w:cs="Arial"/>
                <w:lang w:val="sr-Cyrl-CS"/>
              </w:rPr>
              <w:t>11.</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Плетеница са сиром  0,140</w:t>
            </w:r>
          </w:p>
        </w:tc>
        <w:tc>
          <w:tcPr>
            <w:tcW w:w="3239" w:type="dxa"/>
          </w:tcPr>
          <w:p w:rsidR="00FF5A79" w:rsidRPr="006872F9" w:rsidRDefault="00FF5A79" w:rsidP="00A46AC4">
            <w:pPr>
              <w:jc w:val="center"/>
              <w:rPr>
                <w:rFonts w:ascii="Arial" w:hAnsi="Arial" w:cs="Arial"/>
                <w:lang w:val="sr-Cyrl-CS"/>
              </w:rPr>
            </w:pPr>
            <w:r w:rsidRPr="006872F9">
              <w:rPr>
                <w:rFonts w:ascii="Arial" w:hAnsi="Arial" w:cs="Arial"/>
                <w:lang w:val="sr-Cyrl-CS"/>
              </w:rPr>
              <w:t>Ком.</w:t>
            </w:r>
          </w:p>
        </w:tc>
      </w:tr>
      <w:tr w:rsidR="00FF5A79" w:rsidTr="00A46AC4">
        <w:trPr>
          <w:trHeight w:val="291"/>
        </w:trPr>
        <w:tc>
          <w:tcPr>
            <w:tcW w:w="604" w:type="dxa"/>
          </w:tcPr>
          <w:p w:rsidR="00FF5A79" w:rsidRPr="006872F9" w:rsidRDefault="00FF5A79" w:rsidP="00A46AC4">
            <w:pPr>
              <w:rPr>
                <w:rFonts w:ascii="Arial" w:hAnsi="Arial" w:cs="Arial"/>
                <w:lang w:val="sr-Cyrl-CS"/>
              </w:rPr>
            </w:pPr>
            <w:r w:rsidRPr="006872F9">
              <w:rPr>
                <w:rFonts w:ascii="Arial" w:hAnsi="Arial" w:cs="Arial"/>
                <w:lang w:val="sr-Cyrl-CS"/>
              </w:rPr>
              <w:t>12.</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Слани штапић 0,120</w:t>
            </w:r>
          </w:p>
        </w:tc>
        <w:tc>
          <w:tcPr>
            <w:tcW w:w="3239" w:type="dxa"/>
          </w:tcPr>
          <w:p w:rsidR="00FF5A79" w:rsidRPr="006872F9" w:rsidRDefault="00FF5A79" w:rsidP="00A46AC4">
            <w:pPr>
              <w:jc w:val="center"/>
              <w:rPr>
                <w:rFonts w:ascii="Arial" w:hAnsi="Arial" w:cs="Arial"/>
                <w:lang w:val="sr-Cyrl-CS"/>
              </w:rPr>
            </w:pPr>
            <w:r w:rsidRPr="006872F9">
              <w:rPr>
                <w:rFonts w:ascii="Arial" w:hAnsi="Arial" w:cs="Arial"/>
                <w:lang w:val="sr-Cyrl-CS"/>
              </w:rPr>
              <w:t>Ком.</w:t>
            </w:r>
          </w:p>
        </w:tc>
      </w:tr>
      <w:tr w:rsidR="00FF5A79" w:rsidTr="00A46AC4">
        <w:trPr>
          <w:trHeight w:val="276"/>
        </w:trPr>
        <w:tc>
          <w:tcPr>
            <w:tcW w:w="604" w:type="dxa"/>
          </w:tcPr>
          <w:p w:rsidR="00FF5A79" w:rsidRPr="006872F9" w:rsidRDefault="00FF5A79" w:rsidP="00A46AC4">
            <w:pPr>
              <w:rPr>
                <w:rFonts w:ascii="Arial" w:hAnsi="Arial" w:cs="Arial"/>
                <w:lang w:val="sr-Cyrl-CS"/>
              </w:rPr>
            </w:pPr>
            <w:r w:rsidRPr="006872F9">
              <w:rPr>
                <w:rFonts w:ascii="Arial" w:hAnsi="Arial" w:cs="Arial"/>
                <w:lang w:val="sr-Cyrl-CS"/>
              </w:rPr>
              <w:t>13.</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Ролница са чајном  0,140</w:t>
            </w:r>
            <w:r>
              <w:rPr>
                <w:rFonts w:ascii="Arial" w:hAnsi="Arial" w:cs="Arial"/>
                <w:lang w:val="sr-Cyrl-CS"/>
              </w:rPr>
              <w:t xml:space="preserve"> </w:t>
            </w:r>
          </w:p>
        </w:tc>
        <w:tc>
          <w:tcPr>
            <w:tcW w:w="3239" w:type="dxa"/>
          </w:tcPr>
          <w:p w:rsidR="00FF5A79" w:rsidRPr="006872F9" w:rsidRDefault="00FF5A79" w:rsidP="00A46AC4">
            <w:pPr>
              <w:jc w:val="center"/>
              <w:rPr>
                <w:rFonts w:ascii="Arial" w:hAnsi="Arial" w:cs="Arial"/>
                <w:lang w:val="sr-Cyrl-CS"/>
              </w:rPr>
            </w:pPr>
            <w:r w:rsidRPr="006872F9">
              <w:rPr>
                <w:rFonts w:ascii="Arial" w:hAnsi="Arial" w:cs="Arial"/>
                <w:lang w:val="sr-Cyrl-CS"/>
              </w:rPr>
              <w:t>Ком.</w:t>
            </w:r>
          </w:p>
        </w:tc>
      </w:tr>
      <w:tr w:rsidR="00FF5A79" w:rsidTr="00A46AC4">
        <w:trPr>
          <w:trHeight w:val="276"/>
        </w:trPr>
        <w:tc>
          <w:tcPr>
            <w:tcW w:w="604" w:type="dxa"/>
          </w:tcPr>
          <w:p w:rsidR="00FF5A79" w:rsidRPr="006872F9" w:rsidRDefault="00FF5A79" w:rsidP="00A46AC4">
            <w:pPr>
              <w:rPr>
                <w:rFonts w:ascii="Arial" w:hAnsi="Arial" w:cs="Arial"/>
                <w:lang w:val="sr-Cyrl-CS"/>
              </w:rPr>
            </w:pPr>
            <w:r w:rsidRPr="006872F9">
              <w:rPr>
                <w:rFonts w:ascii="Arial" w:hAnsi="Arial" w:cs="Arial"/>
                <w:lang w:val="sr-Cyrl-CS"/>
              </w:rPr>
              <w:t>14.</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Ролница с куленом 0,140</w:t>
            </w:r>
          </w:p>
        </w:tc>
        <w:tc>
          <w:tcPr>
            <w:tcW w:w="3239" w:type="dxa"/>
          </w:tcPr>
          <w:p w:rsidR="00FF5A79" w:rsidRPr="006872F9" w:rsidRDefault="00FF5A79" w:rsidP="00A46AC4">
            <w:pPr>
              <w:jc w:val="center"/>
              <w:rPr>
                <w:rFonts w:ascii="Arial" w:hAnsi="Arial" w:cs="Arial"/>
                <w:lang w:val="sr-Cyrl-CS"/>
              </w:rPr>
            </w:pPr>
            <w:r w:rsidRPr="006872F9">
              <w:rPr>
                <w:rFonts w:ascii="Arial" w:hAnsi="Arial" w:cs="Arial"/>
                <w:lang w:val="sr-Cyrl-CS"/>
              </w:rPr>
              <w:t>Ком.</w:t>
            </w:r>
          </w:p>
        </w:tc>
      </w:tr>
      <w:tr w:rsidR="00FF5A79" w:rsidTr="00A46AC4">
        <w:trPr>
          <w:trHeight w:val="276"/>
        </w:trPr>
        <w:tc>
          <w:tcPr>
            <w:tcW w:w="604" w:type="dxa"/>
          </w:tcPr>
          <w:p w:rsidR="00FF5A79" w:rsidRPr="006872F9" w:rsidRDefault="00FF5A79" w:rsidP="00A46AC4">
            <w:pPr>
              <w:rPr>
                <w:rFonts w:ascii="Arial" w:hAnsi="Arial" w:cs="Arial"/>
                <w:lang w:val="sr-Cyrl-CS"/>
              </w:rPr>
            </w:pPr>
            <w:r w:rsidRPr="006872F9">
              <w:rPr>
                <w:rFonts w:ascii="Arial" w:hAnsi="Arial" w:cs="Arial"/>
                <w:lang w:val="sr-Cyrl-CS"/>
              </w:rPr>
              <w:t>15.</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lang w:val="sr-Cyrl-CS"/>
              </w:rPr>
              <w:t>Масна погачица 0,100</w:t>
            </w:r>
          </w:p>
        </w:tc>
        <w:tc>
          <w:tcPr>
            <w:tcW w:w="3239" w:type="dxa"/>
          </w:tcPr>
          <w:p w:rsidR="00FF5A79" w:rsidRPr="006872F9" w:rsidRDefault="00FF5A79" w:rsidP="00A46AC4">
            <w:pPr>
              <w:jc w:val="center"/>
              <w:rPr>
                <w:rFonts w:ascii="Arial" w:hAnsi="Arial" w:cs="Arial"/>
                <w:lang w:val="sr-Cyrl-CS"/>
              </w:rPr>
            </w:pPr>
            <w:r w:rsidRPr="006872F9">
              <w:rPr>
                <w:rFonts w:ascii="Arial" w:hAnsi="Arial" w:cs="Arial"/>
                <w:lang w:val="sr-Cyrl-CS"/>
              </w:rPr>
              <w:t>Ком.</w:t>
            </w:r>
          </w:p>
        </w:tc>
      </w:tr>
      <w:tr w:rsidR="00FF5A79" w:rsidTr="00A46AC4">
        <w:trPr>
          <w:trHeight w:val="276"/>
        </w:trPr>
        <w:tc>
          <w:tcPr>
            <w:tcW w:w="604" w:type="dxa"/>
          </w:tcPr>
          <w:p w:rsidR="00FF5A79" w:rsidRPr="006872F9" w:rsidRDefault="00FF5A79" w:rsidP="00A46AC4">
            <w:pPr>
              <w:rPr>
                <w:rFonts w:ascii="Arial" w:hAnsi="Arial" w:cs="Arial"/>
                <w:lang w:val="sr-Cyrl-CS"/>
              </w:rPr>
            </w:pPr>
            <w:r w:rsidRPr="006872F9">
              <w:rPr>
                <w:rFonts w:ascii="Arial" w:hAnsi="Arial" w:cs="Arial"/>
                <w:lang w:val="sr-Cyrl-CS"/>
              </w:rPr>
              <w:t>16.</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Домаћа питица са сиром 0,100</w:t>
            </w:r>
          </w:p>
        </w:tc>
        <w:tc>
          <w:tcPr>
            <w:tcW w:w="3239" w:type="dxa"/>
          </w:tcPr>
          <w:p w:rsidR="00FF5A79" w:rsidRPr="006872F9" w:rsidRDefault="00FF5A79" w:rsidP="00A46AC4">
            <w:pPr>
              <w:jc w:val="center"/>
              <w:rPr>
                <w:rFonts w:ascii="Arial" w:hAnsi="Arial" w:cs="Arial"/>
                <w:lang w:val="sr-Cyrl-CS"/>
              </w:rPr>
            </w:pPr>
            <w:r w:rsidRPr="006872F9">
              <w:rPr>
                <w:rFonts w:ascii="Arial" w:hAnsi="Arial" w:cs="Arial"/>
                <w:lang w:val="sr-Cyrl-CS"/>
              </w:rPr>
              <w:t>Ком.</w:t>
            </w:r>
          </w:p>
        </w:tc>
      </w:tr>
      <w:tr w:rsidR="00FF5A79" w:rsidTr="00A46AC4">
        <w:trPr>
          <w:trHeight w:val="276"/>
        </w:trPr>
        <w:tc>
          <w:tcPr>
            <w:tcW w:w="604" w:type="dxa"/>
          </w:tcPr>
          <w:p w:rsidR="00FF5A79" w:rsidRPr="006872F9" w:rsidRDefault="00FF5A79" w:rsidP="00A46AC4">
            <w:pPr>
              <w:rPr>
                <w:rFonts w:ascii="Arial" w:hAnsi="Arial" w:cs="Arial"/>
                <w:lang w:val="sr-Cyrl-CS"/>
              </w:rPr>
            </w:pPr>
            <w:r>
              <w:rPr>
                <w:rFonts w:ascii="Arial" w:hAnsi="Arial" w:cs="Arial"/>
                <w:lang w:val="sr-Cyrl-CS"/>
              </w:rPr>
              <w:t>17.</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lang w:val="sr-Cyrl-CS"/>
              </w:rPr>
              <w:t>С</w:t>
            </w:r>
            <w:r>
              <w:rPr>
                <w:rFonts w:ascii="Arial" w:hAnsi="Arial" w:cs="Arial"/>
              </w:rPr>
              <w:t>лани перек  0,100</w:t>
            </w:r>
          </w:p>
        </w:tc>
        <w:tc>
          <w:tcPr>
            <w:tcW w:w="3239" w:type="dxa"/>
          </w:tcPr>
          <w:p w:rsidR="00FF5A79" w:rsidRPr="006872F9" w:rsidRDefault="00FF5A79" w:rsidP="00A46AC4">
            <w:pPr>
              <w:jc w:val="center"/>
              <w:rPr>
                <w:rFonts w:ascii="Arial" w:hAnsi="Arial" w:cs="Arial"/>
                <w:lang w:val="sr-Cyrl-CS"/>
              </w:rPr>
            </w:pPr>
            <w:r w:rsidRPr="006872F9">
              <w:rPr>
                <w:rFonts w:ascii="Arial" w:hAnsi="Arial" w:cs="Arial"/>
                <w:lang w:val="sr-Cyrl-CS"/>
              </w:rPr>
              <w:t>Ком.</w:t>
            </w:r>
          </w:p>
        </w:tc>
      </w:tr>
      <w:tr w:rsidR="00FF5A79" w:rsidTr="00A46AC4">
        <w:trPr>
          <w:trHeight w:val="276"/>
        </w:trPr>
        <w:tc>
          <w:tcPr>
            <w:tcW w:w="604" w:type="dxa"/>
          </w:tcPr>
          <w:p w:rsidR="00FF5A79" w:rsidRPr="006872F9" w:rsidRDefault="00FF5A79" w:rsidP="00A46AC4">
            <w:pPr>
              <w:rPr>
                <w:rFonts w:ascii="Arial" w:hAnsi="Arial" w:cs="Arial"/>
              </w:rPr>
            </w:pPr>
            <w:r>
              <w:rPr>
                <w:rFonts w:ascii="Arial" w:hAnsi="Arial" w:cs="Arial"/>
              </w:rPr>
              <w:t>18</w:t>
            </w:r>
            <w:r w:rsidRPr="006872F9">
              <w:rPr>
                <w:rFonts w:ascii="Arial" w:hAnsi="Arial" w:cs="Arial"/>
              </w:rPr>
              <w:t>.</w:t>
            </w:r>
          </w:p>
        </w:tc>
        <w:tc>
          <w:tcPr>
            <w:tcW w:w="4263" w:type="dxa"/>
          </w:tcPr>
          <w:p w:rsidR="00FF5A79" w:rsidRDefault="00FF5A79" w:rsidP="00A46AC4">
            <w:pPr>
              <w:tabs>
                <w:tab w:val="right" w:pos="2420"/>
              </w:tabs>
              <w:jc w:val="center"/>
              <w:rPr>
                <w:rFonts w:ascii="Arial" w:hAnsi="Arial" w:cs="Arial"/>
              </w:rPr>
            </w:pPr>
            <w:r>
              <w:rPr>
                <w:rFonts w:ascii="Arial" w:hAnsi="Arial" w:cs="Arial"/>
              </w:rPr>
              <w:t>Лисната пицета ( лиснато бело пециво, шунка, кечап, качкаваљ) 0,15</w:t>
            </w:r>
            <w:r>
              <w:rPr>
                <w:rFonts w:ascii="Arial" w:hAnsi="Arial" w:cs="Arial"/>
                <w:lang w:val="sr-Cyrl-CS"/>
              </w:rPr>
              <w:t>0</w:t>
            </w:r>
          </w:p>
        </w:tc>
        <w:tc>
          <w:tcPr>
            <w:tcW w:w="3239" w:type="dxa"/>
          </w:tcPr>
          <w:p w:rsidR="00FF5A79" w:rsidRPr="006872F9" w:rsidRDefault="00FF5A79" w:rsidP="00A46AC4">
            <w:pPr>
              <w:jc w:val="center"/>
              <w:rPr>
                <w:rFonts w:ascii="Arial" w:hAnsi="Arial" w:cs="Arial"/>
              </w:rPr>
            </w:pPr>
            <w:r w:rsidRPr="006872F9">
              <w:rPr>
                <w:rFonts w:ascii="Arial" w:hAnsi="Arial" w:cs="Arial"/>
              </w:rPr>
              <w:t>Ком.</w:t>
            </w:r>
          </w:p>
        </w:tc>
      </w:tr>
      <w:tr w:rsidR="00FF5A79" w:rsidTr="00A46AC4">
        <w:trPr>
          <w:trHeight w:val="552"/>
        </w:trPr>
        <w:tc>
          <w:tcPr>
            <w:tcW w:w="604" w:type="dxa"/>
          </w:tcPr>
          <w:p w:rsidR="00FF5A79" w:rsidRPr="008935D2" w:rsidRDefault="00FF5A79" w:rsidP="00A46AC4">
            <w:pPr>
              <w:jc w:val="both"/>
              <w:rPr>
                <w:rFonts w:ascii="Arial" w:hAnsi="Arial" w:cs="Arial"/>
                <w:sz w:val="22"/>
                <w:szCs w:val="22"/>
                <w:lang w:val="sr-Cyrl-CS"/>
              </w:rPr>
            </w:pPr>
            <w:r>
              <w:rPr>
                <w:rFonts w:ascii="Arial" w:hAnsi="Arial" w:cs="Arial"/>
                <w:sz w:val="22"/>
                <w:szCs w:val="22"/>
                <w:lang w:val="sr-Cyrl-CS"/>
              </w:rPr>
              <w:t>19.</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 xml:space="preserve">Ђачки сендвич ( кифла од белог теста, шунка, павлака, парадајз) </w:t>
            </w:r>
            <w:r>
              <w:rPr>
                <w:rFonts w:ascii="Arial" w:hAnsi="Arial" w:cs="Arial"/>
                <w:lang w:val="sr-Cyrl-CS"/>
              </w:rPr>
              <w:t>0,1</w:t>
            </w:r>
            <w:r>
              <w:rPr>
                <w:rFonts w:ascii="Arial" w:hAnsi="Arial" w:cs="Arial"/>
              </w:rPr>
              <w:t>80</w:t>
            </w:r>
          </w:p>
        </w:tc>
        <w:tc>
          <w:tcPr>
            <w:tcW w:w="3239" w:type="dxa"/>
          </w:tcPr>
          <w:p w:rsidR="00FF5A79" w:rsidRDefault="00FF5A79" w:rsidP="00A46AC4">
            <w:pPr>
              <w:jc w:val="center"/>
              <w:rPr>
                <w:b/>
                <w:sz w:val="22"/>
                <w:szCs w:val="22"/>
                <w:lang w:val="sr-Cyrl-CS"/>
              </w:rPr>
            </w:pPr>
            <w:r w:rsidRPr="006872F9">
              <w:rPr>
                <w:rFonts w:ascii="Arial" w:hAnsi="Arial" w:cs="Arial"/>
              </w:rPr>
              <w:t>Ком.</w:t>
            </w:r>
          </w:p>
        </w:tc>
      </w:tr>
      <w:tr w:rsidR="00FF5A79" w:rsidTr="00A46AC4">
        <w:trPr>
          <w:trHeight w:val="567"/>
        </w:trPr>
        <w:tc>
          <w:tcPr>
            <w:tcW w:w="604" w:type="dxa"/>
          </w:tcPr>
          <w:p w:rsidR="00FF5A79" w:rsidRPr="008935D2" w:rsidRDefault="00FF5A79" w:rsidP="00A46AC4">
            <w:pPr>
              <w:jc w:val="both"/>
              <w:rPr>
                <w:rFonts w:ascii="Arial" w:hAnsi="Arial" w:cs="Arial"/>
                <w:sz w:val="22"/>
                <w:szCs w:val="22"/>
                <w:lang w:val="sr-Cyrl-CS"/>
              </w:rPr>
            </w:pPr>
            <w:r>
              <w:rPr>
                <w:rFonts w:ascii="Arial" w:hAnsi="Arial" w:cs="Arial"/>
                <w:sz w:val="22"/>
                <w:szCs w:val="22"/>
                <w:lang w:val="sr-Cyrl-CS"/>
              </w:rPr>
              <w:t>20.</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 xml:space="preserve">Мини сендвич са шунком </w:t>
            </w:r>
            <w:r>
              <w:rPr>
                <w:rFonts w:ascii="Arial" w:hAnsi="Arial" w:cs="Arial"/>
                <w:lang w:val="sr-Cyrl-CS"/>
              </w:rPr>
              <w:t>0,1</w:t>
            </w:r>
            <w:r>
              <w:rPr>
                <w:rFonts w:ascii="Arial" w:hAnsi="Arial" w:cs="Arial"/>
              </w:rPr>
              <w:t>40</w:t>
            </w:r>
          </w:p>
        </w:tc>
        <w:tc>
          <w:tcPr>
            <w:tcW w:w="3239" w:type="dxa"/>
          </w:tcPr>
          <w:p w:rsidR="00FF5A79" w:rsidRDefault="00FF5A79" w:rsidP="00A46AC4">
            <w:pPr>
              <w:jc w:val="center"/>
              <w:rPr>
                <w:b/>
                <w:sz w:val="22"/>
                <w:szCs w:val="22"/>
                <w:lang w:val="sr-Cyrl-CS"/>
              </w:rPr>
            </w:pPr>
            <w:r w:rsidRPr="006872F9">
              <w:rPr>
                <w:rFonts w:ascii="Arial" w:hAnsi="Arial" w:cs="Arial"/>
              </w:rPr>
              <w:t>Ком.</w:t>
            </w:r>
          </w:p>
        </w:tc>
      </w:tr>
      <w:tr w:rsidR="00FF5A79" w:rsidTr="00A46AC4">
        <w:trPr>
          <w:trHeight w:val="276"/>
        </w:trPr>
        <w:tc>
          <w:tcPr>
            <w:tcW w:w="604" w:type="dxa"/>
          </w:tcPr>
          <w:p w:rsidR="00FF5A79" w:rsidRPr="008935D2" w:rsidRDefault="00FF5A79" w:rsidP="00A46AC4">
            <w:pPr>
              <w:jc w:val="both"/>
              <w:rPr>
                <w:rFonts w:ascii="Arial" w:hAnsi="Arial" w:cs="Arial"/>
                <w:sz w:val="22"/>
                <w:szCs w:val="22"/>
                <w:lang w:val="sr-Cyrl-CS"/>
              </w:rPr>
            </w:pPr>
            <w:r>
              <w:rPr>
                <w:rFonts w:ascii="Arial" w:hAnsi="Arial" w:cs="Arial"/>
                <w:sz w:val="22"/>
                <w:szCs w:val="22"/>
                <w:lang w:val="sr-Cyrl-CS"/>
              </w:rPr>
              <w:t>21.</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Ролница са шунком и зденком  0,140</w:t>
            </w:r>
          </w:p>
        </w:tc>
        <w:tc>
          <w:tcPr>
            <w:tcW w:w="3239" w:type="dxa"/>
          </w:tcPr>
          <w:p w:rsidR="00FF5A79" w:rsidRDefault="00FF5A79" w:rsidP="00A46AC4">
            <w:pPr>
              <w:jc w:val="center"/>
              <w:rPr>
                <w:b/>
                <w:sz w:val="22"/>
                <w:szCs w:val="22"/>
                <w:lang w:val="sr-Cyrl-CS"/>
              </w:rPr>
            </w:pPr>
            <w:r w:rsidRPr="006872F9">
              <w:rPr>
                <w:rFonts w:ascii="Arial" w:hAnsi="Arial" w:cs="Arial"/>
              </w:rPr>
              <w:t>Ком.</w:t>
            </w:r>
          </w:p>
        </w:tc>
      </w:tr>
      <w:tr w:rsidR="00FF5A79" w:rsidTr="00A46AC4">
        <w:trPr>
          <w:trHeight w:val="276"/>
        </w:trPr>
        <w:tc>
          <w:tcPr>
            <w:tcW w:w="604" w:type="dxa"/>
          </w:tcPr>
          <w:p w:rsidR="00FF5A79" w:rsidRDefault="00FF5A79" w:rsidP="00A46AC4">
            <w:pPr>
              <w:jc w:val="both"/>
              <w:rPr>
                <w:rFonts w:ascii="Arial" w:hAnsi="Arial" w:cs="Arial"/>
                <w:sz w:val="22"/>
                <w:szCs w:val="22"/>
                <w:lang w:val="sr-Cyrl-CS"/>
              </w:rPr>
            </w:pPr>
            <w:r>
              <w:rPr>
                <w:rFonts w:ascii="Arial" w:hAnsi="Arial" w:cs="Arial"/>
                <w:sz w:val="22"/>
                <w:szCs w:val="22"/>
                <w:lang w:val="sr-Cyrl-CS"/>
              </w:rPr>
              <w:t>22.</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Кроасан са шунком 0,110</w:t>
            </w:r>
          </w:p>
        </w:tc>
        <w:tc>
          <w:tcPr>
            <w:tcW w:w="3239" w:type="dxa"/>
          </w:tcPr>
          <w:p w:rsidR="00FF5A79" w:rsidRDefault="00FF5A79" w:rsidP="00A46AC4">
            <w:pPr>
              <w:jc w:val="center"/>
              <w:rPr>
                <w:b/>
                <w:sz w:val="22"/>
                <w:szCs w:val="22"/>
                <w:lang w:val="sr-Cyrl-CS"/>
              </w:rPr>
            </w:pPr>
            <w:r w:rsidRPr="006872F9">
              <w:rPr>
                <w:rFonts w:ascii="Arial" w:hAnsi="Arial" w:cs="Arial"/>
              </w:rPr>
              <w:t>Ком.</w:t>
            </w:r>
          </w:p>
        </w:tc>
      </w:tr>
      <w:tr w:rsidR="00FF5A79" w:rsidTr="00A46AC4">
        <w:trPr>
          <w:trHeight w:val="276"/>
        </w:trPr>
        <w:tc>
          <w:tcPr>
            <w:tcW w:w="604" w:type="dxa"/>
          </w:tcPr>
          <w:p w:rsidR="00FF5A79" w:rsidRDefault="00FF5A79" w:rsidP="00A46AC4">
            <w:pPr>
              <w:jc w:val="both"/>
              <w:rPr>
                <w:rFonts w:ascii="Arial" w:hAnsi="Arial" w:cs="Arial"/>
                <w:sz w:val="22"/>
                <w:szCs w:val="22"/>
                <w:lang w:val="sr-Cyrl-CS"/>
              </w:rPr>
            </w:pPr>
            <w:r>
              <w:rPr>
                <w:rFonts w:ascii="Arial" w:hAnsi="Arial" w:cs="Arial"/>
                <w:sz w:val="22"/>
                <w:szCs w:val="22"/>
                <w:lang w:val="sr-Cyrl-CS"/>
              </w:rPr>
              <w:t xml:space="preserve">23. </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Виршла у кроасан тесту 0,120</w:t>
            </w:r>
          </w:p>
        </w:tc>
        <w:tc>
          <w:tcPr>
            <w:tcW w:w="3239" w:type="dxa"/>
          </w:tcPr>
          <w:p w:rsidR="00FF5A79" w:rsidRDefault="00FF5A79" w:rsidP="00A46AC4">
            <w:pPr>
              <w:jc w:val="center"/>
              <w:rPr>
                <w:b/>
                <w:sz w:val="22"/>
                <w:szCs w:val="22"/>
                <w:lang w:val="sr-Cyrl-CS"/>
              </w:rPr>
            </w:pPr>
            <w:r w:rsidRPr="006872F9">
              <w:rPr>
                <w:rFonts w:ascii="Arial" w:hAnsi="Arial" w:cs="Arial"/>
              </w:rPr>
              <w:t>Ком.</w:t>
            </w:r>
          </w:p>
        </w:tc>
      </w:tr>
      <w:tr w:rsidR="00FF5A79" w:rsidTr="00A46AC4">
        <w:trPr>
          <w:trHeight w:val="276"/>
        </w:trPr>
        <w:tc>
          <w:tcPr>
            <w:tcW w:w="604" w:type="dxa"/>
          </w:tcPr>
          <w:p w:rsidR="00FF5A79" w:rsidRDefault="00FF5A79" w:rsidP="00A46AC4">
            <w:pPr>
              <w:jc w:val="both"/>
              <w:rPr>
                <w:rFonts w:ascii="Arial" w:hAnsi="Arial" w:cs="Arial"/>
                <w:sz w:val="22"/>
                <w:szCs w:val="22"/>
                <w:lang w:val="sr-Cyrl-CS"/>
              </w:rPr>
            </w:pPr>
            <w:r>
              <w:rPr>
                <w:rFonts w:ascii="Arial" w:hAnsi="Arial" w:cs="Arial"/>
                <w:sz w:val="22"/>
                <w:szCs w:val="22"/>
                <w:lang w:val="sr-Cyrl-CS"/>
              </w:rPr>
              <w:t>24.</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Лиснато пециво са сиром 0,105</w:t>
            </w:r>
          </w:p>
        </w:tc>
        <w:tc>
          <w:tcPr>
            <w:tcW w:w="3239" w:type="dxa"/>
          </w:tcPr>
          <w:p w:rsidR="00FF5A79" w:rsidRDefault="00FF5A79" w:rsidP="00A46AC4">
            <w:pPr>
              <w:jc w:val="center"/>
              <w:rPr>
                <w:b/>
                <w:sz w:val="22"/>
                <w:szCs w:val="22"/>
                <w:lang w:val="sr-Cyrl-CS"/>
              </w:rPr>
            </w:pPr>
            <w:r w:rsidRPr="006872F9">
              <w:rPr>
                <w:rFonts w:ascii="Arial" w:hAnsi="Arial" w:cs="Arial"/>
              </w:rPr>
              <w:t>Ком.</w:t>
            </w:r>
          </w:p>
        </w:tc>
      </w:tr>
      <w:tr w:rsidR="00FF5A79" w:rsidTr="00A46AC4">
        <w:trPr>
          <w:trHeight w:val="567"/>
        </w:trPr>
        <w:tc>
          <w:tcPr>
            <w:tcW w:w="604" w:type="dxa"/>
          </w:tcPr>
          <w:p w:rsidR="00FF5A79" w:rsidRDefault="00FF5A79" w:rsidP="00A46AC4">
            <w:pPr>
              <w:jc w:val="both"/>
              <w:rPr>
                <w:rFonts w:ascii="Arial" w:hAnsi="Arial" w:cs="Arial"/>
                <w:sz w:val="22"/>
                <w:szCs w:val="22"/>
                <w:lang w:val="sr-Cyrl-CS"/>
              </w:rPr>
            </w:pPr>
            <w:r>
              <w:rPr>
                <w:rFonts w:ascii="Arial" w:hAnsi="Arial" w:cs="Arial"/>
                <w:sz w:val="22"/>
                <w:szCs w:val="22"/>
                <w:lang w:val="sr-Cyrl-CS"/>
              </w:rPr>
              <w:t>25.</w:t>
            </w:r>
          </w:p>
        </w:tc>
        <w:tc>
          <w:tcPr>
            <w:tcW w:w="4263" w:type="dxa"/>
          </w:tcPr>
          <w:p w:rsidR="00FF5A79" w:rsidRDefault="00FF5A79" w:rsidP="00A46AC4">
            <w:pPr>
              <w:tabs>
                <w:tab w:val="right" w:pos="2420"/>
              </w:tabs>
              <w:jc w:val="center"/>
              <w:rPr>
                <w:rFonts w:ascii="Arial" w:hAnsi="Arial" w:cs="Arial"/>
              </w:rPr>
            </w:pPr>
            <w:r>
              <w:rPr>
                <w:rFonts w:ascii="Arial" w:hAnsi="Arial" w:cs="Arial"/>
              </w:rPr>
              <w:t>Кроасан сунце 0,120</w:t>
            </w:r>
          </w:p>
          <w:p w:rsidR="00FF5A79" w:rsidRDefault="00FF5A79" w:rsidP="00A46AC4">
            <w:pPr>
              <w:tabs>
                <w:tab w:val="right" w:pos="2420"/>
              </w:tabs>
              <w:jc w:val="center"/>
              <w:rPr>
                <w:rFonts w:ascii="Arial" w:hAnsi="Arial" w:cs="Arial"/>
              </w:rPr>
            </w:pPr>
          </w:p>
        </w:tc>
        <w:tc>
          <w:tcPr>
            <w:tcW w:w="3239" w:type="dxa"/>
          </w:tcPr>
          <w:p w:rsidR="00FF5A79" w:rsidRDefault="00FF5A79" w:rsidP="00A46AC4">
            <w:pPr>
              <w:jc w:val="center"/>
              <w:rPr>
                <w:b/>
                <w:sz w:val="22"/>
                <w:szCs w:val="22"/>
                <w:lang w:val="sr-Cyrl-CS"/>
              </w:rPr>
            </w:pPr>
            <w:r w:rsidRPr="006872F9">
              <w:rPr>
                <w:rFonts w:ascii="Arial" w:hAnsi="Arial" w:cs="Arial"/>
              </w:rPr>
              <w:t>Ком.</w:t>
            </w:r>
          </w:p>
        </w:tc>
      </w:tr>
      <w:tr w:rsidR="00FF5A79" w:rsidTr="00A46AC4">
        <w:trPr>
          <w:trHeight w:val="276"/>
        </w:trPr>
        <w:tc>
          <w:tcPr>
            <w:tcW w:w="604" w:type="dxa"/>
          </w:tcPr>
          <w:p w:rsidR="00FF5A79" w:rsidRDefault="00FF5A79" w:rsidP="00A46AC4">
            <w:pPr>
              <w:jc w:val="both"/>
              <w:rPr>
                <w:rFonts w:ascii="Arial" w:hAnsi="Arial" w:cs="Arial"/>
                <w:sz w:val="22"/>
                <w:szCs w:val="22"/>
                <w:lang w:val="sr-Cyrl-CS"/>
              </w:rPr>
            </w:pPr>
            <w:r>
              <w:rPr>
                <w:rFonts w:ascii="Arial" w:hAnsi="Arial" w:cs="Arial"/>
                <w:sz w:val="22"/>
                <w:szCs w:val="22"/>
                <w:lang w:val="sr-Cyrl-CS"/>
              </w:rPr>
              <w:t>26.</w:t>
            </w:r>
          </w:p>
        </w:tc>
        <w:tc>
          <w:tcPr>
            <w:tcW w:w="4263" w:type="dxa"/>
          </w:tcPr>
          <w:p w:rsidR="00FF5A79" w:rsidRDefault="00FF5A79" w:rsidP="00A46AC4">
            <w:pPr>
              <w:tabs>
                <w:tab w:val="right" w:pos="2420"/>
              </w:tabs>
              <w:jc w:val="center"/>
              <w:rPr>
                <w:rFonts w:ascii="Arial" w:hAnsi="Arial" w:cs="Arial"/>
              </w:rPr>
            </w:pPr>
            <w:r>
              <w:rPr>
                <w:rFonts w:ascii="Arial" w:hAnsi="Arial" w:cs="Arial"/>
              </w:rPr>
              <w:t>Пљескавица у лепињи</w:t>
            </w:r>
          </w:p>
        </w:tc>
        <w:tc>
          <w:tcPr>
            <w:tcW w:w="3239" w:type="dxa"/>
          </w:tcPr>
          <w:p w:rsidR="00FF5A79" w:rsidRDefault="00FF5A79" w:rsidP="00A46AC4">
            <w:pPr>
              <w:jc w:val="center"/>
              <w:rPr>
                <w:b/>
                <w:sz w:val="22"/>
                <w:szCs w:val="22"/>
                <w:lang w:val="sr-Cyrl-CS"/>
              </w:rPr>
            </w:pPr>
            <w:r w:rsidRPr="006872F9">
              <w:rPr>
                <w:rFonts w:ascii="Arial" w:hAnsi="Arial" w:cs="Arial"/>
              </w:rPr>
              <w:t>Ком.</w:t>
            </w:r>
          </w:p>
        </w:tc>
      </w:tr>
      <w:tr w:rsidR="00FF5A79" w:rsidTr="00A46AC4">
        <w:trPr>
          <w:trHeight w:val="276"/>
        </w:trPr>
        <w:tc>
          <w:tcPr>
            <w:tcW w:w="604" w:type="dxa"/>
          </w:tcPr>
          <w:p w:rsidR="00FF5A79" w:rsidRDefault="00FF5A79" w:rsidP="00A46AC4">
            <w:pPr>
              <w:jc w:val="both"/>
              <w:rPr>
                <w:rFonts w:ascii="Arial" w:hAnsi="Arial" w:cs="Arial"/>
                <w:sz w:val="22"/>
                <w:szCs w:val="22"/>
                <w:lang w:val="sr-Cyrl-CS"/>
              </w:rPr>
            </w:pPr>
            <w:r>
              <w:rPr>
                <w:rFonts w:ascii="Arial" w:hAnsi="Arial" w:cs="Arial"/>
                <w:sz w:val="22"/>
                <w:szCs w:val="22"/>
                <w:lang w:val="sr-Cyrl-CS"/>
              </w:rPr>
              <w:lastRenderedPageBreak/>
              <w:t>27.</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Данско пециво карамела- ванила  0,140</w:t>
            </w:r>
          </w:p>
        </w:tc>
        <w:tc>
          <w:tcPr>
            <w:tcW w:w="3239" w:type="dxa"/>
          </w:tcPr>
          <w:p w:rsidR="00FF5A79" w:rsidRPr="00743BDA" w:rsidRDefault="00FF5A79" w:rsidP="00A46AC4">
            <w:pPr>
              <w:jc w:val="center"/>
              <w:rPr>
                <w:b/>
                <w:sz w:val="22"/>
                <w:szCs w:val="22"/>
              </w:rPr>
            </w:pPr>
            <w:r w:rsidRPr="006872F9">
              <w:rPr>
                <w:rFonts w:ascii="Arial" w:hAnsi="Arial" w:cs="Arial"/>
              </w:rPr>
              <w:t>Ком.</w:t>
            </w:r>
          </w:p>
        </w:tc>
      </w:tr>
      <w:tr w:rsidR="00FF5A79" w:rsidTr="00A46AC4">
        <w:trPr>
          <w:trHeight w:val="276"/>
        </w:trPr>
        <w:tc>
          <w:tcPr>
            <w:tcW w:w="604" w:type="dxa"/>
          </w:tcPr>
          <w:p w:rsidR="00FF5A79" w:rsidRDefault="00FF5A79" w:rsidP="00A46AC4">
            <w:pPr>
              <w:jc w:val="both"/>
              <w:rPr>
                <w:rFonts w:ascii="Arial" w:hAnsi="Arial" w:cs="Arial"/>
                <w:sz w:val="22"/>
                <w:szCs w:val="22"/>
                <w:lang w:val="sr-Cyrl-CS"/>
              </w:rPr>
            </w:pPr>
            <w:r>
              <w:rPr>
                <w:rFonts w:ascii="Arial" w:hAnsi="Arial" w:cs="Arial"/>
                <w:sz w:val="22"/>
                <w:szCs w:val="22"/>
                <w:lang w:val="sr-Cyrl-CS"/>
              </w:rPr>
              <w:t>28.</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 xml:space="preserve">Данско пециво са шумским воћем </w:t>
            </w:r>
            <w:r>
              <w:rPr>
                <w:rFonts w:ascii="Arial" w:hAnsi="Arial" w:cs="Arial"/>
                <w:lang w:val="sr-Cyrl-CS"/>
              </w:rPr>
              <w:t xml:space="preserve"> </w:t>
            </w:r>
            <w:r>
              <w:rPr>
                <w:rFonts w:ascii="Arial" w:hAnsi="Arial" w:cs="Arial"/>
              </w:rPr>
              <w:t>0,140</w:t>
            </w:r>
          </w:p>
        </w:tc>
        <w:tc>
          <w:tcPr>
            <w:tcW w:w="3239" w:type="dxa"/>
          </w:tcPr>
          <w:p w:rsidR="00FF5A79" w:rsidRDefault="00FF5A79" w:rsidP="00A46AC4">
            <w:pPr>
              <w:jc w:val="center"/>
              <w:rPr>
                <w:b/>
                <w:sz w:val="22"/>
                <w:szCs w:val="22"/>
                <w:lang w:val="sr-Cyrl-CS"/>
              </w:rPr>
            </w:pPr>
            <w:r w:rsidRPr="006872F9">
              <w:rPr>
                <w:rFonts w:ascii="Arial" w:hAnsi="Arial" w:cs="Arial"/>
              </w:rPr>
              <w:t>Ком.</w:t>
            </w:r>
          </w:p>
        </w:tc>
      </w:tr>
      <w:tr w:rsidR="00FF5A79" w:rsidTr="00A46AC4">
        <w:trPr>
          <w:trHeight w:val="552"/>
        </w:trPr>
        <w:tc>
          <w:tcPr>
            <w:tcW w:w="604" w:type="dxa"/>
          </w:tcPr>
          <w:p w:rsidR="00FF5A79" w:rsidRDefault="00FF5A79" w:rsidP="00A46AC4">
            <w:pPr>
              <w:jc w:val="both"/>
              <w:rPr>
                <w:rFonts w:ascii="Arial" w:hAnsi="Arial" w:cs="Arial"/>
                <w:sz w:val="22"/>
                <w:szCs w:val="22"/>
                <w:lang w:val="sr-Cyrl-CS"/>
              </w:rPr>
            </w:pPr>
            <w:r>
              <w:rPr>
                <w:rFonts w:ascii="Arial" w:hAnsi="Arial" w:cs="Arial"/>
                <w:sz w:val="22"/>
                <w:szCs w:val="22"/>
                <w:lang w:val="sr-Cyrl-CS"/>
              </w:rPr>
              <w:t>29.</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Крофна са воћним пуњењем 0,90</w:t>
            </w:r>
          </w:p>
        </w:tc>
        <w:tc>
          <w:tcPr>
            <w:tcW w:w="3239" w:type="dxa"/>
          </w:tcPr>
          <w:p w:rsidR="00FF5A79" w:rsidRDefault="00FF5A79" w:rsidP="00A46AC4">
            <w:pPr>
              <w:jc w:val="center"/>
              <w:rPr>
                <w:b/>
                <w:sz w:val="22"/>
                <w:szCs w:val="22"/>
                <w:lang w:val="sr-Cyrl-CS"/>
              </w:rPr>
            </w:pPr>
            <w:r w:rsidRPr="006872F9">
              <w:rPr>
                <w:rFonts w:ascii="Arial" w:hAnsi="Arial" w:cs="Arial"/>
              </w:rPr>
              <w:t>Ком.</w:t>
            </w:r>
          </w:p>
        </w:tc>
      </w:tr>
      <w:tr w:rsidR="00FF5A79" w:rsidTr="00A46AC4">
        <w:trPr>
          <w:trHeight w:val="567"/>
        </w:trPr>
        <w:tc>
          <w:tcPr>
            <w:tcW w:w="604" w:type="dxa"/>
          </w:tcPr>
          <w:p w:rsidR="00FF5A79" w:rsidRDefault="00FF5A79" w:rsidP="00A46AC4">
            <w:pPr>
              <w:jc w:val="both"/>
              <w:rPr>
                <w:rFonts w:ascii="Arial" w:hAnsi="Arial" w:cs="Arial"/>
                <w:sz w:val="22"/>
                <w:szCs w:val="22"/>
                <w:lang w:val="sr-Cyrl-CS"/>
              </w:rPr>
            </w:pPr>
            <w:r>
              <w:rPr>
                <w:rFonts w:ascii="Arial" w:hAnsi="Arial" w:cs="Arial"/>
                <w:sz w:val="22"/>
                <w:szCs w:val="22"/>
                <w:lang w:val="sr-Cyrl-CS"/>
              </w:rPr>
              <w:t>30.</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Чоколадна крофна 0,90</w:t>
            </w:r>
          </w:p>
        </w:tc>
        <w:tc>
          <w:tcPr>
            <w:tcW w:w="3239" w:type="dxa"/>
          </w:tcPr>
          <w:p w:rsidR="00FF5A79" w:rsidRDefault="00FF5A79" w:rsidP="00A46AC4">
            <w:pPr>
              <w:jc w:val="center"/>
              <w:rPr>
                <w:b/>
                <w:sz w:val="22"/>
                <w:szCs w:val="22"/>
                <w:lang w:val="sr-Cyrl-CS"/>
              </w:rPr>
            </w:pPr>
            <w:r w:rsidRPr="006872F9">
              <w:rPr>
                <w:rFonts w:ascii="Arial" w:hAnsi="Arial" w:cs="Arial"/>
              </w:rPr>
              <w:t>Ком.</w:t>
            </w:r>
          </w:p>
        </w:tc>
      </w:tr>
      <w:tr w:rsidR="00FF5A79" w:rsidTr="00A46AC4">
        <w:trPr>
          <w:trHeight w:val="552"/>
        </w:trPr>
        <w:tc>
          <w:tcPr>
            <w:tcW w:w="604" w:type="dxa"/>
          </w:tcPr>
          <w:p w:rsidR="00FF5A79" w:rsidRDefault="00FF5A79" w:rsidP="00A46AC4">
            <w:pPr>
              <w:jc w:val="both"/>
              <w:rPr>
                <w:rFonts w:ascii="Arial" w:hAnsi="Arial" w:cs="Arial"/>
                <w:sz w:val="22"/>
                <w:szCs w:val="22"/>
                <w:lang w:val="sr-Cyrl-CS"/>
              </w:rPr>
            </w:pPr>
            <w:r>
              <w:rPr>
                <w:rFonts w:ascii="Arial" w:hAnsi="Arial" w:cs="Arial"/>
                <w:sz w:val="22"/>
                <w:szCs w:val="22"/>
                <w:lang w:val="sr-Cyrl-CS"/>
              </w:rPr>
              <w:t>31.</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Кроасан са еурокремом  0,130</w:t>
            </w:r>
          </w:p>
        </w:tc>
        <w:tc>
          <w:tcPr>
            <w:tcW w:w="3239" w:type="dxa"/>
          </w:tcPr>
          <w:p w:rsidR="00FF5A79" w:rsidRDefault="00FF5A79" w:rsidP="00A46AC4">
            <w:pPr>
              <w:jc w:val="center"/>
              <w:rPr>
                <w:b/>
                <w:sz w:val="22"/>
                <w:szCs w:val="22"/>
                <w:lang w:val="sr-Cyrl-CS"/>
              </w:rPr>
            </w:pPr>
            <w:r w:rsidRPr="006872F9">
              <w:rPr>
                <w:rFonts w:ascii="Arial" w:hAnsi="Arial" w:cs="Arial"/>
              </w:rPr>
              <w:t>Ком.</w:t>
            </w:r>
          </w:p>
        </w:tc>
      </w:tr>
      <w:tr w:rsidR="00FF5A79" w:rsidTr="00A46AC4">
        <w:trPr>
          <w:trHeight w:val="567"/>
        </w:trPr>
        <w:tc>
          <w:tcPr>
            <w:tcW w:w="604" w:type="dxa"/>
          </w:tcPr>
          <w:p w:rsidR="00FF5A79" w:rsidRDefault="00FF5A79" w:rsidP="00A46AC4">
            <w:pPr>
              <w:jc w:val="both"/>
              <w:rPr>
                <w:rFonts w:ascii="Arial" w:hAnsi="Arial" w:cs="Arial"/>
                <w:sz w:val="22"/>
                <w:szCs w:val="22"/>
                <w:lang w:val="sr-Cyrl-CS"/>
              </w:rPr>
            </w:pPr>
            <w:r>
              <w:rPr>
                <w:rFonts w:ascii="Arial" w:hAnsi="Arial" w:cs="Arial"/>
                <w:sz w:val="22"/>
                <w:szCs w:val="22"/>
                <w:lang w:val="sr-Cyrl-CS"/>
              </w:rPr>
              <w:t>32.</w:t>
            </w:r>
          </w:p>
        </w:tc>
        <w:tc>
          <w:tcPr>
            <w:tcW w:w="4263" w:type="dxa"/>
          </w:tcPr>
          <w:p w:rsidR="00FF5A79" w:rsidRDefault="00FF5A79" w:rsidP="00A46AC4">
            <w:pPr>
              <w:tabs>
                <w:tab w:val="right" w:pos="2420"/>
              </w:tabs>
              <w:jc w:val="center"/>
              <w:rPr>
                <w:rFonts w:ascii="Arial" w:hAnsi="Arial" w:cs="Arial"/>
                <w:lang w:val="sr-Cyrl-CS"/>
              </w:rPr>
            </w:pPr>
            <w:r>
              <w:rPr>
                <w:rFonts w:ascii="Arial" w:hAnsi="Arial" w:cs="Arial"/>
              </w:rPr>
              <w:t>Мрежица ванила- вишња 0,140</w:t>
            </w:r>
          </w:p>
        </w:tc>
        <w:tc>
          <w:tcPr>
            <w:tcW w:w="3239" w:type="dxa"/>
          </w:tcPr>
          <w:p w:rsidR="00FF5A79" w:rsidRDefault="00FF5A79" w:rsidP="00A46AC4">
            <w:pPr>
              <w:jc w:val="center"/>
              <w:rPr>
                <w:b/>
                <w:sz w:val="22"/>
                <w:szCs w:val="22"/>
                <w:lang w:val="sr-Cyrl-CS"/>
              </w:rPr>
            </w:pPr>
            <w:r w:rsidRPr="006872F9">
              <w:rPr>
                <w:rFonts w:ascii="Arial" w:hAnsi="Arial" w:cs="Arial"/>
              </w:rPr>
              <w:t>Ком.</w:t>
            </w:r>
          </w:p>
        </w:tc>
      </w:tr>
      <w:tr w:rsidR="00FF5A79" w:rsidTr="00A46AC4">
        <w:trPr>
          <w:trHeight w:val="567"/>
        </w:trPr>
        <w:tc>
          <w:tcPr>
            <w:tcW w:w="604" w:type="dxa"/>
            <w:tcBorders>
              <w:bottom w:val="nil"/>
            </w:tcBorders>
          </w:tcPr>
          <w:p w:rsidR="00FF5A79" w:rsidRPr="00FF5A79" w:rsidRDefault="00FF5A79" w:rsidP="00A46AC4">
            <w:pPr>
              <w:jc w:val="both"/>
              <w:rPr>
                <w:rFonts w:ascii="Arial" w:hAnsi="Arial" w:cs="Arial"/>
                <w:sz w:val="22"/>
                <w:szCs w:val="22"/>
              </w:rPr>
            </w:pPr>
            <w:r>
              <w:rPr>
                <w:rFonts w:ascii="Arial" w:hAnsi="Arial" w:cs="Arial"/>
                <w:sz w:val="22"/>
                <w:szCs w:val="22"/>
              </w:rPr>
              <w:t>33</w:t>
            </w:r>
            <w:r w:rsidR="000463B1">
              <w:rPr>
                <w:rFonts w:ascii="Arial" w:hAnsi="Arial" w:cs="Arial"/>
                <w:sz w:val="22"/>
                <w:szCs w:val="22"/>
              </w:rPr>
              <w:t>.</w:t>
            </w:r>
          </w:p>
        </w:tc>
        <w:tc>
          <w:tcPr>
            <w:tcW w:w="4263" w:type="dxa"/>
            <w:tcBorders>
              <w:bottom w:val="nil"/>
            </w:tcBorders>
          </w:tcPr>
          <w:p w:rsidR="00FF5A79" w:rsidRDefault="00FF5A79" w:rsidP="00FF5A79">
            <w:pPr>
              <w:tabs>
                <w:tab w:val="right" w:pos="2420"/>
              </w:tabs>
              <w:rPr>
                <w:rFonts w:ascii="Arial" w:hAnsi="Arial" w:cs="Arial"/>
                <w:lang w:val="sr-Cyrl-CS"/>
              </w:rPr>
            </w:pPr>
            <w:r>
              <w:rPr>
                <w:rFonts w:ascii="Arial" w:hAnsi="Arial" w:cs="Arial"/>
                <w:lang w:val="sr-Cyrl-CS"/>
              </w:rPr>
              <w:t>Домаћа бухтла са џемом 0,100</w:t>
            </w:r>
          </w:p>
          <w:p w:rsidR="00FF5A79" w:rsidRDefault="00FF5A79" w:rsidP="00A46AC4">
            <w:pPr>
              <w:tabs>
                <w:tab w:val="right" w:pos="2420"/>
              </w:tabs>
              <w:jc w:val="center"/>
              <w:rPr>
                <w:rFonts w:ascii="Arial" w:hAnsi="Arial" w:cs="Arial"/>
                <w:lang w:val="sr-Cyrl-CS"/>
              </w:rPr>
            </w:pPr>
          </w:p>
        </w:tc>
        <w:tc>
          <w:tcPr>
            <w:tcW w:w="3239" w:type="dxa"/>
            <w:tcBorders>
              <w:bottom w:val="nil"/>
            </w:tcBorders>
          </w:tcPr>
          <w:p w:rsidR="00FF5A79" w:rsidRDefault="00FF5A79" w:rsidP="00A46AC4">
            <w:pPr>
              <w:jc w:val="center"/>
              <w:rPr>
                <w:b/>
                <w:sz w:val="22"/>
                <w:szCs w:val="22"/>
                <w:lang w:val="sr-Cyrl-CS"/>
              </w:rPr>
            </w:pPr>
            <w:r w:rsidRPr="006872F9">
              <w:rPr>
                <w:rFonts w:ascii="Arial" w:hAnsi="Arial" w:cs="Arial"/>
              </w:rPr>
              <w:t>Ком.</w:t>
            </w:r>
          </w:p>
        </w:tc>
      </w:tr>
    </w:tbl>
    <w:p w:rsidR="007D714B" w:rsidRPr="005154B1" w:rsidRDefault="007D714B" w:rsidP="007D714B">
      <w:pPr>
        <w:spacing w:line="240" w:lineRule="auto"/>
        <w:jc w:val="both"/>
        <w:rPr>
          <w:rFonts w:ascii="Arial" w:hAnsi="Arial" w:cs="Arial"/>
          <w:iCs/>
          <w:sz w:val="20"/>
          <w:szCs w:val="20"/>
          <w:lang w:val="sr-Cyrl-CS"/>
        </w:rPr>
      </w:pPr>
    </w:p>
    <w:p w:rsidR="007D714B" w:rsidRPr="005154B1" w:rsidRDefault="007D714B" w:rsidP="007D714B">
      <w:pPr>
        <w:pStyle w:val="a"/>
        <w:numPr>
          <w:ilvl w:val="0"/>
          <w:numId w:val="38"/>
        </w:numPr>
        <w:tabs>
          <w:tab w:val="clear" w:pos="0"/>
          <w:tab w:val="num" w:pos="-370"/>
        </w:tabs>
        <w:ind w:left="0" w:firstLine="851"/>
        <w:jc w:val="both"/>
        <w:rPr>
          <w:rFonts w:ascii="Arial" w:hAnsi="Arial" w:cs="Arial"/>
          <w:i/>
          <w:w w:val="101"/>
          <w:sz w:val="22"/>
          <w:szCs w:val="22"/>
          <w:lang w:val="sr-Cyrl-CS"/>
        </w:rPr>
      </w:pPr>
      <w:r w:rsidRPr="005154B1">
        <w:rPr>
          <w:rFonts w:ascii="Arial" w:hAnsi="Arial" w:cs="Arial"/>
          <w:iCs/>
          <w:sz w:val="22"/>
          <w:szCs w:val="22"/>
          <w:lang w:val="sr-Cyrl-CS"/>
        </w:rPr>
        <w:t xml:space="preserve">Понуђач мора да има успостављен систем за осигурање безбедности хране у свим фазама производње, прераде и промета хране, у складу са принципима добре произвођачке и хигијенске праксе и анализе опасности и критичних контролних тачака  - </w:t>
      </w:r>
      <w:r w:rsidRPr="005154B1">
        <w:rPr>
          <w:rFonts w:ascii="Arial" w:hAnsi="Arial" w:cs="Arial"/>
          <w:iCs/>
          <w:sz w:val="22"/>
          <w:szCs w:val="22"/>
        </w:rPr>
        <w:t xml:space="preserve">HACCP </w:t>
      </w:r>
      <w:r w:rsidRPr="005154B1">
        <w:rPr>
          <w:rFonts w:ascii="Arial" w:hAnsi="Arial" w:cs="Arial"/>
          <w:iCs/>
          <w:sz w:val="22"/>
          <w:szCs w:val="22"/>
          <w:lang w:val="sr-Cyrl-CS"/>
        </w:rPr>
        <w:t xml:space="preserve"> и </w:t>
      </w:r>
      <w:r w:rsidRPr="005154B1">
        <w:rPr>
          <w:rFonts w:ascii="Arial" w:hAnsi="Arial" w:cs="Arial"/>
          <w:sz w:val="22"/>
          <w:szCs w:val="22"/>
          <w:lang w:val="sr-Cyrl-CS"/>
        </w:rPr>
        <w:t>д</w:t>
      </w:r>
      <w:r w:rsidRPr="005154B1">
        <w:rPr>
          <w:rFonts w:ascii="Arial" w:hAnsi="Arial" w:cs="Arial"/>
          <w:sz w:val="22"/>
          <w:szCs w:val="22"/>
        </w:rPr>
        <w:t>а има важећу дозволу надлежног органа за обављање делатности која је предмет јавне набавке</w:t>
      </w:r>
      <w:r w:rsidRPr="005154B1">
        <w:rPr>
          <w:rFonts w:ascii="Arial" w:hAnsi="Arial" w:cs="Arial"/>
          <w:sz w:val="22"/>
          <w:szCs w:val="22"/>
          <w:lang w:val="sr-Cyrl-CS"/>
        </w:rPr>
        <w:t xml:space="preserve"> </w:t>
      </w:r>
      <w:r w:rsidRPr="005154B1">
        <w:rPr>
          <w:rFonts w:ascii="Arial" w:hAnsi="Arial" w:cs="Arial"/>
          <w:i/>
          <w:iCs/>
          <w:sz w:val="22"/>
          <w:szCs w:val="22"/>
          <w:lang w:val="sr-Cyrl-CS"/>
        </w:rPr>
        <w:t xml:space="preserve"> - </w:t>
      </w:r>
      <w:r w:rsidRPr="005154B1">
        <w:rPr>
          <w:rFonts w:ascii="Arial" w:hAnsi="Arial" w:cs="Arial"/>
          <w:w w:val="101"/>
          <w:sz w:val="22"/>
          <w:szCs w:val="22"/>
        </w:rPr>
        <w:t>Решење надлежног министарства</w:t>
      </w:r>
      <w:r w:rsidRPr="005154B1">
        <w:rPr>
          <w:rFonts w:ascii="Arial" w:hAnsi="Arial" w:cs="Arial"/>
          <w:w w:val="101"/>
          <w:sz w:val="22"/>
          <w:szCs w:val="22"/>
          <w:lang w:val="sr-Cyrl-CS"/>
        </w:rPr>
        <w:t xml:space="preserve"> да испуњава услове  за обављање делатности производње пекарских производа</w:t>
      </w:r>
      <w:r w:rsidRPr="005154B1">
        <w:rPr>
          <w:rFonts w:ascii="Arial" w:hAnsi="Arial" w:cs="Arial"/>
          <w:i/>
          <w:sz w:val="22"/>
          <w:szCs w:val="22"/>
        </w:rPr>
        <w:t xml:space="preserve"> </w:t>
      </w:r>
      <w:r w:rsidRPr="005154B1">
        <w:rPr>
          <w:rFonts w:ascii="Arial" w:hAnsi="Arial" w:cs="Arial"/>
          <w:sz w:val="22"/>
          <w:szCs w:val="22"/>
        </w:rPr>
        <w:t>које доставља у виду неоверене копије</w:t>
      </w:r>
      <w:r w:rsidRPr="005154B1">
        <w:rPr>
          <w:rFonts w:ascii="Arial" w:hAnsi="Arial" w:cs="Arial"/>
          <w:i/>
          <w:sz w:val="22"/>
          <w:szCs w:val="22"/>
        </w:rPr>
        <w:t>.</w:t>
      </w:r>
    </w:p>
    <w:p w:rsidR="007D714B" w:rsidRPr="00323F3C" w:rsidRDefault="007D714B" w:rsidP="007D714B">
      <w:pPr>
        <w:pStyle w:val="a"/>
        <w:ind w:left="0"/>
        <w:jc w:val="both"/>
        <w:rPr>
          <w:rFonts w:ascii="Arial" w:hAnsi="Arial" w:cs="Arial"/>
          <w:w w:val="101"/>
          <w:sz w:val="22"/>
          <w:szCs w:val="22"/>
          <w:lang w:val="sr-Cyrl-CS"/>
        </w:rPr>
      </w:pPr>
      <w:r w:rsidRPr="005154B1">
        <w:rPr>
          <w:rFonts w:ascii="Arial" w:hAnsi="Arial" w:cs="Arial"/>
          <w:i/>
          <w:sz w:val="22"/>
          <w:szCs w:val="22"/>
          <w:lang w:val="sr-Cyrl-CS"/>
        </w:rPr>
        <w:t xml:space="preserve">           </w:t>
      </w:r>
      <w:r w:rsidRPr="005154B1">
        <w:rPr>
          <w:rFonts w:ascii="Arial" w:hAnsi="Arial" w:cs="Arial"/>
          <w:sz w:val="22"/>
          <w:szCs w:val="22"/>
          <w:lang w:val="sr-Cyrl-CS"/>
        </w:rPr>
        <w:t xml:space="preserve">Понуђач који не обавља делатност производње пекарских производа, дужан је да достави фотокопију </w:t>
      </w:r>
      <w:r w:rsidRPr="005154B1">
        <w:rPr>
          <w:rFonts w:ascii="Arial" w:hAnsi="Arial" w:cs="Arial"/>
          <w:w w:val="101"/>
          <w:sz w:val="22"/>
          <w:szCs w:val="22"/>
        </w:rPr>
        <w:t>Решењ</w:t>
      </w:r>
      <w:r w:rsidRPr="005154B1">
        <w:rPr>
          <w:rFonts w:ascii="Arial" w:hAnsi="Arial" w:cs="Arial"/>
          <w:w w:val="101"/>
          <w:sz w:val="22"/>
          <w:szCs w:val="22"/>
          <w:lang w:val="sr-Cyrl-CS"/>
        </w:rPr>
        <w:t>а</w:t>
      </w:r>
      <w:r w:rsidRPr="005154B1">
        <w:rPr>
          <w:rFonts w:ascii="Arial" w:hAnsi="Arial" w:cs="Arial"/>
          <w:w w:val="101"/>
          <w:sz w:val="22"/>
          <w:szCs w:val="22"/>
        </w:rPr>
        <w:t xml:space="preserve"> надлежног министарства</w:t>
      </w:r>
      <w:r w:rsidRPr="005154B1">
        <w:rPr>
          <w:rFonts w:ascii="Arial" w:hAnsi="Arial" w:cs="Arial"/>
          <w:w w:val="101"/>
          <w:sz w:val="22"/>
          <w:szCs w:val="22"/>
          <w:lang w:val="sr-Cyrl-CS"/>
        </w:rPr>
        <w:t xml:space="preserve"> о испуњености услова  за обављање делатности производње пекарских производа које гласи на произвођача код кога се Понуђач  снабдева траженим производима, као и доказ о постојању пословног односа који подразумева снабдевање, траженим производима, Понуђача од стране произвођача пекарских производа који поседује наведено</w:t>
      </w:r>
      <w:r>
        <w:rPr>
          <w:rFonts w:ascii="Arial" w:hAnsi="Arial" w:cs="Arial"/>
          <w:w w:val="101"/>
          <w:sz w:val="22"/>
          <w:szCs w:val="22"/>
          <w:lang w:val="sr-Cyrl-CS"/>
        </w:rPr>
        <w:t xml:space="preserve"> решење надлежног министарства.</w:t>
      </w:r>
    </w:p>
    <w:p w:rsidR="007D714B" w:rsidRPr="005154B1" w:rsidRDefault="007D714B" w:rsidP="007D714B">
      <w:pPr>
        <w:jc w:val="both"/>
        <w:rPr>
          <w:rFonts w:ascii="Arial" w:hAnsi="Arial" w:cs="Arial"/>
          <w:sz w:val="22"/>
          <w:szCs w:val="22"/>
          <w:lang w:val="sr-Cyrl-CS"/>
        </w:rPr>
      </w:pPr>
      <w:r w:rsidRPr="005154B1">
        <w:rPr>
          <w:rFonts w:ascii="Arial" w:hAnsi="Arial" w:cs="Arial"/>
          <w:sz w:val="22"/>
          <w:szCs w:val="22"/>
        </w:rPr>
        <w:t xml:space="preserve">Понуђач мора достављати квартални извештај о здравственој исправности производа, као и </w:t>
      </w:r>
      <w:r w:rsidRPr="005154B1">
        <w:rPr>
          <w:rFonts w:ascii="Arial" w:hAnsi="Arial" w:cs="Arial"/>
          <w:sz w:val="22"/>
          <w:szCs w:val="22"/>
          <w:lang w:val="sr-Cyrl-CS"/>
        </w:rPr>
        <w:t>уверење да испуњава законске услове у погледу производње и прераде пецива (</w:t>
      </w:r>
      <w:r w:rsidRPr="005154B1">
        <w:rPr>
          <w:rFonts w:ascii="Arial" w:hAnsi="Arial" w:cs="Arial"/>
          <w:sz w:val="22"/>
          <w:szCs w:val="22"/>
        </w:rPr>
        <w:t xml:space="preserve">HACCP </w:t>
      </w:r>
      <w:r w:rsidRPr="005154B1">
        <w:rPr>
          <w:rFonts w:ascii="Arial" w:hAnsi="Arial" w:cs="Arial"/>
          <w:sz w:val="22"/>
          <w:szCs w:val="22"/>
          <w:lang w:val="sr-Cyrl-CS"/>
        </w:rPr>
        <w:t>).</w:t>
      </w:r>
    </w:p>
    <w:p w:rsidR="007D714B" w:rsidRPr="005154B1" w:rsidRDefault="007D714B" w:rsidP="007D714B">
      <w:pPr>
        <w:jc w:val="both"/>
        <w:rPr>
          <w:rFonts w:ascii="Arial" w:hAnsi="Arial" w:cs="Arial"/>
          <w:sz w:val="22"/>
          <w:szCs w:val="22"/>
        </w:rPr>
      </w:pPr>
      <w:r w:rsidRPr="005154B1">
        <w:rPr>
          <w:rFonts w:ascii="Arial" w:hAnsi="Arial" w:cs="Arial"/>
          <w:sz w:val="22"/>
          <w:szCs w:val="22"/>
          <w:lang w:val="sr-Cyrl-CS"/>
        </w:rPr>
        <w:t>Сваки производ мора бити посебно упакован и заштићен из хигијенско-безбедносних разлога.</w:t>
      </w:r>
    </w:p>
    <w:p w:rsidR="007D714B" w:rsidRPr="005154B1" w:rsidRDefault="007D714B" w:rsidP="007D714B">
      <w:pPr>
        <w:jc w:val="both"/>
        <w:rPr>
          <w:rFonts w:ascii="Arial" w:hAnsi="Arial" w:cs="Arial"/>
          <w:sz w:val="22"/>
          <w:szCs w:val="22"/>
          <w:lang w:val="sr-Cyrl-CS"/>
        </w:rPr>
      </w:pPr>
      <w:r w:rsidRPr="005154B1">
        <w:rPr>
          <w:rFonts w:ascii="Arial" w:hAnsi="Arial" w:cs="Arial"/>
          <w:sz w:val="22"/>
          <w:szCs w:val="22"/>
          <w:lang w:val="sr-Cyrl-CS"/>
        </w:rPr>
        <w:t>Обавезна достава производа у возилима намењеним за превоз пецива са здравственим потврдама о исправности производа.</w:t>
      </w:r>
    </w:p>
    <w:p w:rsidR="007D714B" w:rsidRPr="005154B1" w:rsidRDefault="007D714B" w:rsidP="007D714B">
      <w:pPr>
        <w:rPr>
          <w:rFonts w:cs="TimesNewRomanPSMT"/>
          <w:i/>
          <w:iCs/>
          <w:sz w:val="20"/>
          <w:szCs w:val="20"/>
        </w:rPr>
      </w:pPr>
    </w:p>
    <w:p w:rsidR="007D714B" w:rsidRPr="006872F9" w:rsidRDefault="007D714B" w:rsidP="007D714B">
      <w:pPr>
        <w:jc w:val="both"/>
        <w:rPr>
          <w:rFonts w:ascii="Arial" w:hAnsi="Arial" w:cs="Arial"/>
          <w:b/>
          <w:bCs/>
          <w:i/>
          <w:iCs/>
          <w:sz w:val="22"/>
          <w:szCs w:val="22"/>
          <w:lang w:val="sr-Cyrl-CS"/>
        </w:rPr>
      </w:pPr>
      <w:r>
        <w:rPr>
          <w:rFonts w:ascii="Arial" w:hAnsi="Arial" w:cs="Arial"/>
          <w:b/>
          <w:bCs/>
          <w:i/>
          <w:iCs/>
          <w:sz w:val="22"/>
          <w:szCs w:val="22"/>
          <w:lang w:val="sr-Cyrl-CS"/>
        </w:rPr>
        <w:t xml:space="preserve">Партија 2 – </w:t>
      </w:r>
      <w:r w:rsidRPr="006872F9">
        <w:rPr>
          <w:rFonts w:ascii="Arial" w:hAnsi="Arial" w:cs="Arial"/>
          <w:b/>
          <w:bCs/>
          <w:i/>
          <w:iCs/>
          <w:sz w:val="22"/>
          <w:szCs w:val="22"/>
          <w:lang w:val="sr-Cyrl-CS"/>
        </w:rPr>
        <w:t xml:space="preserve"> </w:t>
      </w:r>
      <w:r w:rsidR="009F495C" w:rsidRPr="009F495C">
        <w:rPr>
          <w:b/>
          <w:i/>
          <w:sz w:val="28"/>
          <w:szCs w:val="28"/>
          <w:lang w:val="ru-RU"/>
        </w:rPr>
        <w:t xml:space="preserve">Млеко </w:t>
      </w:r>
      <w:r w:rsidR="009F495C" w:rsidRPr="009F495C">
        <w:rPr>
          <w:b/>
          <w:i/>
          <w:sz w:val="28"/>
          <w:szCs w:val="28"/>
        </w:rPr>
        <w:t>и млечни производи</w:t>
      </w:r>
    </w:p>
    <w:tbl>
      <w:tblPr>
        <w:tblW w:w="7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2"/>
        <w:gridCol w:w="5324"/>
        <w:gridCol w:w="1701"/>
      </w:tblGrid>
      <w:tr w:rsidR="007D714B" w:rsidTr="00A46AC4">
        <w:tc>
          <w:tcPr>
            <w:tcW w:w="712" w:type="dxa"/>
          </w:tcPr>
          <w:p w:rsidR="007D714B" w:rsidRPr="006872F9" w:rsidRDefault="007D714B" w:rsidP="00A46AC4">
            <w:pPr>
              <w:rPr>
                <w:rFonts w:ascii="Arial" w:hAnsi="Arial" w:cs="Arial"/>
              </w:rPr>
            </w:pPr>
            <w:r w:rsidRPr="006872F9">
              <w:rPr>
                <w:rFonts w:ascii="Arial" w:hAnsi="Arial" w:cs="Arial"/>
              </w:rPr>
              <w:t>Р.бр.</w:t>
            </w:r>
          </w:p>
        </w:tc>
        <w:tc>
          <w:tcPr>
            <w:tcW w:w="5324" w:type="dxa"/>
          </w:tcPr>
          <w:p w:rsidR="007D714B" w:rsidRPr="006872F9" w:rsidRDefault="007D714B" w:rsidP="00A46AC4">
            <w:pPr>
              <w:jc w:val="center"/>
              <w:rPr>
                <w:rFonts w:ascii="Arial" w:hAnsi="Arial" w:cs="Arial"/>
              </w:rPr>
            </w:pPr>
            <w:r w:rsidRPr="006872F9">
              <w:rPr>
                <w:rFonts w:ascii="Arial" w:hAnsi="Arial" w:cs="Arial"/>
              </w:rPr>
              <w:t>Назив артикла</w:t>
            </w:r>
          </w:p>
        </w:tc>
        <w:tc>
          <w:tcPr>
            <w:tcW w:w="1701" w:type="dxa"/>
          </w:tcPr>
          <w:p w:rsidR="007D714B" w:rsidRPr="006872F9" w:rsidRDefault="007D714B" w:rsidP="00A46AC4">
            <w:pPr>
              <w:jc w:val="center"/>
              <w:rPr>
                <w:rFonts w:ascii="Arial" w:hAnsi="Arial" w:cs="Arial"/>
              </w:rPr>
            </w:pPr>
            <w:r w:rsidRPr="006872F9">
              <w:rPr>
                <w:rFonts w:ascii="Arial" w:hAnsi="Arial" w:cs="Arial"/>
              </w:rPr>
              <w:t>Јед. мере</w:t>
            </w:r>
          </w:p>
        </w:tc>
      </w:tr>
      <w:tr w:rsidR="002129BD" w:rsidTr="00A46AC4">
        <w:tc>
          <w:tcPr>
            <w:tcW w:w="712" w:type="dxa"/>
          </w:tcPr>
          <w:p w:rsidR="002129BD" w:rsidRPr="006872F9" w:rsidRDefault="002129BD" w:rsidP="00A46AC4">
            <w:pPr>
              <w:rPr>
                <w:rFonts w:ascii="Arial" w:hAnsi="Arial" w:cs="Arial"/>
              </w:rPr>
            </w:pPr>
            <w:r w:rsidRPr="006872F9">
              <w:rPr>
                <w:rFonts w:ascii="Arial" w:hAnsi="Arial" w:cs="Arial"/>
              </w:rPr>
              <w:t>1.</w:t>
            </w:r>
          </w:p>
        </w:tc>
        <w:tc>
          <w:tcPr>
            <w:tcW w:w="5324" w:type="dxa"/>
          </w:tcPr>
          <w:p w:rsidR="002129BD" w:rsidRPr="006872F9" w:rsidRDefault="002129BD" w:rsidP="00A46AC4">
            <w:pPr>
              <w:jc w:val="center"/>
              <w:rPr>
                <w:rFonts w:ascii="Arial" w:hAnsi="Arial" w:cs="Arial"/>
                <w:lang w:val="sr-Cyrl-CS"/>
              </w:rPr>
            </w:pPr>
            <w:r w:rsidRPr="006872F9">
              <w:rPr>
                <w:rFonts w:ascii="Arial" w:hAnsi="Arial" w:cs="Arial"/>
                <w:lang w:val="sr-Cyrl-CS"/>
              </w:rPr>
              <w:t>Јогурт 0,</w:t>
            </w:r>
            <w:r>
              <w:rPr>
                <w:rFonts w:ascii="Arial" w:hAnsi="Arial" w:cs="Arial"/>
                <w:lang w:val="sr-Cyrl-CS"/>
              </w:rPr>
              <w:t>180</w:t>
            </w:r>
          </w:p>
        </w:tc>
        <w:tc>
          <w:tcPr>
            <w:tcW w:w="1701" w:type="dxa"/>
          </w:tcPr>
          <w:p w:rsidR="002129BD" w:rsidRPr="006872F9" w:rsidRDefault="002129BD" w:rsidP="00A46AC4">
            <w:pPr>
              <w:jc w:val="center"/>
              <w:rPr>
                <w:rFonts w:ascii="Arial" w:hAnsi="Arial" w:cs="Arial"/>
              </w:rPr>
            </w:pPr>
            <w:r w:rsidRPr="006872F9">
              <w:rPr>
                <w:rFonts w:ascii="Arial" w:hAnsi="Arial" w:cs="Arial"/>
              </w:rPr>
              <w:t>Ком.</w:t>
            </w:r>
          </w:p>
        </w:tc>
      </w:tr>
      <w:tr w:rsidR="002129BD" w:rsidTr="00A46AC4">
        <w:tc>
          <w:tcPr>
            <w:tcW w:w="712" w:type="dxa"/>
          </w:tcPr>
          <w:p w:rsidR="002129BD" w:rsidRPr="002129BD" w:rsidRDefault="002129BD" w:rsidP="00A46AC4">
            <w:pPr>
              <w:rPr>
                <w:rFonts w:ascii="Arial" w:hAnsi="Arial" w:cs="Arial"/>
              </w:rPr>
            </w:pPr>
            <w:r>
              <w:rPr>
                <w:rFonts w:ascii="Arial" w:hAnsi="Arial" w:cs="Arial"/>
              </w:rPr>
              <w:t>2.</w:t>
            </w:r>
          </w:p>
        </w:tc>
        <w:tc>
          <w:tcPr>
            <w:tcW w:w="5324" w:type="dxa"/>
          </w:tcPr>
          <w:p w:rsidR="002129BD" w:rsidRPr="006872F9" w:rsidRDefault="002129BD" w:rsidP="00A46AC4">
            <w:pPr>
              <w:jc w:val="center"/>
              <w:rPr>
                <w:rFonts w:ascii="Arial" w:hAnsi="Arial" w:cs="Arial"/>
                <w:lang w:val="sr-Cyrl-CS"/>
              </w:rPr>
            </w:pPr>
            <w:r>
              <w:rPr>
                <w:rFonts w:ascii="Arial" w:hAnsi="Arial" w:cs="Arial"/>
              </w:rPr>
              <w:t>Чоколадно млеко (тетрапак) 0,25</w:t>
            </w:r>
          </w:p>
        </w:tc>
        <w:tc>
          <w:tcPr>
            <w:tcW w:w="1701" w:type="dxa"/>
          </w:tcPr>
          <w:p w:rsidR="002129BD" w:rsidRPr="002129BD" w:rsidRDefault="002129BD" w:rsidP="00A46AC4">
            <w:pPr>
              <w:jc w:val="center"/>
              <w:rPr>
                <w:rFonts w:ascii="Arial" w:hAnsi="Arial" w:cs="Arial"/>
              </w:rPr>
            </w:pPr>
            <w:r>
              <w:rPr>
                <w:rFonts w:ascii="Arial" w:hAnsi="Arial" w:cs="Arial"/>
              </w:rPr>
              <w:t>Ком.</w:t>
            </w:r>
          </w:p>
        </w:tc>
      </w:tr>
    </w:tbl>
    <w:p w:rsidR="007D714B" w:rsidRDefault="007D714B" w:rsidP="007D714B">
      <w:pPr>
        <w:rPr>
          <w:rFonts w:ascii="Arial" w:hAnsi="Arial" w:cs="Arial"/>
          <w:sz w:val="22"/>
          <w:szCs w:val="22"/>
        </w:rPr>
      </w:pPr>
    </w:p>
    <w:p w:rsidR="007D714B" w:rsidRPr="006872F9" w:rsidRDefault="007D714B" w:rsidP="007D714B">
      <w:pPr>
        <w:jc w:val="both"/>
        <w:rPr>
          <w:rFonts w:ascii="Arial" w:hAnsi="Arial" w:cs="Arial"/>
          <w:b/>
          <w:bCs/>
          <w:i/>
          <w:iCs/>
          <w:sz w:val="22"/>
          <w:szCs w:val="22"/>
          <w:lang w:val="sr-Cyrl-CS"/>
        </w:rPr>
      </w:pPr>
      <w:r w:rsidRPr="006872F9">
        <w:rPr>
          <w:rFonts w:ascii="Arial" w:hAnsi="Arial" w:cs="Arial"/>
          <w:b/>
          <w:bCs/>
          <w:i/>
          <w:iCs/>
          <w:sz w:val="22"/>
          <w:szCs w:val="22"/>
          <w:lang w:val="sr-Cyrl-CS"/>
        </w:rPr>
        <w:t xml:space="preserve">Партија </w:t>
      </w:r>
      <w:r>
        <w:rPr>
          <w:rFonts w:ascii="Arial" w:hAnsi="Arial" w:cs="Arial"/>
          <w:b/>
          <w:bCs/>
          <w:i/>
          <w:iCs/>
          <w:sz w:val="22"/>
          <w:szCs w:val="22"/>
          <w:lang w:val="sr-Cyrl-CS"/>
        </w:rPr>
        <w:t>3</w:t>
      </w:r>
      <w:r w:rsidRPr="006872F9">
        <w:rPr>
          <w:rFonts w:ascii="Arial" w:hAnsi="Arial" w:cs="Arial"/>
          <w:b/>
          <w:bCs/>
          <w:i/>
          <w:iCs/>
          <w:sz w:val="22"/>
          <w:szCs w:val="22"/>
          <w:lang w:val="sr-Cyrl-CS"/>
        </w:rPr>
        <w:t xml:space="preserve"> – Безалкохолна пића</w:t>
      </w:r>
    </w:p>
    <w:tbl>
      <w:tblPr>
        <w:tblW w:w="7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2"/>
        <w:gridCol w:w="5324"/>
        <w:gridCol w:w="1701"/>
      </w:tblGrid>
      <w:tr w:rsidR="007D714B" w:rsidTr="00A46AC4">
        <w:tc>
          <w:tcPr>
            <w:tcW w:w="712" w:type="dxa"/>
          </w:tcPr>
          <w:p w:rsidR="007D714B" w:rsidRPr="006872F9" w:rsidRDefault="007D714B" w:rsidP="00A46AC4">
            <w:pPr>
              <w:rPr>
                <w:rFonts w:ascii="Arial" w:hAnsi="Arial" w:cs="Arial"/>
              </w:rPr>
            </w:pPr>
            <w:r w:rsidRPr="006872F9">
              <w:rPr>
                <w:rFonts w:ascii="Arial" w:hAnsi="Arial" w:cs="Arial"/>
              </w:rPr>
              <w:t>Р.б</w:t>
            </w:r>
            <w:r w:rsidRPr="006872F9">
              <w:rPr>
                <w:rFonts w:ascii="Arial" w:hAnsi="Arial" w:cs="Arial"/>
              </w:rPr>
              <w:cr/>
              <w:t>.</w:t>
            </w:r>
          </w:p>
        </w:tc>
        <w:tc>
          <w:tcPr>
            <w:tcW w:w="5324" w:type="dxa"/>
          </w:tcPr>
          <w:p w:rsidR="007D714B" w:rsidRPr="006872F9" w:rsidRDefault="007D714B" w:rsidP="00A46AC4">
            <w:pPr>
              <w:jc w:val="center"/>
              <w:rPr>
                <w:rFonts w:ascii="Arial" w:hAnsi="Arial" w:cs="Arial"/>
              </w:rPr>
            </w:pPr>
            <w:r w:rsidRPr="006872F9">
              <w:rPr>
                <w:rFonts w:ascii="Arial" w:hAnsi="Arial" w:cs="Arial"/>
              </w:rPr>
              <w:t>Назив артикла</w:t>
            </w:r>
          </w:p>
        </w:tc>
        <w:tc>
          <w:tcPr>
            <w:tcW w:w="1701" w:type="dxa"/>
          </w:tcPr>
          <w:p w:rsidR="007D714B" w:rsidRPr="006872F9" w:rsidRDefault="007D714B" w:rsidP="00A46AC4">
            <w:pPr>
              <w:jc w:val="center"/>
              <w:rPr>
                <w:rFonts w:ascii="Arial" w:hAnsi="Arial" w:cs="Arial"/>
              </w:rPr>
            </w:pPr>
            <w:r w:rsidRPr="006872F9">
              <w:rPr>
                <w:rFonts w:ascii="Arial" w:hAnsi="Arial" w:cs="Arial"/>
              </w:rPr>
              <w:t>Јед. мере</w:t>
            </w:r>
          </w:p>
        </w:tc>
      </w:tr>
      <w:tr w:rsidR="007D714B" w:rsidTr="00A46AC4">
        <w:tc>
          <w:tcPr>
            <w:tcW w:w="712" w:type="dxa"/>
          </w:tcPr>
          <w:p w:rsidR="007D714B" w:rsidRPr="006872F9" w:rsidRDefault="007D714B" w:rsidP="00A46AC4">
            <w:pPr>
              <w:rPr>
                <w:rFonts w:ascii="Arial" w:hAnsi="Arial" w:cs="Arial"/>
              </w:rPr>
            </w:pPr>
            <w:r w:rsidRPr="006872F9">
              <w:rPr>
                <w:rFonts w:ascii="Arial" w:hAnsi="Arial" w:cs="Arial"/>
              </w:rPr>
              <w:t>1.</w:t>
            </w:r>
          </w:p>
        </w:tc>
        <w:tc>
          <w:tcPr>
            <w:tcW w:w="5324" w:type="dxa"/>
          </w:tcPr>
          <w:p w:rsidR="007D714B" w:rsidRPr="006266B5" w:rsidRDefault="007D714B" w:rsidP="00A46AC4">
            <w:pPr>
              <w:tabs>
                <w:tab w:val="left" w:pos="315"/>
                <w:tab w:val="center" w:pos="2554"/>
              </w:tabs>
              <w:rPr>
                <w:rFonts w:ascii="Arial" w:hAnsi="Arial" w:cs="Arial"/>
              </w:rPr>
            </w:pPr>
            <w:r>
              <w:rPr>
                <w:rFonts w:ascii="Arial" w:hAnsi="Arial" w:cs="Arial"/>
                <w:lang w:val="sr-Cyrl-CS"/>
              </w:rPr>
              <w:tab/>
            </w:r>
            <w:r>
              <w:rPr>
                <w:rFonts w:ascii="Arial" w:hAnsi="Arial" w:cs="Arial"/>
                <w:lang w:val="sr-Cyrl-CS"/>
              </w:rPr>
              <w:tab/>
              <w:t xml:space="preserve">Сок, </w:t>
            </w:r>
            <w:r w:rsidR="00DC3AD5">
              <w:rPr>
                <w:rFonts w:ascii="Arial" w:hAnsi="Arial" w:cs="Arial"/>
              </w:rPr>
              <w:t>дојпак</w:t>
            </w:r>
            <w:r>
              <w:rPr>
                <w:rFonts w:ascii="Arial" w:hAnsi="Arial" w:cs="Arial"/>
              </w:rPr>
              <w:t xml:space="preserve"> 0,20</w:t>
            </w:r>
          </w:p>
        </w:tc>
        <w:tc>
          <w:tcPr>
            <w:tcW w:w="1701" w:type="dxa"/>
          </w:tcPr>
          <w:p w:rsidR="007D714B" w:rsidRPr="006872F9" w:rsidRDefault="007D714B" w:rsidP="00A46AC4">
            <w:pPr>
              <w:jc w:val="center"/>
              <w:rPr>
                <w:rFonts w:ascii="Arial" w:hAnsi="Arial" w:cs="Arial"/>
              </w:rPr>
            </w:pPr>
            <w:r w:rsidRPr="006872F9">
              <w:rPr>
                <w:rFonts w:ascii="Arial" w:hAnsi="Arial" w:cs="Arial"/>
              </w:rPr>
              <w:t>Ком.</w:t>
            </w:r>
          </w:p>
        </w:tc>
      </w:tr>
    </w:tbl>
    <w:p w:rsidR="007D714B" w:rsidRDefault="007D714B" w:rsidP="007D714B">
      <w:pPr>
        <w:rPr>
          <w:rFonts w:ascii="Arial" w:hAnsi="Arial" w:cs="Arial"/>
          <w:sz w:val="22"/>
          <w:szCs w:val="22"/>
        </w:rPr>
      </w:pPr>
    </w:p>
    <w:p w:rsidR="007D714B" w:rsidRPr="006872F9" w:rsidRDefault="007D714B" w:rsidP="007D714B">
      <w:pPr>
        <w:suppressAutoHyphens w:val="0"/>
        <w:spacing w:line="240" w:lineRule="auto"/>
        <w:jc w:val="both"/>
        <w:rPr>
          <w:rFonts w:ascii="Arial" w:hAnsi="Arial" w:cs="Arial"/>
          <w:bCs/>
          <w:sz w:val="22"/>
          <w:szCs w:val="22"/>
          <w:lang w:val="sr-Cyrl-CS"/>
        </w:rPr>
      </w:pPr>
      <w:r w:rsidRPr="006872F9">
        <w:rPr>
          <w:rFonts w:ascii="Arial" w:hAnsi="Arial" w:cs="Arial"/>
          <w:sz w:val="22"/>
          <w:szCs w:val="22"/>
          <w:lang w:val="sr-Cyrl-CS"/>
        </w:rPr>
        <w:t>Сваки производ мора имати декларацију са датумом производње и роком употребе</w:t>
      </w:r>
      <w:r w:rsidRPr="006872F9">
        <w:rPr>
          <w:rFonts w:ascii="Arial" w:hAnsi="Arial" w:cs="Arial"/>
          <w:bCs/>
          <w:sz w:val="22"/>
          <w:szCs w:val="22"/>
          <w:lang w:val="sr-Cyrl-CS"/>
        </w:rPr>
        <w:t xml:space="preserve">; </w:t>
      </w:r>
    </w:p>
    <w:p w:rsidR="007D714B" w:rsidRPr="006872F9" w:rsidRDefault="007D714B" w:rsidP="007D714B">
      <w:pPr>
        <w:suppressAutoHyphens w:val="0"/>
        <w:spacing w:line="240" w:lineRule="auto"/>
        <w:jc w:val="both"/>
        <w:rPr>
          <w:rFonts w:ascii="Arial" w:hAnsi="Arial" w:cs="Arial"/>
          <w:bCs/>
          <w:sz w:val="22"/>
          <w:szCs w:val="22"/>
          <w:lang w:val="sr-Cyrl-CS"/>
        </w:rPr>
      </w:pPr>
      <w:r w:rsidRPr="006872F9">
        <w:rPr>
          <w:rFonts w:ascii="Arial" w:hAnsi="Arial" w:cs="Arial"/>
          <w:sz w:val="22"/>
          <w:szCs w:val="22"/>
          <w:lang w:val="sr-Cyrl-CS"/>
        </w:rPr>
        <w:t>Декларација производа мора садржати: назив производа, пода</w:t>
      </w:r>
      <w:r w:rsidRPr="006872F9">
        <w:rPr>
          <w:rFonts w:ascii="Arial" w:hAnsi="Arial" w:cs="Arial"/>
          <w:sz w:val="22"/>
          <w:szCs w:val="22"/>
        </w:rPr>
        <w:t>тке</w:t>
      </w:r>
      <w:r w:rsidRPr="006872F9">
        <w:rPr>
          <w:rFonts w:ascii="Arial" w:hAnsi="Arial" w:cs="Arial"/>
          <w:sz w:val="22"/>
          <w:szCs w:val="22"/>
          <w:lang w:val="sr-Cyrl-CS"/>
        </w:rPr>
        <w:t xml:space="preserve"> о произвођачу</w:t>
      </w:r>
      <w:r w:rsidRPr="006872F9">
        <w:rPr>
          <w:rFonts w:ascii="Arial" w:hAnsi="Arial" w:cs="Arial"/>
          <w:bCs/>
          <w:sz w:val="22"/>
          <w:szCs w:val="22"/>
        </w:rPr>
        <w:t xml:space="preserve"> </w:t>
      </w:r>
      <w:r w:rsidRPr="006872F9">
        <w:rPr>
          <w:rFonts w:ascii="Arial" w:hAnsi="Arial" w:cs="Arial"/>
          <w:sz w:val="22"/>
          <w:szCs w:val="22"/>
          <w:lang w:val="sr-Cyrl-CS"/>
        </w:rPr>
        <w:t>(место и име произвођача),  датум производње и рок трајања;</w:t>
      </w:r>
    </w:p>
    <w:p w:rsidR="007D714B" w:rsidRPr="006872F9" w:rsidRDefault="007D714B" w:rsidP="007D714B">
      <w:pPr>
        <w:jc w:val="both"/>
        <w:rPr>
          <w:rFonts w:ascii="Arial" w:hAnsi="Arial" w:cs="Arial"/>
          <w:sz w:val="22"/>
          <w:szCs w:val="22"/>
        </w:rPr>
      </w:pPr>
      <w:r w:rsidRPr="006872F9">
        <w:rPr>
          <w:rFonts w:ascii="Arial" w:hAnsi="Arial" w:cs="Arial"/>
          <w:sz w:val="22"/>
          <w:szCs w:val="22"/>
        </w:rPr>
        <w:lastRenderedPageBreak/>
        <w:t>Количина поручене робе ће зависити од броја пријављених ученика – корисника ђачке кухиње на месечном нивоу</w:t>
      </w:r>
      <w:r>
        <w:rPr>
          <w:rFonts w:ascii="Arial" w:hAnsi="Arial" w:cs="Arial"/>
          <w:sz w:val="22"/>
          <w:szCs w:val="22"/>
          <w:lang w:val="sr-Cyrl-CS"/>
        </w:rPr>
        <w:t>, који је променљив</w:t>
      </w:r>
      <w:r w:rsidRPr="006872F9">
        <w:rPr>
          <w:rFonts w:ascii="Arial" w:hAnsi="Arial" w:cs="Arial"/>
          <w:sz w:val="22"/>
          <w:szCs w:val="22"/>
        </w:rPr>
        <w:t>.</w:t>
      </w:r>
    </w:p>
    <w:p w:rsidR="007D714B" w:rsidRDefault="007D714B" w:rsidP="007D714B">
      <w:pPr>
        <w:rPr>
          <w:rFonts w:ascii="Arial" w:hAnsi="Arial" w:cs="Arial"/>
          <w:sz w:val="22"/>
          <w:szCs w:val="22"/>
          <w:lang w:val="en-US"/>
        </w:rPr>
      </w:pPr>
    </w:p>
    <w:p w:rsidR="007D714B" w:rsidRPr="009A1DC4" w:rsidRDefault="007D714B" w:rsidP="007D714B">
      <w:pPr>
        <w:jc w:val="both"/>
        <w:rPr>
          <w:rFonts w:ascii="Arial" w:hAnsi="Arial" w:cs="Arial"/>
          <w:sz w:val="22"/>
          <w:szCs w:val="22"/>
          <w:lang w:val="sr-Cyrl-CS"/>
        </w:rPr>
      </w:pPr>
      <w:r w:rsidRPr="006872F9">
        <w:rPr>
          <w:rFonts w:ascii="Arial" w:hAnsi="Arial" w:cs="Arial"/>
          <w:sz w:val="22"/>
          <w:szCs w:val="22"/>
        </w:rPr>
        <w:t>Обавезна испорука франко ш</w:t>
      </w:r>
      <w:r>
        <w:rPr>
          <w:rFonts w:ascii="Arial" w:hAnsi="Arial" w:cs="Arial"/>
          <w:sz w:val="22"/>
          <w:szCs w:val="22"/>
        </w:rPr>
        <w:t>кола – м</w:t>
      </w:r>
      <w:r w:rsidRPr="006872F9">
        <w:rPr>
          <w:rFonts w:ascii="Arial" w:hAnsi="Arial" w:cs="Arial"/>
          <w:sz w:val="22"/>
          <w:szCs w:val="22"/>
        </w:rPr>
        <w:t xml:space="preserve">атична школа </w:t>
      </w:r>
      <w:r w:rsidRPr="006872F9">
        <w:rPr>
          <w:rFonts w:ascii="Arial" w:hAnsi="Arial" w:cs="Arial"/>
          <w:sz w:val="22"/>
          <w:szCs w:val="22"/>
          <w:lang w:val="sr-Cyrl-CS"/>
        </w:rPr>
        <w:t xml:space="preserve">у </w:t>
      </w:r>
      <w:r>
        <w:rPr>
          <w:rFonts w:ascii="Arial" w:hAnsi="Arial" w:cs="Arial"/>
          <w:sz w:val="22"/>
          <w:szCs w:val="22"/>
        </w:rPr>
        <w:t xml:space="preserve">Доњој Мутници </w:t>
      </w:r>
      <w:r>
        <w:rPr>
          <w:rFonts w:ascii="Arial" w:hAnsi="Arial" w:cs="Arial"/>
          <w:sz w:val="22"/>
          <w:szCs w:val="22"/>
          <w:lang w:val="sr-Cyrl-CS"/>
        </w:rPr>
        <w:t xml:space="preserve"> и  издвојен</w:t>
      </w:r>
      <w:r>
        <w:rPr>
          <w:rFonts w:ascii="Arial" w:hAnsi="Arial" w:cs="Arial"/>
          <w:sz w:val="22"/>
          <w:szCs w:val="22"/>
        </w:rPr>
        <w:t>a</w:t>
      </w:r>
      <w:r>
        <w:rPr>
          <w:rFonts w:ascii="Arial" w:hAnsi="Arial" w:cs="Arial"/>
          <w:sz w:val="22"/>
          <w:szCs w:val="22"/>
          <w:lang w:val="sr-Cyrl-CS"/>
        </w:rPr>
        <w:t xml:space="preserve"> одељењ</w:t>
      </w:r>
      <w:r>
        <w:rPr>
          <w:rFonts w:ascii="Arial" w:hAnsi="Arial" w:cs="Arial"/>
          <w:sz w:val="22"/>
          <w:szCs w:val="22"/>
        </w:rPr>
        <w:t>a</w:t>
      </w:r>
      <w:r w:rsidR="001A13B6">
        <w:rPr>
          <w:rFonts w:ascii="Arial" w:hAnsi="Arial" w:cs="Arial"/>
          <w:sz w:val="22"/>
          <w:szCs w:val="22"/>
          <w:lang w:val="sr-Cyrl-CS"/>
        </w:rPr>
        <w:t xml:space="preserve"> у Плани, </w:t>
      </w:r>
      <w:r>
        <w:rPr>
          <w:rFonts w:ascii="Arial" w:hAnsi="Arial" w:cs="Arial"/>
          <w:sz w:val="22"/>
          <w:szCs w:val="22"/>
          <w:lang w:val="sr-Cyrl-CS"/>
        </w:rPr>
        <w:t xml:space="preserve"> Горњој Мутници, Клачевици и Извору.</w:t>
      </w:r>
    </w:p>
    <w:p w:rsidR="007D714B" w:rsidRPr="005637A2" w:rsidRDefault="007D714B" w:rsidP="007D714B">
      <w:pPr>
        <w:jc w:val="both"/>
        <w:rPr>
          <w:rFonts w:ascii="Arial" w:hAnsi="Arial" w:cs="Arial"/>
          <w:sz w:val="22"/>
          <w:szCs w:val="22"/>
          <w:lang w:val="sr-Cyrl-CS"/>
        </w:rPr>
      </w:pPr>
    </w:p>
    <w:p w:rsidR="007D714B" w:rsidRDefault="007D714B" w:rsidP="007D714B">
      <w:pPr>
        <w:jc w:val="both"/>
        <w:rPr>
          <w:rFonts w:ascii="Arial" w:hAnsi="Arial" w:cs="Arial"/>
          <w:sz w:val="22"/>
          <w:szCs w:val="22"/>
          <w:lang w:val="sr-Cyrl-CS"/>
        </w:rPr>
      </w:pPr>
      <w:r w:rsidRPr="006872F9">
        <w:rPr>
          <w:rFonts w:ascii="Arial" w:hAnsi="Arial" w:cs="Arial"/>
          <w:sz w:val="22"/>
          <w:szCs w:val="22"/>
          <w:lang w:val="sr-Cyrl-CS"/>
        </w:rPr>
        <w:t>Може се конкурисати за појединачне партије или за све партије.</w:t>
      </w:r>
    </w:p>
    <w:p w:rsidR="007D714B" w:rsidRPr="006872F9" w:rsidRDefault="007D714B" w:rsidP="007D714B">
      <w:pPr>
        <w:jc w:val="both"/>
        <w:rPr>
          <w:rFonts w:ascii="Arial" w:hAnsi="Arial" w:cs="Arial"/>
          <w:sz w:val="22"/>
          <w:szCs w:val="22"/>
          <w:lang w:val="sr-Cyrl-CS"/>
        </w:rPr>
      </w:pPr>
    </w:p>
    <w:p w:rsidR="007D714B" w:rsidRDefault="007D714B" w:rsidP="007D714B">
      <w:pPr>
        <w:jc w:val="both"/>
        <w:rPr>
          <w:rFonts w:ascii="Arial" w:hAnsi="Arial" w:cs="Arial"/>
          <w:sz w:val="22"/>
          <w:szCs w:val="22"/>
          <w:lang w:val="sr-Cyrl-CS"/>
        </w:rPr>
      </w:pPr>
      <w:r w:rsidRPr="006872F9">
        <w:rPr>
          <w:rFonts w:ascii="Arial" w:hAnsi="Arial" w:cs="Arial"/>
          <w:sz w:val="22"/>
          <w:szCs w:val="22"/>
        </w:rPr>
        <w:t>Уз понуду обавезно попунити и модел уговора, изјаву о испуњености услова парафирати  и оверити печатом.</w:t>
      </w:r>
    </w:p>
    <w:p w:rsidR="007D714B" w:rsidRPr="005637A2" w:rsidRDefault="007D714B" w:rsidP="007D714B">
      <w:pPr>
        <w:jc w:val="both"/>
        <w:rPr>
          <w:rFonts w:ascii="Arial" w:hAnsi="Arial" w:cs="Arial"/>
          <w:sz w:val="22"/>
          <w:szCs w:val="22"/>
          <w:lang w:val="sr-Cyrl-CS"/>
        </w:rPr>
      </w:pPr>
    </w:p>
    <w:p w:rsidR="007D714B" w:rsidRDefault="007D714B" w:rsidP="007D714B">
      <w:pPr>
        <w:rPr>
          <w:rFonts w:ascii="Arial" w:hAnsi="Arial" w:cs="Arial"/>
          <w:sz w:val="22"/>
          <w:szCs w:val="22"/>
        </w:rPr>
      </w:pPr>
      <w:r w:rsidRPr="006872F9">
        <w:rPr>
          <w:rFonts w:ascii="Arial" w:hAnsi="Arial" w:cs="Arial"/>
          <w:iCs/>
          <w:sz w:val="22"/>
          <w:szCs w:val="22"/>
        </w:rPr>
        <w:t>Цена дата у понуди је фиксна и не може се мењати док понуда</w:t>
      </w:r>
      <w:r>
        <w:rPr>
          <w:rFonts w:ascii="Arial" w:hAnsi="Arial" w:cs="Arial"/>
          <w:iCs/>
          <w:sz w:val="22"/>
          <w:szCs w:val="22"/>
          <w:lang w:val="sr-Cyrl-CS"/>
        </w:rPr>
        <w:t xml:space="preserve"> важи,</w:t>
      </w:r>
      <w:r w:rsidRPr="006872F9">
        <w:rPr>
          <w:rFonts w:ascii="Arial" w:hAnsi="Arial" w:cs="Arial"/>
          <w:iCs/>
          <w:sz w:val="22"/>
          <w:szCs w:val="22"/>
        </w:rPr>
        <w:t xml:space="preserve"> односно 30 дана од дана отварања понуда.</w:t>
      </w:r>
      <w:r w:rsidRPr="006872F9">
        <w:rPr>
          <w:rFonts w:ascii="Arial" w:hAnsi="Arial" w:cs="Arial"/>
          <w:sz w:val="22"/>
          <w:szCs w:val="22"/>
        </w:rPr>
        <w:t xml:space="preserve"> </w:t>
      </w:r>
      <w:r w:rsidRPr="006872F9">
        <w:rPr>
          <w:rFonts w:ascii="Arial" w:hAnsi="Arial" w:cs="Arial"/>
          <w:sz w:val="22"/>
          <w:szCs w:val="22"/>
          <w:lang w:val="sr-Cyrl-CS"/>
        </w:rPr>
        <w:t>Изузетно до промене цене може доћи након закључења уговора, на начин дефинисан уговором</w:t>
      </w:r>
      <w:r w:rsidRPr="006872F9">
        <w:rPr>
          <w:rFonts w:ascii="Arial" w:hAnsi="Arial" w:cs="Arial"/>
          <w:sz w:val="22"/>
          <w:szCs w:val="22"/>
        </w:rPr>
        <w:t>.</w:t>
      </w:r>
    </w:p>
    <w:p w:rsidR="007D714B" w:rsidRPr="00904761" w:rsidRDefault="007D714B" w:rsidP="007D714B">
      <w:pPr>
        <w:rPr>
          <w:rFonts w:ascii="Arial" w:hAnsi="Arial" w:cs="Arial"/>
          <w:sz w:val="22"/>
          <w:szCs w:val="22"/>
        </w:rPr>
      </w:pPr>
    </w:p>
    <w:p w:rsidR="007D714B" w:rsidRDefault="007D714B" w:rsidP="007D714B">
      <w:pPr>
        <w:jc w:val="both"/>
        <w:rPr>
          <w:rFonts w:ascii="Arial" w:hAnsi="Arial" w:cs="Arial"/>
          <w:sz w:val="22"/>
          <w:szCs w:val="22"/>
        </w:rPr>
      </w:pPr>
      <w:r w:rsidRPr="006872F9">
        <w:rPr>
          <w:rFonts w:ascii="Arial" w:hAnsi="Arial" w:cs="Arial"/>
          <w:sz w:val="22"/>
          <w:szCs w:val="22"/>
        </w:rPr>
        <w:t xml:space="preserve"> </w:t>
      </w:r>
      <w:r>
        <w:rPr>
          <w:rFonts w:ascii="Arial" w:hAnsi="Arial" w:cs="Arial"/>
          <w:sz w:val="22"/>
          <w:szCs w:val="22"/>
        </w:rPr>
        <w:t>П</w:t>
      </w:r>
      <w:r w:rsidRPr="006872F9">
        <w:rPr>
          <w:rFonts w:ascii="Arial" w:hAnsi="Arial" w:cs="Arial"/>
          <w:sz w:val="22"/>
          <w:szCs w:val="22"/>
        </w:rPr>
        <w:t>остоји обавеза кварталног достављања потврде о здравственој</w:t>
      </w:r>
      <w:r>
        <w:rPr>
          <w:rFonts w:ascii="Arial" w:hAnsi="Arial" w:cs="Arial"/>
          <w:sz w:val="22"/>
          <w:szCs w:val="22"/>
        </w:rPr>
        <w:t xml:space="preserve"> исправности животних намирница.</w:t>
      </w: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Default="00952543" w:rsidP="007D714B">
      <w:pPr>
        <w:jc w:val="both"/>
        <w:rPr>
          <w:rFonts w:ascii="Arial" w:hAnsi="Arial" w:cs="Arial"/>
          <w:sz w:val="22"/>
          <w:szCs w:val="22"/>
        </w:rPr>
      </w:pPr>
    </w:p>
    <w:p w:rsidR="00952543" w:rsidRPr="00952543" w:rsidRDefault="00952543" w:rsidP="007D714B">
      <w:pPr>
        <w:jc w:val="both"/>
        <w:rPr>
          <w:rFonts w:ascii="Arial" w:hAnsi="Arial" w:cs="Arial"/>
          <w:sz w:val="22"/>
          <w:szCs w:val="22"/>
        </w:rPr>
      </w:pPr>
    </w:p>
    <w:p w:rsidR="007D714B" w:rsidRPr="007A43A6" w:rsidRDefault="007D714B" w:rsidP="007D714B">
      <w:pPr>
        <w:shd w:val="clear" w:color="auto" w:fill="C6D9F1"/>
        <w:jc w:val="center"/>
        <w:rPr>
          <w:rFonts w:ascii="Arial" w:hAnsi="Arial" w:cs="Arial"/>
          <w:b/>
          <w:bCs/>
          <w:i/>
          <w:iCs/>
          <w:sz w:val="28"/>
          <w:szCs w:val="28"/>
        </w:rPr>
      </w:pPr>
      <w:r>
        <w:rPr>
          <w:rFonts w:ascii="Arial" w:hAnsi="Arial" w:cs="Arial"/>
          <w:b/>
          <w:bCs/>
          <w:i/>
          <w:iCs/>
          <w:sz w:val="28"/>
          <w:szCs w:val="28"/>
        </w:rPr>
        <w:lastRenderedPageBreak/>
        <w:t>IV  УСЛОВИ ЗА УЧЕШЋЕ У ПОСТУПКУ ЈАВНЕ НАБАВКЕ ИЗ ЧЛ. 75. И 76. ЗАКОНА И УПУТСТВО КАКО СЕ ДОКАЗУЈЕ ИСПУЊЕНОСТ ТИХ УСЛОВА</w:t>
      </w:r>
    </w:p>
    <w:p w:rsidR="007D714B" w:rsidRDefault="007D714B" w:rsidP="007D714B">
      <w:pPr>
        <w:pStyle w:val="a"/>
        <w:numPr>
          <w:ilvl w:val="0"/>
          <w:numId w:val="3"/>
        </w:numPr>
        <w:shd w:val="clear" w:color="auto" w:fill="C6D9F1"/>
        <w:jc w:val="center"/>
        <w:rPr>
          <w:rFonts w:ascii="Arial" w:hAnsi="Arial" w:cs="Arial"/>
          <w:b/>
          <w:bCs/>
          <w:i/>
          <w:iCs/>
        </w:rPr>
      </w:pPr>
      <w:r>
        <w:rPr>
          <w:rFonts w:ascii="Arial" w:hAnsi="Arial" w:cs="Arial"/>
          <w:b/>
          <w:bCs/>
          <w:i/>
          <w:iCs/>
        </w:rPr>
        <w:t>УСЛОВИ ЗА УЧЕШЋЕ У ПОСТУПКУ ЈАВНЕ НАБАВКЕ ИЗ ЧЛ. 75. И 76. ЗАКОНА</w:t>
      </w:r>
    </w:p>
    <w:p w:rsidR="007D714B" w:rsidRDefault="007D714B" w:rsidP="007D714B">
      <w:pPr>
        <w:pStyle w:val="a"/>
        <w:numPr>
          <w:ilvl w:val="1"/>
          <w:numId w:val="3"/>
        </w:numPr>
        <w:jc w:val="both"/>
        <w:rPr>
          <w:rFonts w:ascii="Arial" w:hAnsi="Arial" w:cs="Arial"/>
          <w:iCs/>
        </w:rPr>
      </w:pPr>
      <w:r>
        <w:rPr>
          <w:rFonts w:ascii="Arial" w:hAnsi="Arial" w:cs="Arial"/>
          <w:iCs/>
        </w:rPr>
        <w:t xml:space="preserve">Право на учешће у поступку предметне јавне набавке има понуђач који испуњава </w:t>
      </w:r>
      <w:r>
        <w:rPr>
          <w:rFonts w:ascii="Arial" w:hAnsi="Arial" w:cs="Arial"/>
          <w:b/>
          <w:iCs/>
        </w:rPr>
        <w:t>обавезне услове</w:t>
      </w:r>
      <w:r>
        <w:rPr>
          <w:rFonts w:ascii="Arial" w:hAnsi="Arial" w:cs="Arial"/>
          <w:iCs/>
        </w:rPr>
        <w:t xml:space="preserve"> за учешће у поступку јавне набавке дефинисане чл. 75. Закона, и то:</w:t>
      </w:r>
    </w:p>
    <w:p w:rsidR="007D714B" w:rsidRDefault="007D714B" w:rsidP="007D714B">
      <w:pPr>
        <w:pStyle w:val="a"/>
        <w:numPr>
          <w:ilvl w:val="0"/>
          <w:numId w:val="5"/>
        </w:numPr>
        <w:jc w:val="both"/>
        <w:rPr>
          <w:rFonts w:ascii="Arial" w:hAnsi="Arial" w:cs="Arial"/>
        </w:rPr>
      </w:pPr>
      <w:r>
        <w:rPr>
          <w:rFonts w:ascii="Arial" w:hAnsi="Arial" w:cs="Arial"/>
          <w:iCs/>
        </w:rPr>
        <w:t>Да је регистрован код надлежног органа, односно уписан у одговарајући регистар</w:t>
      </w:r>
      <w:r>
        <w:rPr>
          <w:rFonts w:ascii="Arial" w:hAnsi="Arial" w:cs="Arial"/>
          <w:iCs/>
          <w:lang w:val="sr-Cyrl-CS"/>
        </w:rPr>
        <w:t xml:space="preserve"> </w:t>
      </w:r>
      <w:r>
        <w:rPr>
          <w:rFonts w:ascii="Arial" w:hAnsi="Arial" w:cs="Arial"/>
          <w:i/>
          <w:iCs/>
          <w:lang w:val="sr-Cyrl-CS"/>
        </w:rPr>
        <w:t>(чл. 75. ст. 1. тач. 1) Закона);</w:t>
      </w:r>
    </w:p>
    <w:p w:rsidR="007D714B" w:rsidRDefault="007D714B" w:rsidP="007D714B">
      <w:pPr>
        <w:pStyle w:val="a"/>
        <w:numPr>
          <w:ilvl w:val="0"/>
          <w:numId w:val="5"/>
        </w:numPr>
        <w:jc w:val="both"/>
        <w:rPr>
          <w:rFonts w:ascii="Arial" w:hAnsi="Arial" w:cs="Arial"/>
        </w:rPr>
      </w:pPr>
      <w:r>
        <w:rPr>
          <w:rFonts w:ascii="Arial" w:hAnsi="Arial" w:cs="Arial"/>
        </w:rPr>
        <w:t>Да он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r>
        <w:rPr>
          <w:rFonts w:ascii="Arial" w:hAnsi="Arial" w:cs="Arial"/>
          <w:lang w:val="sr-Cyrl-CS"/>
        </w:rPr>
        <w:t xml:space="preserve"> </w:t>
      </w:r>
      <w:r>
        <w:rPr>
          <w:rFonts w:ascii="Arial" w:hAnsi="Arial" w:cs="Arial"/>
          <w:i/>
          <w:iCs/>
          <w:lang w:val="sr-Cyrl-CS"/>
        </w:rPr>
        <w:t>(чл. 75. ст. 1. тач. 2) Закона);</w:t>
      </w:r>
    </w:p>
    <w:p w:rsidR="007D714B" w:rsidRDefault="007D714B" w:rsidP="007D714B">
      <w:pPr>
        <w:pStyle w:val="a"/>
        <w:numPr>
          <w:ilvl w:val="0"/>
          <w:numId w:val="5"/>
        </w:numPr>
        <w:jc w:val="both"/>
        <w:rPr>
          <w:rFonts w:ascii="Arial" w:hAnsi="Arial" w:cs="Arial"/>
        </w:rPr>
      </w:pPr>
      <w:r>
        <w:rPr>
          <w:rFonts w:ascii="Arial" w:hAnsi="Arial" w:cs="Arial"/>
        </w:rPr>
        <w:t xml:space="preserve">Да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 </w:t>
      </w:r>
      <w:r>
        <w:rPr>
          <w:rFonts w:ascii="Arial" w:hAnsi="Arial" w:cs="Arial"/>
          <w:i/>
          <w:iCs/>
          <w:lang w:val="sr-Cyrl-CS"/>
        </w:rPr>
        <w:t>(чл. 75. ст. 1. тач. 4) Закона);</w:t>
      </w:r>
    </w:p>
    <w:p w:rsidR="007D714B" w:rsidRPr="0063024B" w:rsidRDefault="007D714B" w:rsidP="007D714B">
      <w:pPr>
        <w:pStyle w:val="a"/>
        <w:numPr>
          <w:ilvl w:val="0"/>
          <w:numId w:val="5"/>
        </w:numPr>
        <w:jc w:val="both"/>
        <w:rPr>
          <w:rFonts w:ascii="Arial" w:hAnsi="Arial" w:cs="Arial"/>
          <w:i/>
          <w:w w:val="101"/>
          <w:lang w:val="sr-Cyrl-CS"/>
        </w:rPr>
      </w:pPr>
      <w:r w:rsidRPr="0063024B">
        <w:rPr>
          <w:rFonts w:ascii="Arial" w:hAnsi="Arial" w:cs="Arial"/>
        </w:rPr>
        <w:t>Да има важећу дозволу надлежног органа за обављање делатности која је предмет јавне набавке</w:t>
      </w:r>
      <w:r w:rsidRPr="0063024B">
        <w:rPr>
          <w:rFonts w:ascii="Arial" w:hAnsi="Arial" w:cs="Arial"/>
          <w:lang w:val="sr-Cyrl-CS"/>
        </w:rPr>
        <w:t xml:space="preserve"> </w:t>
      </w:r>
      <w:r w:rsidRPr="0063024B">
        <w:rPr>
          <w:rFonts w:ascii="Arial" w:hAnsi="Arial" w:cs="Arial"/>
          <w:i/>
          <w:iCs/>
          <w:lang w:val="sr-Cyrl-CS"/>
        </w:rPr>
        <w:t xml:space="preserve">(чл. 75. ст. 1. тач. 5) Закона) </w:t>
      </w:r>
      <w:r>
        <w:rPr>
          <w:rFonts w:ascii="Arial" w:hAnsi="Arial" w:cs="Arial"/>
          <w:i/>
          <w:iCs/>
          <w:lang w:val="sr-Cyrl-CS"/>
        </w:rPr>
        <w:t xml:space="preserve">- </w:t>
      </w:r>
      <w:r w:rsidRPr="0063024B">
        <w:rPr>
          <w:rFonts w:ascii="Arial" w:hAnsi="Arial" w:cs="Arial"/>
          <w:w w:val="101"/>
          <w:lang w:val="sr-Cyrl-CS"/>
        </w:rPr>
        <w:t>ако је таква дозвола предвиђена посебним прописо</w:t>
      </w:r>
      <w:r w:rsidRPr="0063024B">
        <w:rPr>
          <w:rFonts w:ascii="Arial" w:hAnsi="Arial" w:cs="Arial"/>
          <w:w w:val="101"/>
        </w:rPr>
        <w:t>м</w:t>
      </w:r>
      <w:r>
        <w:rPr>
          <w:rFonts w:ascii="Arial" w:hAnsi="Arial" w:cs="Arial"/>
          <w:w w:val="101"/>
        </w:rPr>
        <w:t xml:space="preserve"> (Решење надлежног министарства)</w:t>
      </w:r>
    </w:p>
    <w:p w:rsidR="007D714B" w:rsidRDefault="007D714B" w:rsidP="007D714B">
      <w:pPr>
        <w:pStyle w:val="a"/>
        <w:numPr>
          <w:ilvl w:val="0"/>
          <w:numId w:val="5"/>
        </w:numPr>
        <w:jc w:val="both"/>
        <w:rPr>
          <w:rFonts w:ascii="Arial" w:hAnsi="Arial" w:cs="Arial"/>
        </w:rPr>
      </w:pPr>
      <w:r>
        <w:rPr>
          <w:rFonts w:ascii="Arial" w:hAnsi="Arial" w:cs="Arial"/>
        </w:rPr>
        <w:t xml:space="preserve">Понуђач је дужан да при састављању понуде изричито наведе да је поштовао обавезе које произлазе из важећих прописа о заштити на раду, запошљавању и условима рада, заштити животне средине, као и да немају забрану обављања </w:t>
      </w:r>
      <w:r>
        <w:rPr>
          <w:rFonts w:ascii="Arial" w:hAnsi="Arial" w:cs="Arial"/>
          <w:lang w:val="sr-Cyrl-CS"/>
        </w:rPr>
        <w:t>делатности која је на снази у време подношења понуде</w:t>
      </w:r>
      <w:r>
        <w:rPr>
          <w:rFonts w:ascii="Arial" w:hAnsi="Arial" w:cs="Arial"/>
          <w:i/>
          <w:iCs/>
          <w:lang w:val="sr-Cyrl-CS"/>
        </w:rPr>
        <w:t>(чл. 75. ст. 2. Закона).</w:t>
      </w:r>
    </w:p>
    <w:p w:rsidR="007D714B" w:rsidRDefault="007D714B" w:rsidP="007D714B">
      <w:pPr>
        <w:pStyle w:val="a"/>
        <w:numPr>
          <w:ilvl w:val="1"/>
          <w:numId w:val="3"/>
        </w:numPr>
        <w:jc w:val="both"/>
        <w:rPr>
          <w:rFonts w:ascii="Arial" w:hAnsi="Arial" w:cs="Arial"/>
          <w:iCs/>
        </w:rPr>
      </w:pPr>
      <w:r>
        <w:rPr>
          <w:rFonts w:ascii="Arial" w:hAnsi="Arial" w:cs="Arial"/>
          <w:bCs/>
          <w:iCs/>
        </w:rPr>
        <w:t xml:space="preserve">Понуђач који </w:t>
      </w:r>
      <w:r>
        <w:rPr>
          <w:rFonts w:ascii="Arial" w:hAnsi="Arial" w:cs="Arial"/>
          <w:iCs/>
        </w:rPr>
        <w:t xml:space="preserve">учествује у поступку предметне јавне набавке, мора испунити </w:t>
      </w:r>
      <w:r>
        <w:rPr>
          <w:rFonts w:ascii="Arial" w:hAnsi="Arial" w:cs="Arial"/>
          <w:b/>
          <w:iCs/>
        </w:rPr>
        <w:t>додатне услове</w:t>
      </w:r>
      <w:r>
        <w:rPr>
          <w:rFonts w:ascii="Arial" w:hAnsi="Arial" w:cs="Arial"/>
          <w:iCs/>
        </w:rPr>
        <w:t xml:space="preserve"> за учешће у поступку јавне набавке,  дефинисане чл. 76. Закона, и то: </w:t>
      </w:r>
    </w:p>
    <w:p w:rsidR="007D714B" w:rsidRDefault="007D714B" w:rsidP="007D714B">
      <w:pPr>
        <w:pStyle w:val="a"/>
        <w:numPr>
          <w:ilvl w:val="0"/>
          <w:numId w:val="13"/>
        </w:numPr>
        <w:jc w:val="both"/>
        <w:rPr>
          <w:rFonts w:ascii="Arial" w:hAnsi="Arial" w:cs="Arial"/>
          <w:iCs/>
        </w:rPr>
      </w:pPr>
      <w:r>
        <w:rPr>
          <w:rFonts w:ascii="Arial" w:hAnsi="Arial" w:cs="Arial"/>
          <w:iCs/>
          <w:lang w:val="sr-Cyrl-CS"/>
        </w:rPr>
        <w:t>да</w:t>
      </w:r>
      <w:r w:rsidRPr="00431ED2">
        <w:rPr>
          <w:rFonts w:ascii="Arial" w:hAnsi="Arial" w:cs="Arial"/>
          <w:iCs/>
          <w:lang w:val="ru-RU"/>
        </w:rPr>
        <w:t xml:space="preserve"> квартално</w:t>
      </w:r>
      <w:r>
        <w:rPr>
          <w:rFonts w:ascii="Arial" w:hAnsi="Arial" w:cs="Arial"/>
          <w:iCs/>
          <w:lang w:val="sr-Cyrl-CS"/>
        </w:rPr>
        <w:t xml:space="preserve"> доставља потврду о здравственој исправности намирница уз сваку испоруку добара </w:t>
      </w:r>
    </w:p>
    <w:p w:rsidR="007D714B" w:rsidRPr="00DD664E" w:rsidRDefault="007D714B" w:rsidP="007D714B">
      <w:pPr>
        <w:pStyle w:val="a"/>
        <w:numPr>
          <w:ilvl w:val="0"/>
          <w:numId w:val="13"/>
        </w:numPr>
        <w:jc w:val="both"/>
        <w:rPr>
          <w:rFonts w:ascii="Arial" w:hAnsi="Arial" w:cs="Arial"/>
          <w:iCs/>
        </w:rPr>
      </w:pPr>
      <w:r>
        <w:rPr>
          <w:rFonts w:ascii="Arial" w:hAnsi="Arial" w:cs="Arial"/>
          <w:iCs/>
        </w:rPr>
        <w:t xml:space="preserve">да поседује стандард НАССР </w:t>
      </w:r>
      <w:r>
        <w:rPr>
          <w:rFonts w:ascii="Arial" w:hAnsi="Arial" w:cs="Arial"/>
          <w:iCs/>
          <w:lang w:val="sr-Cyrl-CS"/>
        </w:rPr>
        <w:t xml:space="preserve">тражене производе односно </w:t>
      </w:r>
      <w:r>
        <w:rPr>
          <w:rFonts w:ascii="Arial" w:hAnsi="Arial" w:cs="Arial"/>
          <w:iCs/>
        </w:rPr>
        <w:t xml:space="preserve"> </w:t>
      </w:r>
      <w:r>
        <w:rPr>
          <w:rFonts w:ascii="Arial" w:hAnsi="Arial" w:cs="Arial"/>
          <w:iCs/>
          <w:lang w:val="sr-Cyrl-CS"/>
        </w:rPr>
        <w:t>други одговарајући сертификат којим се доказује безбедност и исправност добара која су предмет јавне набавке;</w:t>
      </w:r>
    </w:p>
    <w:p w:rsidR="007D714B" w:rsidRPr="008A430C" w:rsidRDefault="007D714B" w:rsidP="007D714B">
      <w:pPr>
        <w:pStyle w:val="a"/>
        <w:numPr>
          <w:ilvl w:val="0"/>
          <w:numId w:val="13"/>
        </w:numPr>
        <w:spacing w:line="240" w:lineRule="auto"/>
        <w:jc w:val="both"/>
        <w:rPr>
          <w:rFonts w:ascii="Arial" w:hAnsi="Arial" w:cs="Arial"/>
          <w:iCs/>
          <w:lang w:val="sr-Cyrl-CS"/>
        </w:rPr>
      </w:pPr>
      <w:r>
        <w:rPr>
          <w:rFonts w:ascii="Arial" w:hAnsi="Arial" w:cs="Arial"/>
          <w:iCs/>
          <w:lang w:val="sr-Cyrl-CS"/>
        </w:rPr>
        <w:t>д</w:t>
      </w:r>
      <w:r w:rsidRPr="008A430C">
        <w:rPr>
          <w:rFonts w:ascii="Arial" w:hAnsi="Arial" w:cs="Arial"/>
          <w:iCs/>
          <w:lang w:val="sr-Cyrl-CS"/>
        </w:rPr>
        <w:t>а понуђач располаже довољним техничким капацитетом, односно да има на располагању најмање једно адекватно доставно возило за испоруку предметних добара, без обзира да ли понуду подности за једну или више партија.</w:t>
      </w:r>
    </w:p>
    <w:p w:rsidR="007D714B" w:rsidRPr="00FA52C5" w:rsidRDefault="007D714B" w:rsidP="007D714B">
      <w:pPr>
        <w:pStyle w:val="a"/>
        <w:numPr>
          <w:ilvl w:val="1"/>
          <w:numId w:val="3"/>
        </w:numPr>
        <w:jc w:val="both"/>
        <w:rPr>
          <w:rFonts w:ascii="Arial" w:hAnsi="Arial" w:cs="Arial"/>
          <w:b/>
          <w:bCs/>
          <w:i/>
          <w:iCs/>
        </w:rPr>
      </w:pPr>
      <w:r>
        <w:rPr>
          <w:rFonts w:ascii="Arial" w:hAnsi="Arial" w:cs="Arial"/>
          <w:bCs/>
          <w:iCs/>
        </w:rPr>
        <w:t xml:space="preserve">Уколико понуђач подноси понуду са подизвођачем, у складу са чланом 80. Закона, подизвођач мора да испуњава обавезне услове из члана </w:t>
      </w:r>
    </w:p>
    <w:p w:rsidR="007D714B" w:rsidRPr="004961DE" w:rsidRDefault="007D714B" w:rsidP="007D714B">
      <w:pPr>
        <w:pStyle w:val="a"/>
        <w:ind w:left="1350"/>
        <w:jc w:val="both"/>
        <w:rPr>
          <w:rFonts w:ascii="Arial" w:hAnsi="Arial" w:cs="Arial"/>
          <w:b/>
          <w:bCs/>
          <w:i/>
          <w:iCs/>
        </w:rPr>
      </w:pPr>
      <w:r>
        <w:rPr>
          <w:rFonts w:ascii="Arial" w:hAnsi="Arial" w:cs="Arial"/>
          <w:bCs/>
          <w:iCs/>
        </w:rPr>
        <w:t xml:space="preserve">75. став 1. тач. 1) до </w:t>
      </w:r>
      <w:r>
        <w:rPr>
          <w:rFonts w:ascii="Arial" w:hAnsi="Arial" w:cs="Arial"/>
          <w:bCs/>
          <w:iCs/>
          <w:lang w:val="sr-Cyrl-CS"/>
        </w:rPr>
        <w:t>4</w:t>
      </w:r>
      <w:r>
        <w:rPr>
          <w:rFonts w:ascii="Arial" w:hAnsi="Arial" w:cs="Arial"/>
          <w:bCs/>
          <w:iCs/>
        </w:rPr>
        <w:t xml:space="preserve">) Закона и услов из члана 75. став 1. тачка </w:t>
      </w:r>
      <w:r>
        <w:rPr>
          <w:rFonts w:ascii="Arial" w:hAnsi="Arial" w:cs="Arial"/>
          <w:bCs/>
          <w:iCs/>
          <w:lang w:val="sr-Cyrl-CS"/>
        </w:rPr>
        <w:t>5</w:t>
      </w:r>
      <w:r>
        <w:rPr>
          <w:rFonts w:ascii="Arial" w:hAnsi="Arial" w:cs="Arial"/>
          <w:bCs/>
          <w:iCs/>
        </w:rPr>
        <w:t>) Закона, за део набавке који ће понуђач извршити преко подизвођача.</w:t>
      </w:r>
    </w:p>
    <w:p w:rsidR="007D714B" w:rsidRDefault="007D714B" w:rsidP="007D714B">
      <w:pPr>
        <w:pStyle w:val="a"/>
        <w:numPr>
          <w:ilvl w:val="1"/>
          <w:numId w:val="3"/>
        </w:numPr>
        <w:jc w:val="both"/>
        <w:rPr>
          <w:rFonts w:ascii="Arial" w:hAnsi="Arial" w:cs="Arial"/>
          <w:bCs/>
          <w:iCs/>
        </w:rPr>
      </w:pPr>
      <w:r>
        <w:rPr>
          <w:rFonts w:ascii="Arial" w:hAnsi="Arial" w:cs="Arial"/>
          <w:bCs/>
          <w:iCs/>
        </w:rPr>
        <w:t xml:space="preserve">Уколико понуду подноси група понуђача, сваки понуђач из групе понуђача, мора да испуни обавезне услове из члана 75. став 1. тач. 1) до 4) Закона, а додатне услове испуњавају заједно. </w:t>
      </w:r>
    </w:p>
    <w:p w:rsidR="007D714B" w:rsidRPr="000428AB" w:rsidRDefault="007D714B" w:rsidP="007D714B">
      <w:pPr>
        <w:pStyle w:val="a"/>
        <w:ind w:left="1350"/>
        <w:jc w:val="both"/>
        <w:rPr>
          <w:rFonts w:ascii="Arial" w:hAnsi="Arial" w:cs="Arial"/>
          <w:bCs/>
          <w:iCs/>
          <w:color w:val="FF0000"/>
        </w:rPr>
      </w:pPr>
      <w:r>
        <w:rPr>
          <w:rFonts w:ascii="Arial" w:hAnsi="Arial" w:cs="Arial"/>
          <w:bCs/>
          <w:iCs/>
        </w:rPr>
        <w:t>Услов из члана 75. став 1. тач. 5) Закона, дужан је да испуни понуђач из групе понуђача којем је поверено извршење дела набавке за који је неопходна испуњеност тог услова.</w:t>
      </w:r>
    </w:p>
    <w:p w:rsidR="007D714B" w:rsidRPr="007A43A6" w:rsidRDefault="007D714B" w:rsidP="007D714B">
      <w:pPr>
        <w:pStyle w:val="a"/>
        <w:numPr>
          <w:ilvl w:val="0"/>
          <w:numId w:val="3"/>
        </w:numPr>
        <w:shd w:val="clear" w:color="auto" w:fill="C6D9F1"/>
        <w:ind w:left="360"/>
        <w:jc w:val="center"/>
        <w:rPr>
          <w:rFonts w:ascii="Arial" w:hAnsi="Arial" w:cs="Arial"/>
          <w:bCs/>
          <w:i/>
          <w:iCs/>
          <w:color w:val="C00000"/>
        </w:rPr>
      </w:pPr>
      <w:r>
        <w:rPr>
          <w:rFonts w:ascii="Arial" w:hAnsi="Arial" w:cs="Arial"/>
          <w:b/>
          <w:bCs/>
          <w:i/>
          <w:iCs/>
        </w:rPr>
        <w:lastRenderedPageBreak/>
        <w:t>УПУТСТВО КАКО СЕ ДОКАЗУЈЕ ИСПУЊЕНОСТ УСЛОВА</w:t>
      </w:r>
    </w:p>
    <w:p w:rsidR="007D714B" w:rsidRPr="007A43A6" w:rsidRDefault="007D714B" w:rsidP="007D714B">
      <w:pPr>
        <w:pStyle w:val="a"/>
        <w:shd w:val="clear" w:color="auto" w:fill="C6D9F1"/>
        <w:ind w:left="0"/>
        <w:rPr>
          <w:rFonts w:ascii="Arial" w:hAnsi="Arial" w:cs="Arial"/>
          <w:bCs/>
          <w:i/>
          <w:iCs/>
          <w:color w:val="C00000"/>
        </w:rPr>
      </w:pPr>
    </w:p>
    <w:p w:rsidR="007D714B" w:rsidRDefault="007D714B" w:rsidP="007D714B">
      <w:pPr>
        <w:pStyle w:val="a"/>
        <w:jc w:val="both"/>
        <w:rPr>
          <w:rFonts w:ascii="Arial" w:hAnsi="Arial" w:cs="Arial"/>
        </w:rPr>
      </w:pPr>
    </w:p>
    <w:p w:rsidR="007D714B" w:rsidRPr="005419AE" w:rsidRDefault="007D714B" w:rsidP="007D714B">
      <w:pPr>
        <w:pStyle w:val="a"/>
        <w:numPr>
          <w:ilvl w:val="0"/>
          <w:numId w:val="38"/>
        </w:numPr>
        <w:ind w:left="0" w:firstLine="851"/>
        <w:jc w:val="both"/>
        <w:rPr>
          <w:rFonts w:ascii="Arial" w:hAnsi="Arial" w:cs="Arial"/>
          <w:i/>
          <w:w w:val="101"/>
          <w:lang w:val="sr-Cyrl-CS"/>
        </w:rPr>
      </w:pPr>
      <w:r>
        <w:rPr>
          <w:rFonts w:ascii="Arial" w:hAnsi="Arial" w:cs="Arial"/>
        </w:rPr>
        <w:t xml:space="preserve">Испуњеност </w:t>
      </w:r>
      <w:r>
        <w:rPr>
          <w:rFonts w:ascii="Arial" w:hAnsi="Arial" w:cs="Arial"/>
          <w:b/>
        </w:rPr>
        <w:t xml:space="preserve">обавезних и додатних услова </w:t>
      </w:r>
      <w:r>
        <w:rPr>
          <w:rFonts w:ascii="Arial" w:hAnsi="Arial" w:cs="Arial"/>
        </w:rPr>
        <w:t xml:space="preserve">за учешће у поступку предметне јавне набавке, </w:t>
      </w:r>
      <w:r>
        <w:rPr>
          <w:rFonts w:ascii="Arial" w:hAnsi="Arial" w:cs="Arial"/>
          <w:lang w:val="sr-Cyrl-CS"/>
        </w:rPr>
        <w:t xml:space="preserve">у складу са чл. 77. став 4. Закона, </w:t>
      </w:r>
      <w:r>
        <w:rPr>
          <w:rFonts w:ascii="Arial" w:hAnsi="Arial" w:cs="Arial"/>
        </w:rPr>
        <w:t xml:space="preserve">понуђач доказује достављањем Изјаве </w:t>
      </w:r>
      <w:r>
        <w:rPr>
          <w:rFonts w:ascii="Arial" w:hAnsi="Arial" w:cs="Arial"/>
          <w:color w:val="auto"/>
          <w:lang w:val="sr-Cyrl-CS"/>
        </w:rPr>
        <w:t>(</w:t>
      </w:r>
      <w:r>
        <w:rPr>
          <w:rFonts w:ascii="Arial" w:hAnsi="Arial" w:cs="Arial"/>
          <w:i/>
          <w:color w:val="auto"/>
          <w:lang w:val="sr-Cyrl-CS"/>
        </w:rPr>
        <w:t xml:space="preserve">Образац изјаве понуђача, дат је у поглављу </w:t>
      </w:r>
      <w:r>
        <w:rPr>
          <w:rFonts w:ascii="Arial" w:hAnsi="Arial" w:cs="Arial"/>
          <w:i/>
          <w:color w:val="auto"/>
          <w:lang w:val="en-US"/>
        </w:rPr>
        <w:t>IV</w:t>
      </w:r>
      <w:r w:rsidRPr="00B21BCC">
        <w:rPr>
          <w:rFonts w:ascii="Arial" w:hAnsi="Arial" w:cs="Arial"/>
          <w:i/>
          <w:color w:val="auto"/>
          <w:lang w:val="ru-RU"/>
        </w:rPr>
        <w:t xml:space="preserve"> </w:t>
      </w:r>
      <w:r>
        <w:rPr>
          <w:rFonts w:ascii="Arial" w:hAnsi="Arial" w:cs="Arial"/>
          <w:i/>
          <w:color w:val="auto"/>
          <w:lang w:val="sr-Cyrl-CS"/>
        </w:rPr>
        <w:t>одељак 3.</w:t>
      </w:r>
      <w:r>
        <w:rPr>
          <w:rFonts w:ascii="Arial" w:hAnsi="Arial" w:cs="Arial"/>
          <w:color w:val="auto"/>
          <w:lang w:val="sr-Cyrl-CS"/>
        </w:rPr>
        <w:t>),</w:t>
      </w:r>
      <w:r>
        <w:rPr>
          <w:rFonts w:ascii="Arial" w:hAnsi="Arial" w:cs="Arial"/>
          <w:color w:val="FF0000"/>
          <w:lang w:val="sr-Cyrl-CS"/>
        </w:rPr>
        <w:t xml:space="preserve"> </w:t>
      </w:r>
      <w:r>
        <w:rPr>
          <w:rFonts w:ascii="Arial" w:hAnsi="Arial" w:cs="Arial"/>
        </w:rPr>
        <w:t>којом под пуном материјалном и кривичном одговорношћу потврђује да испуњава услове за учешће у поступку јавне набавке из чл. 75. и 76. Закона, дефинисане овом конкурсном документацијом, осим услова из члана 75. став 1. тачка 5</w:t>
      </w:r>
      <w:r>
        <w:rPr>
          <w:rFonts w:ascii="Arial" w:hAnsi="Arial" w:cs="Arial"/>
          <w:lang w:val="sr-Cyrl-CS"/>
        </w:rPr>
        <w:t>)</w:t>
      </w:r>
      <w:r>
        <w:rPr>
          <w:rFonts w:ascii="Arial" w:hAnsi="Arial" w:cs="Arial"/>
        </w:rPr>
        <w:t xml:space="preserve"> Закона</w:t>
      </w:r>
      <w:r>
        <w:rPr>
          <w:rFonts w:ascii="Arial" w:hAnsi="Arial" w:cs="Arial"/>
          <w:lang w:val="sr-Cyrl-CS"/>
        </w:rPr>
        <w:t xml:space="preserve"> –      </w:t>
      </w:r>
      <w:r w:rsidRPr="0063024B">
        <w:rPr>
          <w:rFonts w:ascii="Arial" w:hAnsi="Arial" w:cs="Arial"/>
        </w:rPr>
        <w:t>Да има важећу дозволу надлежног органа за обављање делатности која је предмет јавне набавке</w:t>
      </w:r>
      <w:r w:rsidRPr="0063024B">
        <w:rPr>
          <w:rFonts w:ascii="Arial" w:hAnsi="Arial" w:cs="Arial"/>
          <w:lang w:val="sr-Cyrl-CS"/>
        </w:rPr>
        <w:t xml:space="preserve"> </w:t>
      </w:r>
      <w:r w:rsidRPr="0063024B">
        <w:rPr>
          <w:rFonts w:ascii="Arial" w:hAnsi="Arial" w:cs="Arial"/>
          <w:i/>
          <w:iCs/>
          <w:lang w:val="sr-Cyrl-CS"/>
        </w:rPr>
        <w:t xml:space="preserve"> </w:t>
      </w:r>
      <w:r>
        <w:rPr>
          <w:rFonts w:ascii="Arial" w:hAnsi="Arial" w:cs="Arial"/>
          <w:i/>
          <w:iCs/>
          <w:lang w:val="sr-Cyrl-CS"/>
        </w:rPr>
        <w:t xml:space="preserve">- </w:t>
      </w:r>
      <w:r w:rsidRPr="0063024B">
        <w:rPr>
          <w:rFonts w:ascii="Arial" w:hAnsi="Arial" w:cs="Arial"/>
          <w:w w:val="101"/>
          <w:lang w:val="sr-Cyrl-CS"/>
        </w:rPr>
        <w:t>ако је таква дозвола предвиђена посебним прописо</w:t>
      </w:r>
      <w:r w:rsidRPr="0063024B">
        <w:rPr>
          <w:rFonts w:ascii="Arial" w:hAnsi="Arial" w:cs="Arial"/>
          <w:w w:val="101"/>
        </w:rPr>
        <w:t>м</w:t>
      </w:r>
      <w:r>
        <w:rPr>
          <w:rFonts w:ascii="Arial" w:hAnsi="Arial" w:cs="Arial"/>
          <w:w w:val="101"/>
        </w:rPr>
        <w:t xml:space="preserve"> (Решење надлежног министарства</w:t>
      </w:r>
      <w:r>
        <w:rPr>
          <w:rFonts w:ascii="Arial" w:hAnsi="Arial" w:cs="Arial"/>
          <w:w w:val="101"/>
          <w:lang w:val="sr-Cyrl-CS"/>
        </w:rPr>
        <w:t xml:space="preserve"> да испуњава услове  за обављање делатности производње пекарских производа</w:t>
      </w:r>
      <w:r>
        <w:rPr>
          <w:rFonts w:ascii="Arial" w:hAnsi="Arial" w:cs="Arial"/>
          <w:w w:val="101"/>
        </w:rPr>
        <w:t>)</w:t>
      </w:r>
      <w:r>
        <w:rPr>
          <w:rFonts w:ascii="Arial" w:hAnsi="Arial" w:cs="Arial"/>
          <w:i/>
        </w:rPr>
        <w:t xml:space="preserve"> </w:t>
      </w:r>
      <w:r>
        <w:rPr>
          <w:rFonts w:ascii="Arial" w:hAnsi="Arial" w:cs="Arial"/>
        </w:rPr>
        <w:t>које доставља у виду неоверене копије</w:t>
      </w:r>
      <w:r w:rsidRPr="008A430C">
        <w:rPr>
          <w:rFonts w:ascii="Arial" w:hAnsi="Arial" w:cs="Arial"/>
          <w:i/>
        </w:rPr>
        <w:t>.</w:t>
      </w:r>
    </w:p>
    <w:p w:rsidR="007D714B" w:rsidRDefault="007D714B" w:rsidP="007D714B">
      <w:pPr>
        <w:pStyle w:val="a"/>
        <w:ind w:left="0"/>
        <w:jc w:val="both"/>
        <w:rPr>
          <w:rFonts w:ascii="Arial" w:hAnsi="Arial" w:cs="Arial"/>
          <w:w w:val="101"/>
          <w:lang w:val="sr-Cyrl-CS"/>
        </w:rPr>
      </w:pPr>
      <w:r>
        <w:rPr>
          <w:rFonts w:ascii="Arial" w:hAnsi="Arial" w:cs="Arial"/>
          <w:i/>
          <w:lang w:val="sr-Cyrl-CS"/>
        </w:rPr>
        <w:t xml:space="preserve">           </w:t>
      </w:r>
      <w:r>
        <w:rPr>
          <w:rFonts w:ascii="Arial" w:hAnsi="Arial" w:cs="Arial"/>
          <w:lang w:val="sr-Cyrl-CS"/>
        </w:rPr>
        <w:t xml:space="preserve">Понуђач који не обавља делатност производње пекарских производа, дужан је да достави фотокопију </w:t>
      </w:r>
      <w:r>
        <w:rPr>
          <w:rFonts w:ascii="Arial" w:hAnsi="Arial" w:cs="Arial"/>
          <w:w w:val="101"/>
        </w:rPr>
        <w:t>Решењ</w:t>
      </w:r>
      <w:r>
        <w:rPr>
          <w:rFonts w:ascii="Arial" w:hAnsi="Arial" w:cs="Arial"/>
          <w:w w:val="101"/>
          <w:lang w:val="sr-Cyrl-CS"/>
        </w:rPr>
        <w:t>а</w:t>
      </w:r>
      <w:r>
        <w:rPr>
          <w:rFonts w:ascii="Arial" w:hAnsi="Arial" w:cs="Arial"/>
          <w:w w:val="101"/>
        </w:rPr>
        <w:t xml:space="preserve"> надлежног министарства</w:t>
      </w:r>
      <w:r>
        <w:rPr>
          <w:rFonts w:ascii="Arial" w:hAnsi="Arial" w:cs="Arial"/>
          <w:w w:val="101"/>
          <w:lang w:val="sr-Cyrl-CS"/>
        </w:rPr>
        <w:t xml:space="preserve"> о испуњености услова  за обављање делатности производње пекарских производа које гласи на произвођача код кога се Понуђач  снабдева траженим производима, као и да достави доказ о постојању пословног односа који подразумева снабдевање ,траженим производима, Понуђача од стране произвођача пекарских производа који поседује наведено решење надлежног министарства.</w:t>
      </w:r>
    </w:p>
    <w:p w:rsidR="007D714B" w:rsidRPr="005421E8" w:rsidRDefault="007D714B" w:rsidP="007D714B">
      <w:pPr>
        <w:pStyle w:val="a"/>
        <w:ind w:left="0"/>
        <w:jc w:val="both"/>
        <w:rPr>
          <w:rFonts w:ascii="Arial" w:hAnsi="Arial" w:cs="Arial"/>
          <w:i/>
          <w:w w:val="101"/>
          <w:lang w:val="sr-Cyrl-CS"/>
        </w:rPr>
      </w:pPr>
      <w:r>
        <w:rPr>
          <w:rFonts w:ascii="Arial" w:hAnsi="Arial" w:cs="Arial"/>
          <w:w w:val="101"/>
          <w:lang w:val="sr-Cyrl-CS"/>
        </w:rPr>
        <w:t xml:space="preserve">            </w:t>
      </w:r>
      <w:r w:rsidRPr="008A430C">
        <w:rPr>
          <w:rFonts w:ascii="Arial" w:hAnsi="Arial" w:cs="Arial"/>
          <w:i/>
        </w:rPr>
        <w:t xml:space="preserve"> </w:t>
      </w:r>
      <w:r w:rsidRPr="008A430C">
        <w:rPr>
          <w:rFonts w:ascii="Arial" w:hAnsi="Arial" w:cs="Arial"/>
          <w:iCs/>
          <w:lang w:val="sr-Cyrl-CS"/>
        </w:rPr>
        <w:t xml:space="preserve">Понуђач је дужан да достави и фотокопију важећег сертификата </w:t>
      </w:r>
      <w:r>
        <w:rPr>
          <w:rFonts w:ascii="Arial" w:hAnsi="Arial" w:cs="Arial"/>
          <w:iCs/>
          <w:lang w:val="sr-Cyrl-CS"/>
        </w:rPr>
        <w:t>НАССР за тражене производе</w:t>
      </w:r>
      <w:r w:rsidRPr="008A430C">
        <w:rPr>
          <w:rFonts w:ascii="Arial" w:hAnsi="Arial" w:cs="Arial"/>
          <w:iCs/>
          <w:lang w:val="sr-Cyrl-CS"/>
        </w:rPr>
        <w:t>, односно другог одговарајућег сертификата</w:t>
      </w:r>
      <w:r>
        <w:rPr>
          <w:iCs/>
          <w:lang w:val="sr-Cyrl-CS"/>
        </w:rPr>
        <w:t xml:space="preserve"> </w:t>
      </w:r>
      <w:r>
        <w:rPr>
          <w:rFonts w:ascii="Arial" w:hAnsi="Arial" w:cs="Arial"/>
          <w:iCs/>
          <w:lang w:val="sr-Cyrl-CS"/>
        </w:rPr>
        <w:t>којим се доказује безбедност и исправност добара која су предмет јавне набавке</w:t>
      </w:r>
      <w:r>
        <w:rPr>
          <w:rFonts w:ascii="Arial" w:hAnsi="Arial" w:cs="Arial"/>
          <w:iCs/>
        </w:rPr>
        <w:t xml:space="preserve">, </w:t>
      </w:r>
      <w:r w:rsidRPr="008A430C">
        <w:rPr>
          <w:rFonts w:ascii="Arial" w:hAnsi="Arial" w:cs="Arial"/>
          <w:iCs/>
          <w:lang w:val="sr-Cyrl-CS"/>
        </w:rPr>
        <w:t>као и копију важеће саобраћајне дозволе, односно копију очитаних података из саобраћајне дозволе.</w:t>
      </w:r>
    </w:p>
    <w:p w:rsidR="007D714B" w:rsidRDefault="007D714B" w:rsidP="007D714B">
      <w:pPr>
        <w:pStyle w:val="a"/>
        <w:ind w:left="0"/>
        <w:jc w:val="both"/>
        <w:rPr>
          <w:rFonts w:ascii="Arial" w:hAnsi="Arial" w:cs="Arial"/>
        </w:rPr>
      </w:pPr>
      <w:r>
        <w:rPr>
          <w:rFonts w:ascii="Arial" w:hAnsi="Arial" w:cs="Arial"/>
        </w:rPr>
        <w:t xml:space="preserve">             Изјава мора да буде потписана од стране овлашћеног лица понуђача и оверена печатом.</w:t>
      </w:r>
      <w:r>
        <w:rPr>
          <w:rFonts w:ascii="Arial" w:hAnsi="Arial" w:cs="Arial"/>
          <w:lang w:val="sr-Cyrl-CS"/>
        </w:rPr>
        <w:t xml:space="preserve"> </w:t>
      </w:r>
      <w:r>
        <w:rPr>
          <w:rFonts w:ascii="Arial" w:hAnsi="Arial" w:cs="Arial"/>
        </w:rPr>
        <w:t>Уколико Изјаву потписује лице које није уписано у регистар као лице овлашћено за заступање, потребно је уз понуду доставити овлашћење за потписивање.</w:t>
      </w:r>
    </w:p>
    <w:p w:rsidR="007D714B" w:rsidRPr="00DD664E" w:rsidRDefault="007D714B" w:rsidP="007D714B">
      <w:pPr>
        <w:pStyle w:val="a"/>
        <w:jc w:val="both"/>
        <w:rPr>
          <w:rFonts w:ascii="Arial" w:hAnsi="Arial" w:cs="Arial"/>
          <w:bCs/>
          <w:iCs/>
        </w:rPr>
      </w:pPr>
    </w:p>
    <w:p w:rsidR="007D714B" w:rsidRDefault="007D714B" w:rsidP="007D714B">
      <w:pPr>
        <w:pStyle w:val="a"/>
        <w:jc w:val="both"/>
        <w:rPr>
          <w:rFonts w:ascii="Arial" w:hAnsi="Arial" w:cs="Arial"/>
          <w:bCs/>
          <w:iCs/>
          <w:lang w:val="sr-Cyrl-CS"/>
        </w:rPr>
      </w:pPr>
      <w:r w:rsidRPr="00BB0389">
        <w:rPr>
          <w:rFonts w:ascii="Arial" w:hAnsi="Arial" w:cs="Arial"/>
          <w:b/>
          <w:bCs/>
          <w:iCs/>
          <w:color w:val="auto"/>
          <w:u w:val="single"/>
        </w:rPr>
        <w:t>Уколико понуду подноси група понуђача</w:t>
      </w:r>
      <w:r w:rsidRPr="00BB0389">
        <w:rPr>
          <w:rFonts w:ascii="Arial" w:hAnsi="Arial" w:cs="Arial"/>
          <w:bCs/>
          <w:iCs/>
          <w:color w:val="auto"/>
        </w:rPr>
        <w:t xml:space="preserve">, </w:t>
      </w:r>
      <w:r>
        <w:rPr>
          <w:rFonts w:ascii="Arial" w:hAnsi="Arial" w:cs="Arial"/>
          <w:bCs/>
          <w:iCs/>
          <w:color w:val="auto"/>
        </w:rPr>
        <w:t>Изјава мора бити потписана од стране овлашћеног лица сваког</w:t>
      </w:r>
      <w:r w:rsidRPr="00BB0389">
        <w:rPr>
          <w:rFonts w:ascii="Arial" w:hAnsi="Arial" w:cs="Arial"/>
          <w:bCs/>
          <w:iCs/>
          <w:color w:val="auto"/>
        </w:rPr>
        <w:t xml:space="preserve"> понуђач</w:t>
      </w:r>
      <w:r>
        <w:rPr>
          <w:rFonts w:ascii="Arial" w:hAnsi="Arial" w:cs="Arial"/>
          <w:bCs/>
          <w:iCs/>
          <w:color w:val="auto"/>
        </w:rPr>
        <w:t>а</w:t>
      </w:r>
      <w:r w:rsidRPr="00BB0389">
        <w:rPr>
          <w:rFonts w:ascii="Arial" w:hAnsi="Arial" w:cs="Arial"/>
          <w:bCs/>
          <w:iCs/>
          <w:color w:val="auto"/>
        </w:rPr>
        <w:t xml:space="preserve"> из групе понуђача</w:t>
      </w:r>
      <w:r>
        <w:rPr>
          <w:rFonts w:ascii="Arial" w:hAnsi="Arial" w:cs="Arial"/>
          <w:bCs/>
          <w:iCs/>
          <w:color w:val="auto"/>
        </w:rPr>
        <w:t xml:space="preserve"> и оверена печатом.</w:t>
      </w:r>
      <w:r w:rsidRPr="00BB0389">
        <w:rPr>
          <w:rFonts w:ascii="Arial" w:hAnsi="Arial" w:cs="Arial"/>
          <w:bCs/>
          <w:iCs/>
          <w:color w:val="auto"/>
        </w:rPr>
        <w:t xml:space="preserve"> </w:t>
      </w:r>
    </w:p>
    <w:p w:rsidR="007D714B" w:rsidRPr="004961DE" w:rsidRDefault="007D714B" w:rsidP="007D714B">
      <w:pPr>
        <w:pStyle w:val="a"/>
        <w:jc w:val="both"/>
        <w:rPr>
          <w:rFonts w:ascii="Arial" w:hAnsi="Arial" w:cs="Arial"/>
          <w:bCs/>
          <w:iCs/>
        </w:rPr>
      </w:pPr>
      <w:r>
        <w:rPr>
          <w:rFonts w:ascii="Arial" w:hAnsi="Arial" w:cs="Arial"/>
          <w:b/>
          <w:bCs/>
          <w:iCs/>
          <w:u w:val="single"/>
        </w:rPr>
        <w:t>Уколико понуђач подноси понуду са подизвођачем</w:t>
      </w:r>
      <w:r>
        <w:rPr>
          <w:rFonts w:ascii="Arial" w:hAnsi="Arial" w:cs="Arial"/>
          <w:bCs/>
          <w:iCs/>
        </w:rPr>
        <w:t xml:space="preserve">, понуђач је дужан да достави Изјаву подизвођача </w:t>
      </w:r>
      <w:r>
        <w:rPr>
          <w:rFonts w:ascii="Arial" w:hAnsi="Arial" w:cs="Arial"/>
          <w:color w:val="auto"/>
          <w:lang w:val="sr-Cyrl-CS"/>
        </w:rPr>
        <w:t>(</w:t>
      </w:r>
      <w:r>
        <w:rPr>
          <w:rFonts w:ascii="Arial" w:hAnsi="Arial" w:cs="Arial"/>
          <w:i/>
          <w:color w:val="auto"/>
          <w:lang w:val="sr-Cyrl-CS"/>
        </w:rPr>
        <w:t>Образац изјав</w:t>
      </w:r>
      <w:r>
        <w:rPr>
          <w:rFonts w:ascii="Arial" w:hAnsi="Arial" w:cs="Arial"/>
          <w:i/>
          <w:color w:val="auto"/>
        </w:rPr>
        <w:t>е подизвођача, дат је у поглављу</w:t>
      </w:r>
      <w:r w:rsidRPr="00B21BCC">
        <w:rPr>
          <w:rFonts w:ascii="Arial" w:hAnsi="Arial" w:cs="Arial"/>
          <w:i/>
          <w:color w:val="auto"/>
          <w:lang w:val="ru-RU"/>
        </w:rPr>
        <w:t xml:space="preserve"> </w:t>
      </w:r>
      <w:r>
        <w:rPr>
          <w:rFonts w:ascii="Arial" w:hAnsi="Arial" w:cs="Arial"/>
          <w:i/>
          <w:color w:val="auto"/>
          <w:lang w:val="en-US"/>
        </w:rPr>
        <w:t>IV</w:t>
      </w:r>
      <w:r w:rsidRPr="00B21BCC">
        <w:rPr>
          <w:rFonts w:ascii="Arial" w:hAnsi="Arial" w:cs="Arial"/>
          <w:i/>
          <w:color w:val="auto"/>
          <w:lang w:val="ru-RU"/>
        </w:rPr>
        <w:t xml:space="preserve"> </w:t>
      </w:r>
      <w:r>
        <w:rPr>
          <w:rFonts w:ascii="Arial" w:hAnsi="Arial" w:cs="Arial"/>
          <w:i/>
          <w:color w:val="auto"/>
          <w:lang w:val="sr-Cyrl-CS"/>
        </w:rPr>
        <w:t>одељак 3.</w:t>
      </w:r>
      <w:r>
        <w:rPr>
          <w:rFonts w:ascii="Arial" w:hAnsi="Arial" w:cs="Arial"/>
          <w:color w:val="auto"/>
          <w:lang w:val="sr-Cyrl-CS"/>
        </w:rPr>
        <w:t>),</w:t>
      </w:r>
      <w:r>
        <w:rPr>
          <w:rFonts w:ascii="Arial" w:hAnsi="Arial" w:cs="Arial"/>
          <w:bCs/>
          <w:iCs/>
        </w:rPr>
        <w:t xml:space="preserve"> потписану од стране овлашћеног лица подизвођача и оверену печатом. </w:t>
      </w:r>
    </w:p>
    <w:p w:rsidR="007D714B" w:rsidRDefault="007D714B" w:rsidP="007D714B">
      <w:pPr>
        <w:pStyle w:val="a"/>
        <w:jc w:val="both"/>
        <w:rPr>
          <w:rFonts w:ascii="Arial" w:hAnsi="Arial" w:cs="Arial"/>
          <w:bCs/>
          <w:iCs/>
        </w:rPr>
      </w:pPr>
      <w:r>
        <w:rPr>
          <w:rFonts w:ascii="Arial" w:hAnsi="Arial" w:cs="Arial"/>
          <w:bCs/>
          <w:iCs/>
        </w:rPr>
        <w:t xml:space="preserve">Наручилац може пре доношења одлуке о додели уговора да </w:t>
      </w:r>
      <w:r>
        <w:rPr>
          <w:rFonts w:ascii="Arial" w:hAnsi="Arial" w:cs="Arial"/>
          <w:bCs/>
          <w:iCs/>
          <w:lang w:val="sr-Cyrl-CS"/>
        </w:rPr>
        <w:t xml:space="preserve">тражи </w:t>
      </w:r>
      <w:r>
        <w:rPr>
          <w:rFonts w:ascii="Arial" w:hAnsi="Arial" w:cs="Arial"/>
          <w:bCs/>
          <w:iCs/>
        </w:rPr>
        <w:t>од понуђача, чија је понуда оцењена као најповољнија, да достави на увид оригинал или оверену копију свих или појединих доказа о испуњености услова.</w:t>
      </w:r>
    </w:p>
    <w:p w:rsidR="007D714B" w:rsidRDefault="007D714B" w:rsidP="007D714B">
      <w:pPr>
        <w:pStyle w:val="a"/>
        <w:jc w:val="both"/>
        <w:rPr>
          <w:rFonts w:ascii="Arial" w:hAnsi="Arial" w:cs="Arial"/>
          <w:bCs/>
          <w:iCs/>
        </w:rPr>
      </w:pPr>
    </w:p>
    <w:p w:rsidR="007D714B" w:rsidRPr="004961DE" w:rsidRDefault="007D714B" w:rsidP="007D714B">
      <w:pPr>
        <w:pStyle w:val="a"/>
        <w:jc w:val="both"/>
        <w:rPr>
          <w:rFonts w:ascii="Arial" w:hAnsi="Arial" w:cs="Arial"/>
          <w:color w:val="FF0000"/>
          <w:lang w:val="sr-Cyrl-CS"/>
        </w:rPr>
      </w:pPr>
      <w:r>
        <w:rPr>
          <w:rFonts w:ascii="Arial" w:hAnsi="Arial" w:cs="Arial"/>
          <w:bCs/>
          <w:iCs/>
          <w:lang w:val="sr-Cyrl-CS"/>
        </w:rPr>
        <w:t>Ако понуђач у остављеном примереном року, који не може бити краћи од 5 дана, не достави на увид оригинал или оверену копију тражених доказа, наручилац ће његову понуду одбити као неприхватљиву.</w:t>
      </w:r>
    </w:p>
    <w:p w:rsidR="007D714B" w:rsidRPr="004961DE" w:rsidRDefault="007D714B" w:rsidP="007D714B">
      <w:pPr>
        <w:pStyle w:val="a"/>
        <w:jc w:val="both"/>
        <w:rPr>
          <w:rFonts w:ascii="Arial" w:hAnsi="Arial" w:cs="Arial"/>
          <w:color w:val="auto"/>
        </w:rPr>
      </w:pPr>
      <w:r>
        <w:rPr>
          <w:rFonts w:ascii="Arial" w:hAnsi="Arial" w:cs="Arial"/>
          <w:color w:val="auto"/>
        </w:rPr>
        <w:t>Понуђач није дужан да доставља на увид доказе који су јавно доступни на интернет страницама надлежних органа.</w:t>
      </w:r>
    </w:p>
    <w:p w:rsidR="007D714B" w:rsidRPr="00D8749F" w:rsidRDefault="007D714B" w:rsidP="007D714B">
      <w:pPr>
        <w:pStyle w:val="a"/>
        <w:jc w:val="both"/>
        <w:rPr>
          <w:rFonts w:ascii="Arial" w:eastAsia="TimesNewRomanPSMT" w:hAnsi="Arial" w:cs="Arial"/>
          <w:bCs/>
        </w:rPr>
      </w:pPr>
      <w:r>
        <w:rPr>
          <w:rFonts w:ascii="Arial" w:hAnsi="Arial" w:cs="Arial"/>
          <w:color w:val="auto"/>
        </w:rPr>
        <w:t>Понуђач је дужан</w:t>
      </w:r>
      <w:r w:rsidRPr="00C672CF">
        <w:rPr>
          <w:rFonts w:ascii="Arial" w:eastAsia="TimesNewRomanPSMT" w:hAnsi="Arial" w:cs="Arial"/>
          <w:bCs/>
        </w:rPr>
        <w:t xml:space="preserve"> </w:t>
      </w:r>
      <w:r>
        <w:rPr>
          <w:rFonts w:ascii="Arial" w:eastAsia="TimesNewRomanPSMT" w:hAnsi="Arial" w:cs="Arial"/>
          <w:bCs/>
        </w:rPr>
        <w:t>да без одлагања писмено обавести наручиоца о било којој промени у вези са испуњеношћу услова из поступка јавне набавке, која наступи до доношења одлуке, односно закључења уговора, односно током важења уговора о јавној набавци</w:t>
      </w:r>
      <w:r w:rsidRPr="00C672CF">
        <w:rPr>
          <w:rFonts w:ascii="Arial" w:eastAsia="TimesNewRomanPSMT" w:hAnsi="Arial" w:cs="Arial"/>
          <w:bCs/>
        </w:rPr>
        <w:t xml:space="preserve"> </w:t>
      </w:r>
      <w:r>
        <w:rPr>
          <w:rFonts w:ascii="Arial" w:eastAsia="TimesNewRomanPSMT" w:hAnsi="Arial" w:cs="Arial"/>
          <w:bCs/>
        </w:rPr>
        <w:t>и да је документује на прописани начин.</w:t>
      </w:r>
    </w:p>
    <w:p w:rsidR="007D714B" w:rsidRPr="00E06D57" w:rsidRDefault="007D714B" w:rsidP="007D714B">
      <w:pPr>
        <w:pStyle w:val="a"/>
        <w:ind w:left="0"/>
        <w:jc w:val="both"/>
        <w:rPr>
          <w:rFonts w:ascii="Arial" w:hAnsi="Arial" w:cs="Arial"/>
          <w:color w:val="auto"/>
        </w:rPr>
      </w:pPr>
    </w:p>
    <w:p w:rsidR="007D714B" w:rsidRDefault="007D714B" w:rsidP="007D714B">
      <w:pPr>
        <w:pStyle w:val="a"/>
        <w:shd w:val="clear" w:color="auto" w:fill="C6D9F1"/>
        <w:ind w:left="360"/>
        <w:jc w:val="center"/>
        <w:rPr>
          <w:rFonts w:ascii="Arial" w:hAnsi="Arial" w:cs="Arial"/>
          <w:b/>
          <w:bCs/>
          <w:i/>
          <w:iCs/>
          <w:lang w:val="ru-RU"/>
        </w:rPr>
      </w:pPr>
    </w:p>
    <w:p w:rsidR="007D714B" w:rsidRDefault="007D714B" w:rsidP="007D714B">
      <w:pPr>
        <w:pStyle w:val="a"/>
        <w:shd w:val="clear" w:color="auto" w:fill="C6D9F1"/>
        <w:ind w:left="360"/>
        <w:jc w:val="center"/>
        <w:rPr>
          <w:rFonts w:ascii="Arial" w:hAnsi="Arial" w:cs="Arial"/>
          <w:bCs/>
          <w:iCs/>
        </w:rPr>
      </w:pPr>
      <w:r w:rsidRPr="00B21BCC">
        <w:rPr>
          <w:rFonts w:ascii="Arial" w:hAnsi="Arial" w:cs="Arial"/>
          <w:b/>
          <w:bCs/>
          <w:i/>
          <w:iCs/>
          <w:lang w:val="ru-RU"/>
        </w:rPr>
        <w:t>3.</w:t>
      </w:r>
      <w:r>
        <w:rPr>
          <w:rFonts w:ascii="Arial" w:hAnsi="Arial" w:cs="Arial"/>
          <w:b/>
          <w:bCs/>
          <w:i/>
          <w:iCs/>
        </w:rPr>
        <w:t xml:space="preserve"> ОБРАЗАЦ ИЗЈАВЕ О ИСПУЊАВАЊУ УСЛОВА ИЗ ЧЛ. 75. И 76. ЗАКОНА</w:t>
      </w:r>
    </w:p>
    <w:p w:rsidR="007D714B" w:rsidRDefault="007D714B" w:rsidP="007D714B">
      <w:pPr>
        <w:pStyle w:val="a"/>
        <w:shd w:val="clear" w:color="auto" w:fill="C6D9F1"/>
        <w:ind w:left="360"/>
        <w:jc w:val="center"/>
        <w:rPr>
          <w:rFonts w:ascii="Arial" w:hAnsi="Arial" w:cs="Arial"/>
          <w:bCs/>
          <w:iCs/>
        </w:rPr>
      </w:pPr>
    </w:p>
    <w:p w:rsidR="007D714B" w:rsidRDefault="007D714B" w:rsidP="007D714B">
      <w:pPr>
        <w:jc w:val="center"/>
        <w:rPr>
          <w:rFonts w:ascii="Arial" w:hAnsi="Arial" w:cs="Arial"/>
          <w:b/>
          <w:bCs/>
        </w:rPr>
      </w:pPr>
    </w:p>
    <w:p w:rsidR="007D714B" w:rsidRPr="008E29E7" w:rsidRDefault="007D714B" w:rsidP="007D714B">
      <w:pPr>
        <w:jc w:val="center"/>
        <w:rPr>
          <w:rFonts w:ascii="Arial" w:hAnsi="Arial" w:cs="Arial"/>
          <w:b/>
          <w:bCs/>
        </w:rPr>
      </w:pPr>
      <w:r>
        <w:rPr>
          <w:rFonts w:ascii="Arial" w:hAnsi="Arial" w:cs="Arial"/>
          <w:b/>
          <w:bCs/>
        </w:rPr>
        <w:t>ИЗЈАВА ПОНУЂАЧА</w:t>
      </w:r>
    </w:p>
    <w:p w:rsidR="007D714B" w:rsidRDefault="007D714B" w:rsidP="007D714B">
      <w:pPr>
        <w:jc w:val="center"/>
        <w:rPr>
          <w:rFonts w:ascii="Arial" w:hAnsi="Arial" w:cs="Arial"/>
          <w:b/>
          <w:bCs/>
        </w:rPr>
      </w:pPr>
      <w:r>
        <w:rPr>
          <w:rFonts w:ascii="Arial" w:hAnsi="Arial" w:cs="Arial"/>
          <w:b/>
          <w:bCs/>
        </w:rPr>
        <w:t>О ИСПУЊАВАЊУ УСЛОВА ИЗ ЧЛ. 75. И 76. ЗАКОНА У ПОСТУПКУ ЈАВНЕ</w:t>
      </w:r>
    </w:p>
    <w:p w:rsidR="007D714B" w:rsidRDefault="007D714B" w:rsidP="007D714B">
      <w:pPr>
        <w:jc w:val="center"/>
        <w:rPr>
          <w:rFonts w:ascii="Arial" w:hAnsi="Arial" w:cs="Arial"/>
          <w:b/>
          <w:bCs/>
        </w:rPr>
      </w:pPr>
      <w:r>
        <w:rPr>
          <w:rFonts w:ascii="Arial" w:hAnsi="Arial" w:cs="Arial"/>
          <w:b/>
          <w:bCs/>
        </w:rPr>
        <w:t>НАБАВКЕ МАЛЕ ВРЕДНОСТИ</w:t>
      </w:r>
    </w:p>
    <w:p w:rsidR="007D714B" w:rsidRPr="004961DE" w:rsidRDefault="007D714B" w:rsidP="007D714B">
      <w:pPr>
        <w:rPr>
          <w:rFonts w:ascii="Arial" w:hAnsi="Arial" w:cs="Arial"/>
          <w:b/>
          <w:bCs/>
          <w:lang w:val="sr-Cyrl-CS"/>
        </w:rPr>
      </w:pPr>
    </w:p>
    <w:p w:rsidR="007D714B" w:rsidRDefault="007D714B" w:rsidP="007D714B">
      <w:pPr>
        <w:jc w:val="both"/>
        <w:rPr>
          <w:rFonts w:ascii="Arial" w:hAnsi="Arial" w:cs="Arial"/>
        </w:rPr>
      </w:pPr>
      <w:r>
        <w:rPr>
          <w:rFonts w:ascii="Arial" w:hAnsi="Arial" w:cs="Arial"/>
        </w:rPr>
        <w:t xml:space="preserve">У складу са чланом 77. став 4. Закона, под пуном материјалном и кривичном одговорношћу, </w:t>
      </w:r>
      <w:r>
        <w:rPr>
          <w:rFonts w:ascii="Arial" w:hAnsi="Arial" w:cs="Arial"/>
          <w:lang w:val="sr-Cyrl-CS"/>
        </w:rPr>
        <w:t xml:space="preserve">као заступник понуђача, </w:t>
      </w:r>
      <w:r>
        <w:rPr>
          <w:rFonts w:ascii="Arial" w:hAnsi="Arial" w:cs="Arial"/>
        </w:rPr>
        <w:t>дајем следећу</w:t>
      </w:r>
    </w:p>
    <w:p w:rsidR="007D714B" w:rsidRPr="00523822" w:rsidRDefault="007D714B" w:rsidP="007D714B">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
    <w:p w:rsidR="007D714B" w:rsidRDefault="007D714B" w:rsidP="007D714B">
      <w:pPr>
        <w:jc w:val="center"/>
        <w:rPr>
          <w:rFonts w:ascii="Arial" w:hAnsi="Arial" w:cs="Arial"/>
          <w:b/>
        </w:rPr>
      </w:pPr>
      <w:r>
        <w:rPr>
          <w:rFonts w:ascii="Arial" w:hAnsi="Arial" w:cs="Arial"/>
          <w:b/>
        </w:rPr>
        <w:t>И З Ј А В У</w:t>
      </w:r>
    </w:p>
    <w:p w:rsidR="007D714B" w:rsidRDefault="007D714B" w:rsidP="007D714B">
      <w:pPr>
        <w:jc w:val="center"/>
        <w:rPr>
          <w:rFonts w:ascii="Arial" w:hAnsi="Arial" w:cs="Arial"/>
        </w:rPr>
      </w:pPr>
    </w:p>
    <w:p w:rsidR="007D714B" w:rsidRDefault="007D714B" w:rsidP="007D714B">
      <w:pPr>
        <w:jc w:val="both"/>
        <w:rPr>
          <w:rFonts w:ascii="Arial" w:hAnsi="Arial" w:cs="Arial"/>
          <w:iCs/>
          <w:lang w:val="sr-Cyrl-CS"/>
        </w:rPr>
      </w:pPr>
      <w:r>
        <w:rPr>
          <w:rFonts w:ascii="Arial" w:hAnsi="Arial" w:cs="Arial"/>
          <w:lang w:val="sr-Cyrl-CS"/>
        </w:rPr>
        <w:t>П</w:t>
      </w:r>
      <w:r>
        <w:rPr>
          <w:rFonts w:ascii="Arial" w:hAnsi="Arial" w:cs="Arial"/>
        </w:rPr>
        <w:t xml:space="preserve">онуђач </w:t>
      </w:r>
      <w:r>
        <w:rPr>
          <w:rFonts w:ascii="Arial" w:hAnsi="Arial" w:cs="Arial"/>
          <w:i/>
        </w:rPr>
        <w:t xml:space="preserve"> _____________________________________________</w:t>
      </w:r>
      <w:r>
        <w:rPr>
          <w:rFonts w:ascii="Arial" w:hAnsi="Arial" w:cs="Arial"/>
          <w:i/>
          <w:iCs/>
        </w:rPr>
        <w:t>[</w:t>
      </w:r>
      <w:r>
        <w:rPr>
          <w:rFonts w:ascii="Arial" w:hAnsi="Arial" w:cs="Arial"/>
          <w:i/>
        </w:rPr>
        <w:t>навести назив понуђача</w:t>
      </w:r>
      <w:r>
        <w:rPr>
          <w:rFonts w:ascii="Arial" w:hAnsi="Arial" w:cs="Arial"/>
          <w:i/>
          <w:iCs/>
        </w:rPr>
        <w:t>]</w:t>
      </w:r>
      <w:r>
        <w:rPr>
          <w:rFonts w:ascii="Arial" w:hAnsi="Arial" w:cs="Arial"/>
          <w:i/>
          <w:lang w:val="sr-Cyrl-CS"/>
        </w:rPr>
        <w:t xml:space="preserve"> </w:t>
      </w:r>
      <w:r>
        <w:rPr>
          <w:rFonts w:ascii="Arial" w:hAnsi="Arial" w:cs="Arial"/>
        </w:rPr>
        <w:t>у поступку јавне набавке</w:t>
      </w:r>
      <w:r>
        <w:rPr>
          <w:rFonts w:ascii="Arial" w:hAnsi="Arial" w:cs="Arial"/>
          <w:lang w:val="sr-Cyrl-CS"/>
        </w:rPr>
        <w:t xml:space="preserve"> – </w:t>
      </w:r>
      <w:r w:rsidRPr="00133282">
        <w:rPr>
          <w:rFonts w:ascii="Arial" w:hAnsi="Arial" w:cs="Arial"/>
          <w:b/>
          <w:lang w:val="sr-Cyrl-CS"/>
        </w:rPr>
        <w:t xml:space="preserve">Набавка ужине </w:t>
      </w:r>
      <w:r>
        <w:rPr>
          <w:rFonts w:ascii="Arial" w:hAnsi="Arial" w:cs="Arial"/>
          <w:b/>
          <w:lang w:val="sr-Cyrl-CS"/>
        </w:rPr>
        <w:t>за</w:t>
      </w:r>
      <w:r>
        <w:rPr>
          <w:rFonts w:ascii="Arial" w:hAnsi="Arial" w:cs="Arial"/>
          <w:b/>
        </w:rPr>
        <w:t xml:space="preserve"> наручиоца</w:t>
      </w:r>
      <w:r>
        <w:rPr>
          <w:rFonts w:ascii="Arial" w:hAnsi="Arial" w:cs="Arial"/>
          <w:b/>
          <w:lang w:val="sr-Cyrl-CS"/>
        </w:rPr>
        <w:t xml:space="preserve"> ОШ „Бранко Крсмановић“ у Доњој Мутници,</w:t>
      </w:r>
      <w:r>
        <w:rPr>
          <w:rFonts w:ascii="Arial" w:hAnsi="Arial" w:cs="Arial"/>
          <w:b/>
        </w:rPr>
        <w:t xml:space="preserve"> за школску</w:t>
      </w:r>
      <w:r>
        <w:rPr>
          <w:rFonts w:ascii="Arial" w:hAnsi="Arial" w:cs="Arial"/>
          <w:b/>
          <w:lang w:val="sr-Cyrl-CS"/>
        </w:rPr>
        <w:t xml:space="preserve"> 20</w:t>
      </w:r>
      <w:r w:rsidR="00A16762">
        <w:rPr>
          <w:rFonts w:ascii="Arial" w:hAnsi="Arial" w:cs="Arial"/>
          <w:b/>
          <w:lang w:val="sr-Cyrl-CS"/>
        </w:rPr>
        <w:t>20</w:t>
      </w:r>
      <w:r>
        <w:rPr>
          <w:rFonts w:ascii="Arial" w:hAnsi="Arial" w:cs="Arial"/>
          <w:b/>
        </w:rPr>
        <w:t>/20</w:t>
      </w:r>
      <w:r w:rsidR="0058137D">
        <w:rPr>
          <w:rFonts w:ascii="Arial" w:hAnsi="Arial" w:cs="Arial"/>
          <w:b/>
        </w:rPr>
        <w:t>2</w:t>
      </w:r>
      <w:r w:rsidR="00A16762">
        <w:rPr>
          <w:rFonts w:ascii="Arial" w:hAnsi="Arial" w:cs="Arial"/>
          <w:b/>
        </w:rPr>
        <w:t>1</w:t>
      </w:r>
      <w:r w:rsidRPr="00133282">
        <w:rPr>
          <w:rFonts w:ascii="Arial" w:hAnsi="Arial" w:cs="Arial"/>
          <w:b/>
          <w:lang w:val="sr-Cyrl-CS"/>
        </w:rPr>
        <w:t>. годину</w:t>
      </w:r>
      <w:r>
        <w:rPr>
          <w:rFonts w:ascii="Arial" w:hAnsi="Arial" w:cs="Arial"/>
          <w:b/>
          <w:lang w:val="sr-Cyrl-CS"/>
        </w:rPr>
        <w:t>,</w:t>
      </w:r>
      <w:r>
        <w:rPr>
          <w:rFonts w:ascii="Arial" w:hAnsi="Arial" w:cs="Arial"/>
          <w:i/>
          <w:lang w:val="sr-Cyrl-CS"/>
        </w:rPr>
        <w:t xml:space="preserve"> </w:t>
      </w:r>
      <w:r>
        <w:rPr>
          <w:rFonts w:ascii="Arial" w:hAnsi="Arial" w:cs="Arial"/>
          <w:lang w:val="sr-Cyrl-CS"/>
        </w:rPr>
        <w:t>б</w:t>
      </w:r>
      <w:r>
        <w:rPr>
          <w:rFonts w:ascii="Arial" w:hAnsi="Arial" w:cs="Arial"/>
        </w:rPr>
        <w:t xml:space="preserve">рој </w:t>
      </w:r>
      <w:r>
        <w:rPr>
          <w:rFonts w:ascii="Arial" w:hAnsi="Arial" w:cs="Arial"/>
          <w:b/>
        </w:rPr>
        <w:t>6</w:t>
      </w:r>
      <w:r w:rsidRPr="00133282">
        <w:rPr>
          <w:rFonts w:ascii="Arial" w:hAnsi="Arial" w:cs="Arial"/>
          <w:b/>
          <w:lang w:val="sr-Cyrl-CS"/>
        </w:rPr>
        <w:t>/20</w:t>
      </w:r>
      <w:r w:rsidR="00A16762">
        <w:rPr>
          <w:rFonts w:ascii="Arial" w:hAnsi="Arial" w:cs="Arial"/>
          <w:b/>
          <w:lang w:val="sr-Cyrl-CS"/>
        </w:rPr>
        <w:t>20</w:t>
      </w:r>
      <w:r>
        <w:rPr>
          <w:rFonts w:ascii="Arial" w:hAnsi="Arial" w:cs="Arial"/>
        </w:rPr>
        <w:t>, испуњава све услове из чл. 75. и 76. Закона, односно услове дефинисане конкурсном документацијом</w:t>
      </w:r>
      <w:r>
        <w:rPr>
          <w:rFonts w:ascii="Arial" w:hAnsi="Arial" w:cs="Arial"/>
          <w:lang w:val="ru-RU"/>
        </w:rPr>
        <w:t xml:space="preserve"> </w:t>
      </w:r>
      <w:r>
        <w:rPr>
          <w:rFonts w:ascii="Arial" w:hAnsi="Arial" w:cs="Arial"/>
        </w:rPr>
        <w:t>за предметну јавну набавку</w:t>
      </w:r>
      <w:r>
        <w:rPr>
          <w:rFonts w:ascii="Arial" w:hAnsi="Arial" w:cs="Arial"/>
          <w:lang w:val="sr-Cyrl-CS"/>
        </w:rPr>
        <w:t>,</w:t>
      </w:r>
      <w:r>
        <w:rPr>
          <w:rFonts w:ascii="Arial" w:hAnsi="Arial" w:cs="Arial"/>
        </w:rPr>
        <w:t xml:space="preserve"> и то:</w:t>
      </w:r>
    </w:p>
    <w:p w:rsidR="007D714B" w:rsidRDefault="007D714B" w:rsidP="007D714B">
      <w:pPr>
        <w:pStyle w:val="a"/>
        <w:numPr>
          <w:ilvl w:val="0"/>
          <w:numId w:val="4"/>
        </w:numPr>
        <w:jc w:val="both"/>
        <w:rPr>
          <w:rFonts w:ascii="Arial" w:hAnsi="Arial" w:cs="Arial"/>
          <w:iCs/>
          <w:lang w:val="sr-Cyrl-CS"/>
        </w:rPr>
      </w:pPr>
      <w:r>
        <w:rPr>
          <w:rFonts w:ascii="Arial" w:hAnsi="Arial" w:cs="Arial"/>
          <w:iCs/>
          <w:lang w:val="sr-Cyrl-CS"/>
        </w:rPr>
        <w:t>Понуђач је р</w:t>
      </w:r>
      <w:r>
        <w:rPr>
          <w:rFonts w:ascii="Arial" w:hAnsi="Arial" w:cs="Arial"/>
          <w:iCs/>
        </w:rPr>
        <w:t>егистрован код надлежног органа, односно уписан у одговарајући регистар;</w:t>
      </w:r>
    </w:p>
    <w:p w:rsidR="007D714B" w:rsidRDefault="007D714B" w:rsidP="007D714B">
      <w:pPr>
        <w:pStyle w:val="a"/>
        <w:numPr>
          <w:ilvl w:val="0"/>
          <w:numId w:val="4"/>
        </w:numPr>
        <w:jc w:val="both"/>
        <w:rPr>
          <w:rFonts w:ascii="Arial" w:hAnsi="Arial" w:cs="Arial"/>
          <w:bCs/>
          <w:iCs/>
          <w:lang w:val="sr-Cyrl-CS"/>
        </w:rPr>
      </w:pPr>
      <w:r>
        <w:rPr>
          <w:rFonts w:ascii="Arial" w:hAnsi="Arial" w:cs="Arial"/>
          <w:iCs/>
          <w:lang w:val="sr-Cyrl-CS"/>
        </w:rPr>
        <w:t xml:space="preserve">Понуђач и његов </w:t>
      </w:r>
      <w:r>
        <w:rPr>
          <w:rFonts w:ascii="Arial" w:hAnsi="Arial" w:cs="Arial"/>
          <w:iCs/>
        </w:rPr>
        <w:t xml:space="preserve">законски </w:t>
      </w:r>
      <w:r>
        <w:rPr>
          <w:rFonts w:ascii="Arial" w:hAnsi="Arial" w:cs="Arial"/>
        </w:rPr>
        <w:t>заступник нис</w:t>
      </w:r>
      <w:r>
        <w:rPr>
          <w:rFonts w:ascii="Arial" w:hAnsi="Arial" w:cs="Arial"/>
          <w:lang w:val="sr-Cyrl-CS"/>
        </w:rPr>
        <w:t>у</w:t>
      </w:r>
      <w:r>
        <w:rPr>
          <w:rFonts w:ascii="Arial" w:hAnsi="Arial" w:cs="Arial"/>
        </w:rPr>
        <w:t xml:space="preserve"> осуђивани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w:t>
      </w:r>
      <w:r>
        <w:rPr>
          <w:rFonts w:ascii="Arial" w:hAnsi="Arial" w:cs="Arial"/>
          <w:lang w:val="sr-Cyrl-CS"/>
        </w:rPr>
        <w:t>к</w:t>
      </w:r>
      <w:r>
        <w:rPr>
          <w:rFonts w:ascii="Arial" w:hAnsi="Arial" w:cs="Arial"/>
        </w:rPr>
        <w:t>ривично дело преваре;</w:t>
      </w:r>
    </w:p>
    <w:p w:rsidR="007D714B" w:rsidRPr="000750A6" w:rsidRDefault="007D714B" w:rsidP="007D714B">
      <w:pPr>
        <w:pStyle w:val="a"/>
        <w:numPr>
          <w:ilvl w:val="0"/>
          <w:numId w:val="4"/>
        </w:numPr>
        <w:jc w:val="both"/>
        <w:rPr>
          <w:rFonts w:ascii="Arial" w:hAnsi="Arial" w:cs="Arial"/>
          <w:color w:val="auto"/>
          <w:lang w:val="sr-Cyrl-CS"/>
        </w:rPr>
      </w:pPr>
      <w:r>
        <w:rPr>
          <w:rFonts w:ascii="Arial" w:hAnsi="Arial" w:cs="Arial"/>
          <w:bCs/>
          <w:iCs/>
          <w:lang w:val="sr-Cyrl-CS"/>
        </w:rPr>
        <w:t>Понуђач је и</w:t>
      </w:r>
      <w:r>
        <w:rPr>
          <w:rFonts w:ascii="Arial" w:hAnsi="Arial" w:cs="Arial"/>
          <w:bCs/>
          <w:iCs/>
        </w:rPr>
        <w:t xml:space="preserve">змирио </w:t>
      </w:r>
      <w:r>
        <w:rPr>
          <w:rFonts w:ascii="Arial" w:hAnsi="Arial" w:cs="Arial"/>
        </w:rPr>
        <w:t>доспеле порезе, доприносе и друге јавне дажбине у складу са прописима Републике Србије (</w:t>
      </w:r>
      <w:r>
        <w:rPr>
          <w:rFonts w:ascii="Arial" w:hAnsi="Arial" w:cs="Arial"/>
          <w:i/>
        </w:rPr>
        <w:t>или стране државе када има седиште на њеној територији);</w:t>
      </w:r>
    </w:p>
    <w:p w:rsidR="007D714B" w:rsidRPr="00A335C5" w:rsidRDefault="007D714B" w:rsidP="00A335C5">
      <w:pPr>
        <w:pStyle w:val="ListParagraph"/>
        <w:numPr>
          <w:ilvl w:val="0"/>
          <w:numId w:val="4"/>
        </w:numPr>
        <w:suppressAutoHyphens w:val="0"/>
        <w:spacing w:line="240" w:lineRule="auto"/>
        <w:jc w:val="both"/>
        <w:rPr>
          <w:rFonts w:ascii="Arial" w:hAnsi="Arial" w:cs="Arial"/>
          <w:b/>
          <w:sz w:val="28"/>
          <w:szCs w:val="28"/>
          <w:lang w:val="bs-Cyrl-BA"/>
        </w:rPr>
      </w:pPr>
      <w:r w:rsidRPr="00A335C5">
        <w:rPr>
          <w:rFonts w:ascii="Arial" w:hAnsi="Arial" w:cs="Arial"/>
          <w:lang w:val="bs-Cyrl-BA"/>
        </w:rPr>
        <w:t>Да поседује важећу дозволу за обављање одговарајуће делатности, издате од стране надлежног органа;</w:t>
      </w:r>
    </w:p>
    <w:p w:rsidR="007D714B" w:rsidRDefault="007D714B" w:rsidP="007D714B">
      <w:pPr>
        <w:pStyle w:val="a"/>
        <w:numPr>
          <w:ilvl w:val="0"/>
          <w:numId w:val="4"/>
        </w:numPr>
        <w:jc w:val="both"/>
        <w:rPr>
          <w:rFonts w:ascii="Arial" w:hAnsi="Arial" w:cs="Arial"/>
          <w:iCs/>
        </w:rPr>
      </w:pPr>
      <w:r>
        <w:rPr>
          <w:rFonts w:ascii="Arial" w:hAnsi="Arial" w:cs="Arial"/>
          <w:color w:val="auto"/>
          <w:lang w:val="sr-Cyrl-CS"/>
        </w:rPr>
        <w:t>Понуђач је п</w:t>
      </w:r>
      <w:r>
        <w:rPr>
          <w:rFonts w:ascii="Arial" w:hAnsi="Arial" w:cs="Arial"/>
          <w:color w:val="auto"/>
        </w:rPr>
        <w:t>оштовао обавезе које произлазе из важећих прописа о заштити на раду, запошљавању и условима рада, заштити животне средине као и да немају забрану обављања делатности која је на снази у време подношења понуде;</w:t>
      </w:r>
    </w:p>
    <w:p w:rsidR="007D714B" w:rsidRPr="008A4538" w:rsidRDefault="007D714B" w:rsidP="007D714B">
      <w:pPr>
        <w:pStyle w:val="a"/>
        <w:numPr>
          <w:ilvl w:val="0"/>
          <w:numId w:val="4"/>
        </w:numPr>
        <w:jc w:val="both"/>
        <w:rPr>
          <w:rFonts w:ascii="Arial" w:hAnsi="Arial" w:cs="Arial"/>
          <w:i/>
          <w:lang w:val="sr-Cyrl-CS"/>
        </w:rPr>
      </w:pPr>
      <w:r>
        <w:rPr>
          <w:rFonts w:ascii="Arial" w:hAnsi="Arial" w:cs="Arial"/>
          <w:iCs/>
        </w:rPr>
        <w:t>Понуђач испуњава додатне услове</w:t>
      </w:r>
      <w:r>
        <w:rPr>
          <w:rFonts w:ascii="Arial" w:hAnsi="Arial" w:cs="Arial"/>
          <w:iCs/>
          <w:lang w:val="sr-Cyrl-CS"/>
        </w:rPr>
        <w:t>:</w:t>
      </w:r>
      <w:r>
        <w:rPr>
          <w:rFonts w:ascii="Arial" w:hAnsi="Arial" w:cs="Arial"/>
          <w:iCs/>
        </w:rPr>
        <w:t xml:space="preserve"> поседовање стандарда НАССР</w:t>
      </w:r>
      <w:r>
        <w:rPr>
          <w:rFonts w:ascii="Arial" w:hAnsi="Arial" w:cs="Arial"/>
          <w:iCs/>
          <w:lang w:val="sr-Cyrl-CS"/>
        </w:rPr>
        <w:t xml:space="preserve">, </w:t>
      </w:r>
      <w:r>
        <w:rPr>
          <w:rFonts w:ascii="Arial" w:hAnsi="Arial" w:cs="Arial"/>
          <w:iCs/>
        </w:rPr>
        <w:t>квартално достављање</w:t>
      </w:r>
      <w:r>
        <w:rPr>
          <w:rFonts w:ascii="Arial" w:hAnsi="Arial" w:cs="Arial"/>
          <w:iCs/>
          <w:lang w:val="sr-Cyrl-CS"/>
        </w:rPr>
        <w:t xml:space="preserve"> потврде о здравственој исправности животних намирница и да располаже довољним техничким капацитетом</w:t>
      </w:r>
      <w:r>
        <w:rPr>
          <w:rFonts w:ascii="Arial" w:hAnsi="Arial" w:cs="Arial"/>
          <w:iCs/>
        </w:rPr>
        <w:t>.</w:t>
      </w:r>
    </w:p>
    <w:p w:rsidR="007D714B" w:rsidRPr="00C672CF" w:rsidRDefault="007D714B" w:rsidP="007D714B">
      <w:pPr>
        <w:rPr>
          <w:rFonts w:ascii="Arial" w:hAnsi="Arial" w:cs="Arial"/>
        </w:rPr>
      </w:pPr>
      <w:r>
        <w:rPr>
          <w:rFonts w:ascii="Arial" w:hAnsi="Arial" w:cs="Arial"/>
        </w:rPr>
        <w:t>Место:_____________                                                            Понуђач:</w:t>
      </w:r>
    </w:p>
    <w:p w:rsidR="007D714B" w:rsidRDefault="007D714B" w:rsidP="007D714B">
      <w:pPr>
        <w:rPr>
          <w:rFonts w:ascii="Arial" w:hAnsi="Arial" w:cs="Arial"/>
          <w:b/>
          <w:bCs/>
          <w:i/>
          <w:color w:val="auto"/>
        </w:rPr>
      </w:pPr>
      <w:r>
        <w:rPr>
          <w:rFonts w:ascii="Arial" w:hAnsi="Arial" w:cs="Arial"/>
        </w:rPr>
        <w:t xml:space="preserve">Датум:_____________                         М.П.                     _____________________                                                        </w:t>
      </w:r>
    </w:p>
    <w:p w:rsidR="007D714B" w:rsidRDefault="007D714B" w:rsidP="007D714B">
      <w:pPr>
        <w:pStyle w:val="a"/>
        <w:ind w:left="0"/>
        <w:jc w:val="both"/>
        <w:rPr>
          <w:b/>
        </w:rPr>
      </w:pPr>
    </w:p>
    <w:p w:rsidR="007D714B" w:rsidRDefault="007D714B" w:rsidP="007D714B">
      <w:pPr>
        <w:pStyle w:val="a"/>
        <w:ind w:left="0"/>
        <w:jc w:val="both"/>
        <w:rPr>
          <w:b/>
          <w:lang w:val="sr-Cyrl-CS"/>
        </w:rPr>
      </w:pPr>
    </w:p>
    <w:p w:rsidR="007D714B" w:rsidRDefault="007D714B" w:rsidP="007D714B">
      <w:pPr>
        <w:pStyle w:val="a"/>
        <w:ind w:left="0"/>
        <w:jc w:val="both"/>
      </w:pPr>
      <w:r w:rsidRPr="00444BC8">
        <w:rPr>
          <w:b/>
        </w:rPr>
        <w:t>Напомена:</w:t>
      </w:r>
      <w:r w:rsidRPr="00444BC8">
        <w:t xml:space="preserve"> </w:t>
      </w:r>
      <w:r w:rsidRPr="00444BC8">
        <w:rPr>
          <w:b/>
          <w:u w:val="single"/>
        </w:rPr>
        <w:t>Уколико понуду подноси група понуђача,</w:t>
      </w:r>
      <w:r w:rsidRPr="00444BC8">
        <w:t xml:space="preserve"> Изјава мора бити потписана од стране овлашћеног лица сваког понуђача из групе понуђача и оверена печатом. </w:t>
      </w:r>
    </w:p>
    <w:p w:rsidR="007D714B" w:rsidRDefault="007D714B" w:rsidP="007D714B">
      <w:pPr>
        <w:pStyle w:val="BodyText2"/>
        <w:spacing w:line="100" w:lineRule="atLeast"/>
        <w:jc w:val="both"/>
        <w:rPr>
          <w:rFonts w:ascii="Arial" w:hAnsi="Arial" w:cs="Arial"/>
          <w:b/>
          <w:bCs/>
          <w:i/>
          <w:color w:val="auto"/>
          <w:lang w:val="sr-Cyrl-CS"/>
        </w:rPr>
      </w:pPr>
    </w:p>
    <w:p w:rsidR="007D714B" w:rsidRDefault="007D714B" w:rsidP="007D714B">
      <w:pPr>
        <w:pStyle w:val="BodyText2"/>
        <w:spacing w:line="100" w:lineRule="atLeast"/>
        <w:jc w:val="both"/>
        <w:rPr>
          <w:rFonts w:ascii="Arial" w:hAnsi="Arial" w:cs="Arial"/>
          <w:b/>
          <w:bCs/>
          <w:i/>
          <w:color w:val="auto"/>
          <w:lang w:val="sr-Cyrl-CS"/>
        </w:rPr>
      </w:pPr>
    </w:p>
    <w:p w:rsidR="007D714B" w:rsidRDefault="007D714B" w:rsidP="007D714B">
      <w:pPr>
        <w:pStyle w:val="BodyText2"/>
        <w:spacing w:line="100" w:lineRule="atLeast"/>
        <w:jc w:val="both"/>
        <w:rPr>
          <w:rFonts w:ascii="Arial" w:hAnsi="Arial" w:cs="Arial"/>
          <w:b/>
          <w:bCs/>
          <w:i/>
          <w:color w:val="auto"/>
          <w:lang w:val="sr-Cyrl-CS"/>
        </w:rPr>
      </w:pPr>
    </w:p>
    <w:p w:rsidR="007D714B" w:rsidRPr="00BE0187" w:rsidRDefault="007D714B" w:rsidP="007D714B">
      <w:pPr>
        <w:pStyle w:val="BodyText2"/>
        <w:spacing w:line="100" w:lineRule="atLeast"/>
        <w:jc w:val="both"/>
        <w:rPr>
          <w:rFonts w:ascii="Arial" w:hAnsi="Arial" w:cs="Arial"/>
          <w:b/>
          <w:bCs/>
          <w:i/>
          <w:color w:val="auto"/>
          <w:lang w:val="sr-Cyrl-CS"/>
        </w:rPr>
      </w:pPr>
    </w:p>
    <w:p w:rsidR="007D714B" w:rsidRDefault="007D714B" w:rsidP="007D714B">
      <w:pPr>
        <w:shd w:val="clear" w:color="auto" w:fill="C6D9F1"/>
        <w:rPr>
          <w:rFonts w:ascii="Arial" w:hAnsi="Arial" w:cs="Arial"/>
          <w:b/>
          <w:bCs/>
          <w:i/>
          <w:iCs/>
          <w:sz w:val="28"/>
          <w:szCs w:val="28"/>
        </w:rPr>
      </w:pPr>
      <w:r>
        <w:rPr>
          <w:rFonts w:ascii="Arial" w:hAnsi="Arial" w:cs="Arial"/>
          <w:b/>
          <w:bCs/>
          <w:i/>
          <w:iCs/>
          <w:sz w:val="28"/>
          <w:szCs w:val="28"/>
        </w:rPr>
        <w:lastRenderedPageBreak/>
        <w:t>V УПУТСТВО ПОНУЂАЧИМА КАКО ДА САЧИНЕ ПОНУДУ</w:t>
      </w:r>
    </w:p>
    <w:p w:rsidR="007D714B" w:rsidRPr="00AB4053" w:rsidRDefault="007D714B" w:rsidP="007D714B">
      <w:pPr>
        <w:jc w:val="both"/>
        <w:rPr>
          <w:rFonts w:ascii="Arial" w:hAnsi="Arial" w:cs="Arial"/>
          <w:b/>
          <w:bCs/>
          <w:i/>
          <w:iCs/>
          <w:sz w:val="28"/>
          <w:szCs w:val="28"/>
        </w:rPr>
      </w:pPr>
    </w:p>
    <w:p w:rsidR="007D714B" w:rsidRDefault="007D714B" w:rsidP="007D714B">
      <w:pPr>
        <w:rPr>
          <w:rFonts w:ascii="Arial" w:hAnsi="Arial" w:cs="Arial"/>
          <w:b/>
          <w:bCs/>
          <w:i/>
          <w:iCs/>
        </w:rPr>
      </w:pPr>
      <w:r>
        <w:rPr>
          <w:rFonts w:ascii="Arial" w:hAnsi="Arial" w:cs="Arial"/>
          <w:b/>
          <w:bCs/>
          <w:i/>
          <w:iCs/>
        </w:rPr>
        <w:t>1. ПОДАЦИ О ЈЕЗИКУ НА КОЈЕМ ПОНУДА МОРА ДА БУДЕ САСТАВЉЕНА</w:t>
      </w:r>
    </w:p>
    <w:p w:rsidR="007D714B" w:rsidRDefault="007D714B" w:rsidP="007D714B">
      <w:pPr>
        <w:ind w:firstLine="708"/>
        <w:jc w:val="both"/>
        <w:rPr>
          <w:rFonts w:ascii="Arial" w:hAnsi="Arial" w:cs="Arial"/>
          <w:b/>
          <w:bCs/>
          <w:i/>
          <w:iCs/>
        </w:rPr>
      </w:pPr>
      <w:r>
        <w:rPr>
          <w:rFonts w:ascii="Arial" w:hAnsi="Arial" w:cs="Arial"/>
        </w:rPr>
        <w:t>Понуђач подноси понуду на српском језику.</w:t>
      </w:r>
    </w:p>
    <w:p w:rsidR="007D714B" w:rsidRPr="004961DE" w:rsidRDefault="007D714B" w:rsidP="007D714B">
      <w:pPr>
        <w:jc w:val="both"/>
        <w:rPr>
          <w:lang w:val="sr-Cyrl-CS"/>
        </w:rPr>
      </w:pPr>
    </w:p>
    <w:p w:rsidR="007D714B" w:rsidRDefault="007D714B" w:rsidP="007D714B">
      <w:pPr>
        <w:rPr>
          <w:rFonts w:ascii="Arial" w:eastAsia="TimesNewRomanPSMT" w:hAnsi="Arial" w:cs="Arial"/>
          <w:bCs/>
        </w:rPr>
      </w:pPr>
      <w:r>
        <w:rPr>
          <w:rFonts w:ascii="Arial" w:hAnsi="Arial" w:cs="Arial"/>
          <w:b/>
          <w:bCs/>
          <w:i/>
          <w:iCs/>
        </w:rPr>
        <w:t>2. НАЧИН НА КОЈИ ПОНУДА МОРА ДА БУДЕ САЧИЊЕНА</w:t>
      </w:r>
    </w:p>
    <w:p w:rsidR="007D714B" w:rsidRDefault="007D714B" w:rsidP="007D714B">
      <w:pPr>
        <w:ind w:firstLine="708"/>
        <w:jc w:val="both"/>
        <w:rPr>
          <w:rFonts w:ascii="Arial" w:eastAsia="TimesNewRomanPSMT" w:hAnsi="Arial" w:cs="Arial"/>
          <w:bCs/>
        </w:rPr>
      </w:pPr>
      <w:r>
        <w:rPr>
          <w:rFonts w:ascii="Arial" w:eastAsia="TimesNewRomanPSMT" w:hAnsi="Arial" w:cs="Arial"/>
          <w:bCs/>
        </w:rPr>
        <w:t xml:space="preserve">Понуђач понуду подноси непосредно или путем поште у затвореној коверти или кутији, затворену на начин да се приликом отварања понуда може са сигурношћу утврдити да се први пут отвара. </w:t>
      </w:r>
    </w:p>
    <w:p w:rsidR="007D714B" w:rsidRDefault="007D714B" w:rsidP="007D714B">
      <w:pPr>
        <w:ind w:firstLine="708"/>
        <w:jc w:val="both"/>
        <w:rPr>
          <w:rFonts w:ascii="Arial" w:eastAsia="TimesNewRomanPSMT" w:hAnsi="Arial" w:cs="Arial"/>
          <w:bCs/>
        </w:rPr>
      </w:pPr>
      <w:r>
        <w:rPr>
          <w:rFonts w:ascii="Arial" w:eastAsia="TimesNewRomanPSMT" w:hAnsi="Arial" w:cs="Arial"/>
          <w:bCs/>
        </w:rPr>
        <w:t>На полеђини коверте или на кутији навести назив</w:t>
      </w:r>
      <w:r>
        <w:rPr>
          <w:rFonts w:ascii="Arial" w:eastAsia="TimesNewRomanPSMT" w:hAnsi="Arial" w:cs="Arial"/>
          <w:bCs/>
          <w:lang w:val="sr-Cyrl-CS"/>
        </w:rPr>
        <w:t xml:space="preserve"> и адресу</w:t>
      </w:r>
      <w:r>
        <w:rPr>
          <w:rFonts w:ascii="Arial" w:eastAsia="TimesNewRomanPSMT" w:hAnsi="Arial" w:cs="Arial"/>
          <w:bCs/>
        </w:rPr>
        <w:t xml:space="preserve"> понуђача. </w:t>
      </w:r>
    </w:p>
    <w:p w:rsidR="007D714B" w:rsidRDefault="007D714B" w:rsidP="007D714B">
      <w:pPr>
        <w:ind w:firstLine="708"/>
        <w:jc w:val="both"/>
        <w:rPr>
          <w:rFonts w:ascii="Arial" w:eastAsia="TimesNewRomanPSMT" w:hAnsi="Arial" w:cs="Arial"/>
          <w:bCs/>
        </w:rPr>
      </w:pPr>
      <w:r>
        <w:rPr>
          <w:rFonts w:ascii="Arial" w:eastAsia="TimesNewRomanPSMT" w:hAnsi="Arial" w:cs="Arial"/>
          <w:bCs/>
        </w:rPr>
        <w:t>У случају да понуду подноси група понуђача, на коверти је потребно назначити да се ради о групи понуђача и навести називе и адресу свих учесника у заједничкој понуди.</w:t>
      </w:r>
    </w:p>
    <w:p w:rsidR="007D714B" w:rsidRDefault="007D714B" w:rsidP="007D714B">
      <w:pPr>
        <w:autoSpaceDE w:val="0"/>
        <w:autoSpaceDN w:val="0"/>
        <w:adjustRightInd w:val="0"/>
        <w:spacing w:line="240" w:lineRule="auto"/>
        <w:ind w:firstLine="708"/>
        <w:jc w:val="both"/>
        <w:rPr>
          <w:rFonts w:ascii="Arial" w:eastAsia="TimesNewRomanPSMT" w:hAnsi="Arial" w:cs="Arial"/>
          <w:bCs/>
        </w:rPr>
      </w:pPr>
      <w:r>
        <w:rPr>
          <w:rFonts w:ascii="Arial" w:eastAsia="TimesNewRomanPSMT" w:hAnsi="Arial" w:cs="Arial"/>
          <w:bCs/>
        </w:rPr>
        <w:t xml:space="preserve">Понуду доставити на адресу: </w:t>
      </w:r>
      <w:r>
        <w:rPr>
          <w:rFonts w:ascii="Arial" w:eastAsia="TimesNewRomanPSMT" w:hAnsi="Arial" w:cs="Arial"/>
          <w:bCs/>
          <w:lang w:val="sr-Cyrl-CS"/>
        </w:rPr>
        <w:t>Основна школа ''Бранко Крсмановић'' , Доња Мутница,</w:t>
      </w:r>
      <w:r>
        <w:rPr>
          <w:rFonts w:ascii="Arial" w:eastAsia="TimesNewRomanPSMT" w:hAnsi="Arial" w:cs="Arial"/>
          <w:bCs/>
        </w:rPr>
        <w:t xml:space="preserve"> са назнаком:</w:t>
      </w:r>
    </w:p>
    <w:p w:rsidR="007D714B" w:rsidRDefault="007D714B" w:rsidP="007D714B">
      <w:pPr>
        <w:autoSpaceDE w:val="0"/>
        <w:autoSpaceDN w:val="0"/>
        <w:adjustRightInd w:val="0"/>
        <w:spacing w:line="240" w:lineRule="auto"/>
        <w:jc w:val="center"/>
        <w:rPr>
          <w:rFonts w:ascii="Arial" w:eastAsia="TimesNewRomanPS-BoldMT" w:hAnsi="Arial" w:cs="Arial"/>
          <w:b/>
          <w:bCs/>
        </w:rPr>
      </w:pPr>
      <w:r>
        <w:rPr>
          <w:rFonts w:ascii="Arial" w:eastAsia="TimesNewRomanPS-BoldMT" w:hAnsi="Arial" w:cs="Arial"/>
          <w:b/>
          <w:bCs/>
        </w:rPr>
        <w:t>,,Понуда за јавну набавку мале вредности</w:t>
      </w:r>
      <w:r>
        <w:rPr>
          <w:rFonts w:ascii="Arial" w:eastAsia="TimesNewRomanPS-BoldMT" w:hAnsi="Arial" w:cs="Arial"/>
          <w:b/>
          <w:bCs/>
          <w:lang w:val="sr-Cyrl-CS"/>
        </w:rPr>
        <w:t xml:space="preserve"> – добра –</w:t>
      </w:r>
    </w:p>
    <w:p w:rsidR="007D714B" w:rsidRDefault="007D714B" w:rsidP="007D714B">
      <w:pPr>
        <w:autoSpaceDE w:val="0"/>
        <w:autoSpaceDN w:val="0"/>
        <w:adjustRightInd w:val="0"/>
        <w:spacing w:line="240" w:lineRule="auto"/>
        <w:jc w:val="center"/>
        <w:rPr>
          <w:rFonts w:ascii="Arial" w:eastAsia="TimesNewRomanPS-BoldMT" w:hAnsi="Arial" w:cs="Arial"/>
          <w:b/>
          <w:bCs/>
        </w:rPr>
      </w:pPr>
      <w:r>
        <w:rPr>
          <w:rFonts w:ascii="Arial" w:eastAsia="TimesNewRomanPS-BoldMT" w:hAnsi="Arial" w:cs="Arial"/>
          <w:b/>
          <w:bCs/>
          <w:lang w:val="sr-Cyrl-CS"/>
        </w:rPr>
        <w:t xml:space="preserve">Набавка ужине за </w:t>
      </w:r>
    </w:p>
    <w:p w:rsidR="007D714B" w:rsidRDefault="007D714B" w:rsidP="007D714B">
      <w:pPr>
        <w:autoSpaceDE w:val="0"/>
        <w:autoSpaceDN w:val="0"/>
        <w:adjustRightInd w:val="0"/>
        <w:spacing w:line="240" w:lineRule="auto"/>
        <w:jc w:val="center"/>
        <w:rPr>
          <w:rFonts w:ascii="Arial" w:eastAsia="TimesNewRomanPS-BoldMT" w:hAnsi="Arial" w:cs="Arial"/>
          <w:b/>
          <w:bCs/>
          <w:color w:val="002060"/>
        </w:rPr>
      </w:pPr>
      <w:r>
        <w:rPr>
          <w:rFonts w:ascii="Arial" w:eastAsia="TimesNewRomanPS-BoldMT" w:hAnsi="Arial" w:cs="Arial"/>
          <w:b/>
          <w:bCs/>
        </w:rPr>
        <w:t>школску</w:t>
      </w:r>
      <w:r>
        <w:rPr>
          <w:rFonts w:ascii="Arial" w:eastAsia="TimesNewRomanPS-BoldMT" w:hAnsi="Arial" w:cs="Arial"/>
          <w:b/>
          <w:bCs/>
          <w:lang w:val="sr-Cyrl-CS"/>
        </w:rPr>
        <w:t xml:space="preserve"> 20</w:t>
      </w:r>
      <w:r w:rsidR="003229ED">
        <w:rPr>
          <w:rFonts w:ascii="Arial" w:eastAsia="TimesNewRomanPS-BoldMT" w:hAnsi="Arial" w:cs="Arial"/>
          <w:b/>
          <w:bCs/>
          <w:lang w:val="sr-Cyrl-CS"/>
        </w:rPr>
        <w:t>20</w:t>
      </w:r>
      <w:r w:rsidR="002A6BA5">
        <w:rPr>
          <w:rFonts w:ascii="Arial" w:eastAsia="TimesNewRomanPS-BoldMT" w:hAnsi="Arial" w:cs="Arial"/>
          <w:b/>
          <w:bCs/>
        </w:rPr>
        <w:t>/</w:t>
      </w:r>
      <w:r>
        <w:rPr>
          <w:rFonts w:ascii="Arial" w:eastAsia="TimesNewRomanPS-BoldMT" w:hAnsi="Arial" w:cs="Arial"/>
          <w:b/>
          <w:bCs/>
        </w:rPr>
        <w:t>20</w:t>
      </w:r>
      <w:r w:rsidR="00E049C3">
        <w:rPr>
          <w:rFonts w:ascii="Arial" w:eastAsia="TimesNewRomanPS-BoldMT" w:hAnsi="Arial" w:cs="Arial"/>
          <w:b/>
          <w:bCs/>
        </w:rPr>
        <w:t>2</w:t>
      </w:r>
      <w:r w:rsidR="003229ED">
        <w:rPr>
          <w:rFonts w:ascii="Arial" w:eastAsia="TimesNewRomanPS-BoldMT" w:hAnsi="Arial" w:cs="Arial"/>
          <w:b/>
          <w:bCs/>
        </w:rPr>
        <w:t>1</w:t>
      </w:r>
      <w:r>
        <w:rPr>
          <w:rFonts w:ascii="Arial" w:eastAsia="TimesNewRomanPS-BoldMT" w:hAnsi="Arial" w:cs="Arial"/>
          <w:b/>
          <w:bCs/>
          <w:lang w:val="sr-Cyrl-CS"/>
        </w:rPr>
        <w:t>. годину</w:t>
      </w:r>
      <w:r>
        <w:rPr>
          <w:rFonts w:ascii="Arial" w:hAnsi="Arial" w:cs="Arial"/>
        </w:rPr>
        <w:t>,</w:t>
      </w:r>
    </w:p>
    <w:p w:rsidR="007D714B" w:rsidRDefault="007D714B" w:rsidP="007D714B">
      <w:pPr>
        <w:autoSpaceDE w:val="0"/>
        <w:autoSpaceDN w:val="0"/>
        <w:adjustRightInd w:val="0"/>
        <w:spacing w:line="240" w:lineRule="auto"/>
        <w:jc w:val="center"/>
        <w:rPr>
          <w:rFonts w:ascii="Arial" w:hAnsi="Arial" w:cs="Arial"/>
          <w:color w:val="FF0000"/>
        </w:rPr>
      </w:pPr>
      <w:r>
        <w:rPr>
          <w:rFonts w:ascii="Arial" w:eastAsia="TimesNewRomanPS-BoldMT" w:hAnsi="Arial" w:cs="Arial"/>
          <w:b/>
          <w:bCs/>
        </w:rPr>
        <w:t>ЈНМВ, бр.</w:t>
      </w:r>
      <w:r>
        <w:rPr>
          <w:rFonts w:ascii="Arial" w:eastAsia="TimesNewRomanPS-BoldMT" w:hAnsi="Arial" w:cs="Arial"/>
          <w:b/>
          <w:bCs/>
          <w:lang w:val="sr-Cyrl-CS"/>
        </w:rPr>
        <w:t xml:space="preserve"> 6</w:t>
      </w:r>
      <w:r>
        <w:rPr>
          <w:rFonts w:ascii="Arial" w:eastAsia="TimesNewRomanPS-BoldMT" w:hAnsi="Arial" w:cs="Arial"/>
          <w:b/>
          <w:bCs/>
        </w:rPr>
        <w:t>/20</w:t>
      </w:r>
      <w:r w:rsidR="003229ED">
        <w:rPr>
          <w:rFonts w:ascii="Arial" w:eastAsia="TimesNewRomanPS-BoldMT" w:hAnsi="Arial" w:cs="Arial"/>
          <w:b/>
          <w:bCs/>
        </w:rPr>
        <w:t>20</w:t>
      </w:r>
      <w:r>
        <w:rPr>
          <w:rFonts w:ascii="Arial" w:eastAsia="TimesNewRomanPS-BoldMT" w:hAnsi="Arial" w:cs="Arial"/>
          <w:b/>
          <w:bCs/>
          <w:lang w:val="sr-Cyrl-CS"/>
        </w:rPr>
        <w:t xml:space="preserve"> </w:t>
      </w:r>
      <w:r>
        <w:rPr>
          <w:rFonts w:ascii="Arial" w:eastAsia="TimesNewRomanPSMT" w:hAnsi="Arial" w:cs="Arial"/>
          <w:b/>
          <w:bCs/>
        </w:rPr>
        <w:t xml:space="preserve">- </w:t>
      </w:r>
      <w:r>
        <w:rPr>
          <w:rFonts w:ascii="Arial" w:eastAsia="TimesNewRomanPS-BoldMT" w:hAnsi="Arial" w:cs="Arial"/>
          <w:b/>
          <w:bCs/>
        </w:rPr>
        <w:t>НЕ ОТВАРАТИ”.</w:t>
      </w:r>
    </w:p>
    <w:p w:rsidR="007D714B" w:rsidRDefault="007D714B" w:rsidP="007D714B">
      <w:pPr>
        <w:autoSpaceDE w:val="0"/>
        <w:autoSpaceDN w:val="0"/>
        <w:adjustRightInd w:val="0"/>
        <w:spacing w:line="240" w:lineRule="auto"/>
        <w:ind w:firstLine="708"/>
        <w:jc w:val="both"/>
        <w:rPr>
          <w:rFonts w:ascii="Arial" w:hAnsi="Arial" w:cs="Arial"/>
          <w:b/>
          <w:color w:val="auto"/>
          <w:lang w:val="sr-Cyrl-CS"/>
        </w:rPr>
      </w:pPr>
      <w:r w:rsidRPr="00EC5C16">
        <w:rPr>
          <w:rFonts w:ascii="Arial" w:hAnsi="Arial" w:cs="Arial"/>
          <w:color w:val="auto"/>
        </w:rPr>
        <w:t>Понуда се сматра благовременом уколико је примљена од стране наручиоца до</w:t>
      </w:r>
      <w:r>
        <w:rPr>
          <w:rFonts w:ascii="Arial" w:hAnsi="Arial" w:cs="Arial"/>
          <w:color w:val="auto"/>
          <w:lang w:val="sr-Cyrl-CS"/>
        </w:rPr>
        <w:t xml:space="preserve">: </w:t>
      </w:r>
      <w:r w:rsidR="00B60555">
        <w:rPr>
          <w:rFonts w:ascii="Arial" w:hAnsi="Arial" w:cs="Arial"/>
          <w:b/>
          <w:color w:val="auto"/>
          <w:lang w:val="sr-Cyrl-CS"/>
        </w:rPr>
        <w:t>06</w:t>
      </w:r>
      <w:r w:rsidR="00B60555">
        <w:rPr>
          <w:rFonts w:ascii="Arial" w:hAnsi="Arial" w:cs="Arial"/>
          <w:b/>
          <w:color w:val="auto"/>
        </w:rPr>
        <w:t>. јула</w:t>
      </w:r>
      <w:r>
        <w:rPr>
          <w:rFonts w:ascii="Arial" w:hAnsi="Arial" w:cs="Arial"/>
          <w:b/>
          <w:color w:val="auto"/>
          <w:lang w:val="sr-Cyrl-CS"/>
        </w:rPr>
        <w:t xml:space="preserve"> 20</w:t>
      </w:r>
      <w:r w:rsidR="00B60555">
        <w:rPr>
          <w:rFonts w:ascii="Arial" w:hAnsi="Arial" w:cs="Arial"/>
          <w:b/>
          <w:color w:val="auto"/>
          <w:lang w:val="sr-Cyrl-CS"/>
        </w:rPr>
        <w:t>20</w:t>
      </w:r>
      <w:r w:rsidRPr="00133282">
        <w:rPr>
          <w:rFonts w:ascii="Arial" w:hAnsi="Arial" w:cs="Arial"/>
          <w:b/>
          <w:color w:val="auto"/>
          <w:lang w:val="sr-Cyrl-CS"/>
        </w:rPr>
        <w:t>. године</w:t>
      </w:r>
      <w:r w:rsidRPr="00EC5C16">
        <w:rPr>
          <w:rFonts w:ascii="Arial" w:hAnsi="Arial" w:cs="Arial"/>
          <w:i/>
          <w:iCs/>
          <w:color w:val="auto"/>
        </w:rPr>
        <w:t xml:space="preserve"> </w:t>
      </w:r>
      <w:r w:rsidRPr="00416D86">
        <w:rPr>
          <w:rFonts w:ascii="Arial" w:hAnsi="Arial" w:cs="Arial"/>
          <w:b/>
          <w:color w:val="auto"/>
        </w:rPr>
        <w:t>до</w:t>
      </w:r>
      <w:r w:rsidRPr="00EC5C16">
        <w:rPr>
          <w:rFonts w:ascii="Arial" w:hAnsi="Arial" w:cs="Arial"/>
          <w:color w:val="auto"/>
        </w:rPr>
        <w:t xml:space="preserve"> </w:t>
      </w:r>
      <w:r>
        <w:rPr>
          <w:rFonts w:ascii="Arial" w:hAnsi="Arial" w:cs="Arial"/>
          <w:b/>
          <w:color w:val="auto"/>
          <w:lang w:val="sr-Cyrl-CS"/>
        </w:rPr>
        <w:t>12.0</w:t>
      </w:r>
      <w:r w:rsidRPr="00133282">
        <w:rPr>
          <w:rFonts w:ascii="Arial" w:hAnsi="Arial" w:cs="Arial"/>
          <w:b/>
          <w:color w:val="auto"/>
          <w:lang w:val="sr-Cyrl-CS"/>
        </w:rPr>
        <w:t xml:space="preserve">0 </w:t>
      </w:r>
      <w:r w:rsidRPr="00133282">
        <w:rPr>
          <w:rFonts w:ascii="Arial" w:hAnsi="Arial" w:cs="Arial"/>
          <w:b/>
          <w:color w:val="auto"/>
        </w:rPr>
        <w:t>часова</w:t>
      </w:r>
      <w:r>
        <w:rPr>
          <w:rFonts w:ascii="Arial" w:hAnsi="Arial" w:cs="Arial"/>
          <w:b/>
          <w:color w:val="auto"/>
          <w:lang w:val="sr-Cyrl-CS"/>
        </w:rPr>
        <w:t xml:space="preserve">, јавно отварање понуда </w:t>
      </w:r>
      <w:r w:rsidR="0058137D">
        <w:rPr>
          <w:rFonts w:ascii="Arial" w:hAnsi="Arial" w:cs="Arial"/>
          <w:b/>
          <w:color w:val="auto"/>
          <w:lang w:val="sr-Cyrl-CS"/>
        </w:rPr>
        <w:t>0</w:t>
      </w:r>
      <w:r w:rsidR="00B60555">
        <w:rPr>
          <w:rFonts w:ascii="Arial" w:hAnsi="Arial" w:cs="Arial"/>
          <w:b/>
          <w:color w:val="auto"/>
          <w:lang w:val="sr-Cyrl-CS"/>
        </w:rPr>
        <w:t>6</w:t>
      </w:r>
      <w:r>
        <w:rPr>
          <w:rFonts w:ascii="Arial" w:hAnsi="Arial" w:cs="Arial"/>
          <w:b/>
          <w:color w:val="auto"/>
          <w:lang w:val="sr-Cyrl-CS"/>
        </w:rPr>
        <w:t>.</w:t>
      </w:r>
      <w:r>
        <w:rPr>
          <w:rFonts w:ascii="Arial" w:hAnsi="Arial" w:cs="Arial"/>
          <w:b/>
          <w:color w:val="auto"/>
        </w:rPr>
        <w:t xml:space="preserve"> </w:t>
      </w:r>
      <w:r w:rsidR="00B60555">
        <w:rPr>
          <w:rFonts w:ascii="Arial" w:hAnsi="Arial" w:cs="Arial"/>
          <w:b/>
          <w:color w:val="auto"/>
        </w:rPr>
        <w:t>јула</w:t>
      </w:r>
      <w:r>
        <w:rPr>
          <w:rFonts w:ascii="Arial" w:hAnsi="Arial" w:cs="Arial"/>
          <w:b/>
          <w:color w:val="auto"/>
          <w:lang w:val="sr-Cyrl-CS"/>
        </w:rPr>
        <w:t xml:space="preserve"> 20</w:t>
      </w:r>
      <w:r w:rsidR="00B60555">
        <w:rPr>
          <w:rFonts w:ascii="Arial" w:hAnsi="Arial" w:cs="Arial"/>
          <w:b/>
          <w:color w:val="auto"/>
          <w:lang w:val="sr-Cyrl-CS"/>
        </w:rPr>
        <w:t>20</w:t>
      </w:r>
      <w:r>
        <w:rPr>
          <w:rFonts w:ascii="Arial" w:hAnsi="Arial" w:cs="Arial"/>
          <w:b/>
          <w:color w:val="auto"/>
          <w:lang w:val="sr-Cyrl-CS"/>
        </w:rPr>
        <w:t>. године у 12,10 сати.</w:t>
      </w:r>
    </w:p>
    <w:p w:rsidR="007D714B" w:rsidRPr="00E6275B" w:rsidRDefault="007D714B" w:rsidP="007D714B">
      <w:pPr>
        <w:autoSpaceDE w:val="0"/>
        <w:autoSpaceDN w:val="0"/>
        <w:adjustRightInd w:val="0"/>
        <w:spacing w:line="240" w:lineRule="auto"/>
        <w:ind w:firstLine="708"/>
        <w:jc w:val="both"/>
        <w:rPr>
          <w:rFonts w:ascii="Arial" w:hAnsi="Arial" w:cs="Arial"/>
          <w:color w:val="auto"/>
        </w:rPr>
      </w:pPr>
      <w:r w:rsidRPr="00E6275B">
        <w:rPr>
          <w:rFonts w:ascii="Arial" w:hAnsi="Arial" w:cs="Arial"/>
          <w:color w:val="auto"/>
        </w:rPr>
        <w:t xml:space="preserve">Наручилац ће, по пријему одређене понуде, на коверти, обележити време пријема и евидентирати број и датум понуде према редоследу приспећа. Уколико је понуда достављена непосредно </w:t>
      </w:r>
      <w:r w:rsidRPr="00E6275B">
        <w:rPr>
          <w:rFonts w:ascii="Arial" w:hAnsi="Arial" w:cs="Arial"/>
          <w:color w:val="auto"/>
          <w:lang w:val="sr-Cyrl-CS"/>
        </w:rPr>
        <w:t>н</w:t>
      </w:r>
      <w:r w:rsidRPr="00E6275B">
        <w:rPr>
          <w:rFonts w:ascii="Arial" w:hAnsi="Arial" w:cs="Arial"/>
          <w:color w:val="auto"/>
        </w:rPr>
        <w:t>аруч</w:t>
      </w:r>
      <w:r w:rsidRPr="00E6275B">
        <w:rPr>
          <w:rFonts w:ascii="Arial" w:hAnsi="Arial" w:cs="Arial"/>
          <w:color w:val="auto"/>
          <w:lang w:val="sr-Cyrl-CS"/>
        </w:rPr>
        <w:t>и</w:t>
      </w:r>
      <w:r w:rsidRPr="00E6275B">
        <w:rPr>
          <w:rFonts w:ascii="Arial" w:hAnsi="Arial" w:cs="Arial"/>
          <w:color w:val="auto"/>
        </w:rPr>
        <w:t xml:space="preserve">лац ће понуђачу предати потврду пријема понуде. У потврди о пријему наручилац ће навести датум и сат пријема понуде. </w:t>
      </w:r>
    </w:p>
    <w:p w:rsidR="007D714B" w:rsidRPr="004961DE" w:rsidRDefault="007D714B" w:rsidP="007D714B">
      <w:pPr>
        <w:autoSpaceDE w:val="0"/>
        <w:autoSpaceDN w:val="0"/>
        <w:adjustRightInd w:val="0"/>
        <w:spacing w:line="240" w:lineRule="auto"/>
        <w:ind w:firstLine="708"/>
        <w:jc w:val="both"/>
        <w:rPr>
          <w:rFonts w:ascii="Arial" w:hAnsi="Arial" w:cs="Arial"/>
          <w:color w:val="auto"/>
        </w:rPr>
      </w:pPr>
      <w:r w:rsidRPr="00E6275B">
        <w:rPr>
          <w:rFonts w:ascii="Arial" w:hAnsi="Arial" w:cs="Arial"/>
          <w:color w:val="auto"/>
        </w:rPr>
        <w:t>Понуда коју наручилац није примио у року одређеном за подношење понуда, односно која је примљена по истеку дана и сата до којег се могу понуде подносити, сматраће се неблаговременом.</w:t>
      </w:r>
      <w:r>
        <w:rPr>
          <w:rFonts w:ascii="Arial" w:hAnsi="Arial" w:cs="Arial"/>
          <w:b/>
        </w:rPr>
        <w:t xml:space="preserve">  </w:t>
      </w:r>
    </w:p>
    <w:p w:rsidR="007D714B" w:rsidRDefault="007D714B" w:rsidP="007D714B">
      <w:pPr>
        <w:ind w:firstLine="360"/>
        <w:jc w:val="both"/>
        <w:rPr>
          <w:rFonts w:ascii="Arial" w:eastAsia="TimesNewRomanPSMT" w:hAnsi="Arial" w:cs="Arial"/>
          <w:bCs/>
        </w:rPr>
      </w:pPr>
      <w:r>
        <w:rPr>
          <w:rFonts w:ascii="Arial" w:eastAsia="TimesNewRomanPSMT" w:hAnsi="Arial" w:cs="Arial"/>
          <w:bCs/>
        </w:rPr>
        <w:t>Понуда мора да садржи:</w:t>
      </w:r>
    </w:p>
    <w:p w:rsidR="007D714B" w:rsidRPr="00BB6231" w:rsidRDefault="007D714B" w:rsidP="007D714B">
      <w:pPr>
        <w:pStyle w:val="a"/>
        <w:numPr>
          <w:ilvl w:val="0"/>
          <w:numId w:val="7"/>
        </w:numPr>
        <w:jc w:val="both"/>
        <w:rPr>
          <w:rFonts w:ascii="Arial" w:hAnsi="Arial" w:cs="Arial"/>
          <w:bCs/>
          <w:i/>
          <w:iCs/>
        </w:rPr>
      </w:pPr>
      <w:r w:rsidRPr="00BB6231">
        <w:rPr>
          <w:rFonts w:ascii="Arial" w:eastAsia="TimesNewRomanPSMT" w:hAnsi="Arial" w:cs="Arial"/>
          <w:bCs/>
          <w:i/>
          <w:lang w:val="sr-Cyrl-CS"/>
        </w:rPr>
        <w:t>Образац понуде попуњен и оверен</w:t>
      </w:r>
    </w:p>
    <w:p w:rsidR="007D714B" w:rsidRPr="0014523D" w:rsidRDefault="007D714B" w:rsidP="007D714B">
      <w:pPr>
        <w:pStyle w:val="a"/>
        <w:numPr>
          <w:ilvl w:val="0"/>
          <w:numId w:val="7"/>
        </w:numPr>
        <w:jc w:val="both"/>
        <w:rPr>
          <w:rFonts w:ascii="Arial" w:hAnsi="Arial" w:cs="Arial"/>
          <w:b/>
          <w:bCs/>
          <w:i/>
          <w:iCs/>
        </w:rPr>
      </w:pPr>
      <w:r>
        <w:rPr>
          <w:rFonts w:ascii="Arial" w:hAnsi="Arial" w:cs="Arial"/>
          <w:bCs/>
          <w:i/>
          <w:iCs/>
          <w:lang w:val="sr-Cyrl-CS"/>
        </w:rPr>
        <w:t>Модел уговора попуњен и оверен</w:t>
      </w:r>
      <w:r>
        <w:rPr>
          <w:rFonts w:ascii="Arial" w:hAnsi="Arial" w:cs="Arial"/>
          <w:bCs/>
          <w:i/>
          <w:iCs/>
        </w:rPr>
        <w:t>.</w:t>
      </w:r>
    </w:p>
    <w:p w:rsidR="007D714B" w:rsidRPr="00D600AD" w:rsidRDefault="007D714B" w:rsidP="007D714B">
      <w:pPr>
        <w:pStyle w:val="a"/>
        <w:numPr>
          <w:ilvl w:val="0"/>
          <w:numId w:val="7"/>
        </w:numPr>
        <w:jc w:val="both"/>
        <w:rPr>
          <w:rFonts w:ascii="Arial" w:hAnsi="Arial" w:cs="Arial"/>
          <w:bCs/>
          <w:i/>
          <w:iCs/>
        </w:rPr>
      </w:pPr>
      <w:r>
        <w:rPr>
          <w:rFonts w:ascii="Arial" w:hAnsi="Arial" w:cs="Arial"/>
          <w:bCs/>
          <w:i/>
          <w:iCs/>
          <w:lang w:val="sr-Cyrl-CS"/>
        </w:rPr>
        <w:t>Изјаву о испуњености услова потписану и оверену</w:t>
      </w:r>
    </w:p>
    <w:p w:rsidR="007D714B" w:rsidRPr="00D600AD" w:rsidRDefault="007D714B" w:rsidP="007D714B">
      <w:pPr>
        <w:pStyle w:val="a"/>
        <w:numPr>
          <w:ilvl w:val="0"/>
          <w:numId w:val="7"/>
        </w:numPr>
        <w:jc w:val="both"/>
        <w:rPr>
          <w:rFonts w:ascii="Arial" w:hAnsi="Arial" w:cs="Arial"/>
          <w:bCs/>
          <w:i/>
          <w:iCs/>
        </w:rPr>
      </w:pPr>
      <w:r>
        <w:rPr>
          <w:rFonts w:ascii="Arial" w:hAnsi="Arial" w:cs="Arial"/>
          <w:bCs/>
          <w:i/>
          <w:iCs/>
          <w:lang w:val="sr-Cyrl-CS"/>
        </w:rPr>
        <w:t xml:space="preserve">Решење надлежног министарства о испуњености услова за обављање делатности производње пекарских производа (за Понуђача који не обавља делатност производње пекарских производа- </w:t>
      </w:r>
      <w:r w:rsidRPr="00D600AD">
        <w:rPr>
          <w:rFonts w:ascii="Arial" w:hAnsi="Arial" w:cs="Arial"/>
          <w:i/>
          <w:w w:val="101"/>
        </w:rPr>
        <w:t>Решењ</w:t>
      </w:r>
      <w:r>
        <w:rPr>
          <w:rFonts w:ascii="Arial" w:hAnsi="Arial" w:cs="Arial"/>
          <w:i/>
          <w:w w:val="101"/>
          <w:lang w:val="sr-Cyrl-CS"/>
        </w:rPr>
        <w:t>е</w:t>
      </w:r>
      <w:r w:rsidRPr="00D600AD">
        <w:rPr>
          <w:rFonts w:ascii="Arial" w:hAnsi="Arial" w:cs="Arial"/>
          <w:i/>
          <w:w w:val="101"/>
        </w:rPr>
        <w:t xml:space="preserve"> надлежног министарства</w:t>
      </w:r>
      <w:r w:rsidRPr="00D600AD">
        <w:rPr>
          <w:rFonts w:ascii="Arial" w:hAnsi="Arial" w:cs="Arial"/>
          <w:i/>
          <w:w w:val="101"/>
          <w:lang w:val="sr-Cyrl-CS"/>
        </w:rPr>
        <w:t xml:space="preserve"> о испуњености услова  за обављање делатности производње пекарских производа које гласи на произвођача код кога се Понуђач  снабдева траженим производима</w:t>
      </w:r>
      <w:r>
        <w:rPr>
          <w:rFonts w:ascii="Arial" w:hAnsi="Arial" w:cs="Arial"/>
          <w:i/>
          <w:w w:val="101"/>
        </w:rPr>
        <w:t>, као</w:t>
      </w:r>
      <w:r w:rsidRPr="00D600AD">
        <w:rPr>
          <w:rFonts w:ascii="Arial" w:hAnsi="Arial" w:cs="Arial"/>
          <w:i/>
          <w:w w:val="101"/>
          <w:lang w:val="sr-Cyrl-CS"/>
        </w:rPr>
        <w:t xml:space="preserve"> и доказ</w:t>
      </w:r>
      <w:r>
        <w:rPr>
          <w:rFonts w:ascii="Arial" w:hAnsi="Arial" w:cs="Arial"/>
          <w:i/>
          <w:w w:val="101"/>
        </w:rPr>
        <w:t>,</w:t>
      </w:r>
      <w:r w:rsidRPr="00D600AD">
        <w:rPr>
          <w:rFonts w:ascii="Arial" w:hAnsi="Arial" w:cs="Arial"/>
          <w:i/>
          <w:w w:val="101"/>
          <w:lang w:val="sr-Cyrl-CS"/>
        </w:rPr>
        <w:t xml:space="preserve"> о постојању пословног односа </w:t>
      </w:r>
      <w:r>
        <w:rPr>
          <w:rFonts w:ascii="Arial" w:hAnsi="Arial" w:cs="Arial"/>
          <w:i/>
          <w:w w:val="101"/>
          <w:lang w:val="sr-Cyrl-CS"/>
        </w:rPr>
        <w:t xml:space="preserve">између </w:t>
      </w:r>
      <w:r>
        <w:rPr>
          <w:rFonts w:ascii="Arial" w:hAnsi="Arial" w:cs="Arial"/>
          <w:i/>
          <w:w w:val="101"/>
        </w:rPr>
        <w:t>П</w:t>
      </w:r>
      <w:r>
        <w:rPr>
          <w:rFonts w:ascii="Arial" w:hAnsi="Arial" w:cs="Arial"/>
          <w:i/>
          <w:w w:val="101"/>
          <w:lang w:val="sr-Cyrl-CS"/>
        </w:rPr>
        <w:t>онуђача и произвођача пекарских производа који се односи на</w:t>
      </w:r>
      <w:r w:rsidRPr="00D600AD">
        <w:rPr>
          <w:rFonts w:ascii="Arial" w:hAnsi="Arial" w:cs="Arial"/>
          <w:i/>
          <w:w w:val="101"/>
          <w:lang w:val="sr-Cyrl-CS"/>
        </w:rPr>
        <w:t xml:space="preserve"> с</w:t>
      </w:r>
      <w:r>
        <w:rPr>
          <w:rFonts w:ascii="Arial" w:hAnsi="Arial" w:cs="Arial"/>
          <w:i/>
          <w:w w:val="101"/>
          <w:lang w:val="sr-Cyrl-CS"/>
        </w:rPr>
        <w:t xml:space="preserve">набдевање </w:t>
      </w:r>
      <w:r w:rsidRPr="00D600AD">
        <w:rPr>
          <w:rFonts w:ascii="Arial" w:hAnsi="Arial" w:cs="Arial"/>
          <w:i/>
          <w:w w:val="101"/>
          <w:lang w:val="sr-Cyrl-CS"/>
        </w:rPr>
        <w:t>Понуђача</w:t>
      </w:r>
      <w:r>
        <w:rPr>
          <w:rFonts w:ascii="Arial" w:hAnsi="Arial" w:cs="Arial"/>
          <w:i/>
          <w:w w:val="101"/>
          <w:lang w:val="sr-Cyrl-CS"/>
        </w:rPr>
        <w:t xml:space="preserve"> траженим производима</w:t>
      </w:r>
      <w:r w:rsidRPr="00D600AD">
        <w:rPr>
          <w:rFonts w:ascii="Arial" w:hAnsi="Arial" w:cs="Arial"/>
          <w:i/>
          <w:w w:val="101"/>
          <w:lang w:val="sr-Cyrl-CS"/>
        </w:rPr>
        <w:t xml:space="preserve"> од стране произвођача пекарски</w:t>
      </w:r>
      <w:r>
        <w:rPr>
          <w:rFonts w:ascii="Arial" w:hAnsi="Arial" w:cs="Arial"/>
          <w:i/>
          <w:w w:val="101"/>
          <w:lang w:val="sr-Cyrl-CS"/>
        </w:rPr>
        <w:t xml:space="preserve">х производа који има наведено решење надлежног министарства)  </w:t>
      </w:r>
      <w:r w:rsidRPr="00D600AD">
        <w:rPr>
          <w:rFonts w:ascii="Arial" w:hAnsi="Arial" w:cs="Arial"/>
          <w:i/>
          <w:w w:val="101"/>
          <w:lang w:val="sr-Cyrl-CS"/>
        </w:rPr>
        <w:t>.</w:t>
      </w:r>
    </w:p>
    <w:p w:rsidR="007D714B" w:rsidRPr="00BB6231" w:rsidRDefault="007D714B" w:rsidP="007D714B">
      <w:pPr>
        <w:pStyle w:val="a"/>
        <w:numPr>
          <w:ilvl w:val="0"/>
          <w:numId w:val="7"/>
        </w:numPr>
        <w:jc w:val="both"/>
        <w:rPr>
          <w:rFonts w:ascii="Arial" w:hAnsi="Arial" w:cs="Arial"/>
          <w:bCs/>
          <w:i/>
          <w:iCs/>
        </w:rPr>
      </w:pPr>
      <w:r>
        <w:rPr>
          <w:rFonts w:ascii="Arial" w:hAnsi="Arial" w:cs="Arial"/>
          <w:bCs/>
          <w:i/>
          <w:iCs/>
          <w:lang w:val="sr-Cyrl-CS"/>
        </w:rPr>
        <w:t>Фотокопије сертификата НАССР и важеће саобраћајне дозволе</w:t>
      </w:r>
    </w:p>
    <w:p w:rsidR="007D714B" w:rsidRPr="00BB6231" w:rsidRDefault="007D714B" w:rsidP="007D714B">
      <w:pPr>
        <w:pStyle w:val="a"/>
        <w:numPr>
          <w:ilvl w:val="0"/>
          <w:numId w:val="7"/>
        </w:numPr>
        <w:jc w:val="both"/>
        <w:rPr>
          <w:rFonts w:ascii="Arial" w:hAnsi="Arial" w:cs="Arial"/>
          <w:bCs/>
          <w:i/>
          <w:iCs/>
        </w:rPr>
      </w:pPr>
      <w:r w:rsidRPr="00BB6231">
        <w:rPr>
          <w:rFonts w:ascii="Arial" w:hAnsi="Arial" w:cs="Arial"/>
          <w:bCs/>
          <w:i/>
          <w:iCs/>
          <w:lang w:val="sr-Cyrl-CS"/>
        </w:rPr>
        <w:t>Образац о трошковима припреме понуде</w:t>
      </w:r>
    </w:p>
    <w:p w:rsidR="007D714B" w:rsidRDefault="007D714B" w:rsidP="007D714B">
      <w:pPr>
        <w:pStyle w:val="a"/>
        <w:numPr>
          <w:ilvl w:val="0"/>
          <w:numId w:val="7"/>
        </w:numPr>
        <w:jc w:val="both"/>
        <w:rPr>
          <w:rFonts w:ascii="Arial" w:hAnsi="Arial" w:cs="Arial"/>
          <w:bCs/>
          <w:i/>
          <w:iCs/>
        </w:rPr>
      </w:pPr>
      <w:r w:rsidRPr="00BB6231">
        <w:rPr>
          <w:rFonts w:ascii="Arial" w:hAnsi="Arial" w:cs="Arial"/>
          <w:bCs/>
          <w:i/>
          <w:iCs/>
          <w:lang w:val="sr-Cyrl-CS"/>
        </w:rPr>
        <w:t>Изјаву о независној понуди</w:t>
      </w:r>
    </w:p>
    <w:p w:rsidR="007D714B" w:rsidRPr="00E432DF" w:rsidRDefault="007D714B" w:rsidP="007D714B">
      <w:pPr>
        <w:pStyle w:val="a"/>
        <w:numPr>
          <w:ilvl w:val="0"/>
          <w:numId w:val="7"/>
        </w:numPr>
        <w:jc w:val="both"/>
        <w:rPr>
          <w:rFonts w:ascii="Arial" w:hAnsi="Arial" w:cs="Arial"/>
          <w:bCs/>
          <w:i/>
          <w:iCs/>
        </w:rPr>
      </w:pPr>
      <w:r w:rsidRPr="003F5699">
        <w:rPr>
          <w:rFonts w:ascii="Arial" w:hAnsi="Arial" w:cs="Arial"/>
          <w:i/>
        </w:rPr>
        <w:t>Изјава понуђача – гаранција</w:t>
      </w:r>
    </w:p>
    <w:p w:rsidR="007D714B" w:rsidRPr="003508FC" w:rsidRDefault="007D714B" w:rsidP="007D714B">
      <w:pPr>
        <w:pStyle w:val="a"/>
        <w:numPr>
          <w:ilvl w:val="0"/>
          <w:numId w:val="7"/>
        </w:numPr>
        <w:jc w:val="both"/>
        <w:rPr>
          <w:rFonts w:ascii="Arial" w:hAnsi="Arial" w:cs="Arial"/>
          <w:bCs/>
          <w:i/>
          <w:iCs/>
        </w:rPr>
      </w:pPr>
      <w:r>
        <w:rPr>
          <w:rFonts w:ascii="Arial" w:hAnsi="Arial" w:cs="Arial"/>
          <w:i/>
        </w:rPr>
        <w:lastRenderedPageBreak/>
        <w:t>Изјава о поштовању обавеза које произилазе  из важећих прописа о заштити на раду , запошљавању  и условима рада  и заштите животне средине</w:t>
      </w:r>
    </w:p>
    <w:p w:rsidR="007D714B" w:rsidRPr="00DD466A" w:rsidRDefault="007D714B" w:rsidP="007D714B">
      <w:pPr>
        <w:pStyle w:val="a"/>
        <w:jc w:val="both"/>
        <w:rPr>
          <w:rFonts w:ascii="Arial" w:hAnsi="Arial" w:cs="Arial"/>
          <w:bCs/>
          <w:i/>
          <w:iCs/>
        </w:rPr>
      </w:pPr>
    </w:p>
    <w:p w:rsidR="007D714B" w:rsidRDefault="007D714B" w:rsidP="007D714B">
      <w:pPr>
        <w:rPr>
          <w:rFonts w:ascii="Arial" w:hAnsi="Arial" w:cs="Arial"/>
          <w:bCs/>
          <w:iCs/>
        </w:rPr>
      </w:pPr>
      <w:r>
        <w:rPr>
          <w:rFonts w:ascii="Arial" w:hAnsi="Arial" w:cs="Arial"/>
          <w:b/>
          <w:i/>
          <w:iCs/>
        </w:rPr>
        <w:t>4.</w:t>
      </w:r>
      <w:r>
        <w:rPr>
          <w:rFonts w:ascii="Arial" w:hAnsi="Arial" w:cs="Arial"/>
          <w:b/>
          <w:bCs/>
          <w:i/>
          <w:iCs/>
        </w:rPr>
        <w:t xml:space="preserve">  ПОНУДА СА ВАРИЈАНТАМА</w:t>
      </w:r>
    </w:p>
    <w:p w:rsidR="007D714B" w:rsidRDefault="007D714B" w:rsidP="007D714B">
      <w:pPr>
        <w:jc w:val="both"/>
        <w:rPr>
          <w:rFonts w:ascii="Arial" w:hAnsi="Arial" w:cs="Arial"/>
          <w:bCs/>
          <w:iCs/>
        </w:rPr>
      </w:pPr>
    </w:p>
    <w:p w:rsidR="007D714B" w:rsidRDefault="007D714B" w:rsidP="007D714B">
      <w:pPr>
        <w:ind w:firstLine="720"/>
        <w:jc w:val="both"/>
        <w:rPr>
          <w:rFonts w:ascii="Arial" w:hAnsi="Arial" w:cs="Arial"/>
          <w:b/>
          <w:bCs/>
          <w:i/>
          <w:iCs/>
        </w:rPr>
      </w:pPr>
      <w:r>
        <w:rPr>
          <w:rFonts w:ascii="Arial" w:hAnsi="Arial" w:cs="Arial"/>
          <w:bCs/>
          <w:iCs/>
        </w:rPr>
        <w:t>Подношење понуде са варијантама није дозвољено.</w:t>
      </w:r>
    </w:p>
    <w:p w:rsidR="007D714B" w:rsidRPr="004961DE" w:rsidRDefault="007D714B" w:rsidP="007D714B">
      <w:pPr>
        <w:jc w:val="both"/>
        <w:rPr>
          <w:lang w:val="sr-Cyrl-CS"/>
        </w:rPr>
      </w:pPr>
    </w:p>
    <w:p w:rsidR="007D714B" w:rsidRDefault="007D714B" w:rsidP="007D714B">
      <w:r>
        <w:rPr>
          <w:rFonts w:ascii="Arial" w:hAnsi="Arial" w:cs="Arial"/>
          <w:b/>
          <w:bCs/>
          <w:i/>
          <w:iCs/>
        </w:rPr>
        <w:t xml:space="preserve">5. </w:t>
      </w:r>
      <w:r>
        <w:rPr>
          <w:rFonts w:ascii="Arial" w:hAnsi="Arial" w:cs="Arial"/>
          <w:b/>
          <w:i/>
          <w:iCs/>
        </w:rPr>
        <w:t>НАЧИН ИЗМЕНЕ, ДОПУНЕ И ОПОЗИВА ПОНУДЕ</w:t>
      </w:r>
    </w:p>
    <w:p w:rsidR="007D714B" w:rsidRDefault="007D714B" w:rsidP="007D714B">
      <w:pPr>
        <w:jc w:val="both"/>
      </w:pPr>
    </w:p>
    <w:p w:rsidR="007D714B" w:rsidRDefault="007D714B" w:rsidP="007D714B">
      <w:pPr>
        <w:ind w:firstLine="708"/>
        <w:jc w:val="both"/>
        <w:rPr>
          <w:rFonts w:ascii="Arial" w:hAnsi="Arial" w:cs="Arial"/>
        </w:rPr>
      </w:pPr>
      <w:r>
        <w:rPr>
          <w:rFonts w:ascii="Arial" w:hAnsi="Arial" w:cs="Arial"/>
        </w:rPr>
        <w:t>У року за подношење понуде понуђач може да измени, допуни или опозове своју понуду на начин који је одређен за подношење понуде.</w:t>
      </w:r>
    </w:p>
    <w:p w:rsidR="007D714B" w:rsidRDefault="007D714B" w:rsidP="007D714B">
      <w:pPr>
        <w:ind w:firstLine="708"/>
        <w:jc w:val="both"/>
        <w:rPr>
          <w:rFonts w:ascii="Arial" w:eastAsia="TimesNewRomanPSMT" w:hAnsi="Arial" w:cs="Arial"/>
          <w:bCs/>
          <w:iCs/>
        </w:rPr>
      </w:pPr>
      <w:r>
        <w:rPr>
          <w:rFonts w:ascii="Arial" w:hAnsi="Arial" w:cs="Arial"/>
        </w:rPr>
        <w:t xml:space="preserve">Понуђач је дужан да јасно назначи који део понуде мења односно која документа накнадно доставља. </w:t>
      </w:r>
    </w:p>
    <w:p w:rsidR="007D714B" w:rsidRPr="00B93919" w:rsidRDefault="007D714B" w:rsidP="007D714B">
      <w:pPr>
        <w:ind w:firstLine="708"/>
        <w:jc w:val="both"/>
        <w:rPr>
          <w:rFonts w:ascii="Arial" w:eastAsia="TimesNewRomanPSMT" w:hAnsi="Arial" w:cs="Arial"/>
          <w:bCs/>
          <w:iCs/>
          <w:lang w:val="sr-Cyrl-CS"/>
        </w:rPr>
      </w:pPr>
      <w:r>
        <w:rPr>
          <w:rFonts w:ascii="Arial" w:eastAsia="TimesNewRomanPSMT" w:hAnsi="Arial" w:cs="Arial"/>
          <w:bCs/>
          <w:iCs/>
        </w:rPr>
        <w:t>Измену, допуну или опозив понуде треба доставити на адресу</w:t>
      </w:r>
      <w:r>
        <w:rPr>
          <w:rFonts w:ascii="Arial" w:eastAsia="TimesNewRomanPSMT" w:hAnsi="Arial" w:cs="Arial"/>
          <w:bCs/>
          <w:iCs/>
          <w:lang w:val="sr-Cyrl-CS"/>
        </w:rPr>
        <w:t xml:space="preserve">: Основна школа ''Бранко Крсмановић'' Доња Мутница, </w:t>
      </w:r>
      <w:r>
        <w:rPr>
          <w:rFonts w:ascii="Arial" w:eastAsia="TimesNewRomanPSMT" w:hAnsi="Arial" w:cs="Arial"/>
          <w:bCs/>
          <w:iCs/>
        </w:rPr>
        <w:t>са назнаком:</w:t>
      </w:r>
    </w:p>
    <w:p w:rsidR="007D714B" w:rsidRDefault="007D714B" w:rsidP="007D714B">
      <w:pPr>
        <w:jc w:val="center"/>
        <w:rPr>
          <w:rFonts w:ascii="Arial" w:eastAsia="TimesNewRomanPSMT" w:hAnsi="Arial" w:cs="Arial"/>
          <w:bCs/>
          <w:iCs/>
        </w:rPr>
      </w:pPr>
      <w:r>
        <w:rPr>
          <w:rFonts w:ascii="Arial" w:eastAsia="TimesNewRomanPSMT" w:hAnsi="Arial" w:cs="Arial"/>
          <w:bCs/>
          <w:iCs/>
        </w:rPr>
        <w:t>„</w:t>
      </w:r>
      <w:r>
        <w:rPr>
          <w:rFonts w:ascii="Arial" w:eastAsia="TimesNewRomanPSMT" w:hAnsi="Arial" w:cs="Arial"/>
          <w:b/>
          <w:bCs/>
          <w:iCs/>
        </w:rPr>
        <w:t>Измена понуде</w:t>
      </w:r>
      <w:r>
        <w:rPr>
          <w:rFonts w:ascii="Arial" w:eastAsia="TimesNewRomanPS-BoldMT" w:hAnsi="Arial" w:cs="Arial"/>
          <w:b/>
          <w:bCs/>
        </w:rPr>
        <w:t xml:space="preserve"> за јавну набавку</w:t>
      </w:r>
      <w:r>
        <w:rPr>
          <w:rFonts w:ascii="Arial" w:hAnsi="Arial" w:cs="Arial"/>
        </w:rPr>
        <w:t xml:space="preserve"> добра –</w:t>
      </w:r>
      <w:r>
        <w:rPr>
          <w:rFonts w:ascii="Arial" w:hAnsi="Arial" w:cs="Arial"/>
          <w:lang w:val="sr-Cyrl-CS"/>
        </w:rPr>
        <w:t xml:space="preserve"> Набавка ужине за </w:t>
      </w:r>
      <w:r>
        <w:rPr>
          <w:rFonts w:ascii="Arial" w:hAnsi="Arial" w:cs="Arial"/>
        </w:rPr>
        <w:t>школску</w:t>
      </w:r>
      <w:r>
        <w:rPr>
          <w:rFonts w:ascii="Arial" w:hAnsi="Arial" w:cs="Arial"/>
          <w:lang w:val="sr-Cyrl-CS"/>
        </w:rPr>
        <w:t xml:space="preserve"> 20</w:t>
      </w:r>
      <w:r w:rsidR="007750E7">
        <w:rPr>
          <w:rFonts w:ascii="Arial" w:hAnsi="Arial" w:cs="Arial"/>
          <w:lang w:val="sr-Cyrl-CS"/>
        </w:rPr>
        <w:t>20</w:t>
      </w:r>
      <w:r>
        <w:rPr>
          <w:rFonts w:ascii="Arial" w:hAnsi="Arial" w:cs="Arial"/>
        </w:rPr>
        <w:t>/20</w:t>
      </w:r>
      <w:r w:rsidR="00290EB4">
        <w:rPr>
          <w:rFonts w:ascii="Arial" w:hAnsi="Arial" w:cs="Arial"/>
        </w:rPr>
        <w:t>2</w:t>
      </w:r>
      <w:r w:rsidR="007750E7">
        <w:rPr>
          <w:rFonts w:ascii="Arial" w:hAnsi="Arial" w:cs="Arial"/>
        </w:rPr>
        <w:t>1</w:t>
      </w:r>
      <w:r>
        <w:rPr>
          <w:rFonts w:ascii="Arial" w:hAnsi="Arial" w:cs="Arial"/>
          <w:lang w:val="sr-Cyrl-CS"/>
        </w:rPr>
        <w:t>. годину</w:t>
      </w:r>
      <w:r>
        <w:rPr>
          <w:rFonts w:ascii="Arial" w:hAnsi="Arial" w:cs="Arial"/>
        </w:rPr>
        <w:t>,</w:t>
      </w:r>
      <w:r>
        <w:rPr>
          <w:rFonts w:ascii="Arial" w:eastAsia="TimesNewRomanPS-BoldMT" w:hAnsi="Arial" w:cs="Arial"/>
          <w:b/>
          <w:bCs/>
          <w:color w:val="002060"/>
        </w:rPr>
        <w:t xml:space="preserve"> </w:t>
      </w:r>
      <w:r>
        <w:rPr>
          <w:rFonts w:ascii="Arial" w:eastAsia="TimesNewRomanPS-BoldMT" w:hAnsi="Arial" w:cs="Arial"/>
          <w:b/>
          <w:bCs/>
        </w:rPr>
        <w:t>ЈН бр.</w:t>
      </w:r>
      <w:r>
        <w:rPr>
          <w:rFonts w:ascii="Arial" w:eastAsia="TimesNewRomanPS-BoldMT" w:hAnsi="Arial" w:cs="Arial"/>
          <w:b/>
          <w:bCs/>
          <w:lang w:val="sr-Cyrl-CS"/>
        </w:rPr>
        <w:t>6</w:t>
      </w:r>
      <w:r>
        <w:rPr>
          <w:rFonts w:ascii="Arial" w:eastAsia="TimesNewRomanPS-BoldMT" w:hAnsi="Arial" w:cs="Arial"/>
          <w:b/>
          <w:bCs/>
        </w:rPr>
        <w:t>/20</w:t>
      </w:r>
      <w:r w:rsidR="007750E7">
        <w:rPr>
          <w:rFonts w:ascii="Arial" w:eastAsia="TimesNewRomanPS-BoldMT" w:hAnsi="Arial" w:cs="Arial"/>
          <w:b/>
          <w:bCs/>
        </w:rPr>
        <w:t>20</w:t>
      </w:r>
      <w:r>
        <w:rPr>
          <w:rFonts w:ascii="Arial" w:eastAsia="TimesNewRomanPS-BoldMT" w:hAnsi="Arial" w:cs="Arial"/>
          <w:b/>
          <w:bCs/>
          <w:lang w:val="sr-Cyrl-CS"/>
        </w:rPr>
        <w:t xml:space="preserve"> </w:t>
      </w:r>
      <w:r>
        <w:rPr>
          <w:rFonts w:ascii="Arial" w:eastAsia="TimesNewRomanPSMT" w:hAnsi="Arial" w:cs="Arial"/>
          <w:b/>
          <w:bCs/>
        </w:rPr>
        <w:t xml:space="preserve">- </w:t>
      </w:r>
      <w:r>
        <w:rPr>
          <w:rFonts w:ascii="Arial" w:eastAsia="TimesNewRomanPS-BoldMT" w:hAnsi="Arial" w:cs="Arial"/>
          <w:b/>
          <w:bCs/>
        </w:rPr>
        <w:t>НЕ ОТВАРАТИ”</w:t>
      </w:r>
      <w:r>
        <w:rPr>
          <w:rFonts w:ascii="Arial" w:eastAsia="TimesNewRomanPSMT" w:hAnsi="Arial" w:cs="Arial"/>
          <w:bCs/>
          <w:iCs/>
        </w:rPr>
        <w:t xml:space="preserve"> или</w:t>
      </w:r>
    </w:p>
    <w:p w:rsidR="007D714B" w:rsidRDefault="007D714B" w:rsidP="007D714B">
      <w:pPr>
        <w:jc w:val="center"/>
        <w:rPr>
          <w:rFonts w:ascii="Arial" w:eastAsia="TimesNewRomanPSMT" w:hAnsi="Arial" w:cs="Arial"/>
          <w:bCs/>
          <w:iCs/>
        </w:rPr>
      </w:pPr>
      <w:r>
        <w:rPr>
          <w:rFonts w:ascii="Arial" w:eastAsia="TimesNewRomanPSMT" w:hAnsi="Arial" w:cs="Arial"/>
          <w:bCs/>
          <w:iCs/>
        </w:rPr>
        <w:t>„</w:t>
      </w:r>
      <w:r>
        <w:rPr>
          <w:rFonts w:ascii="Arial" w:eastAsia="TimesNewRomanPSMT" w:hAnsi="Arial" w:cs="Arial"/>
          <w:b/>
          <w:bCs/>
          <w:iCs/>
        </w:rPr>
        <w:t>Допуна понуде</w:t>
      </w:r>
      <w:r>
        <w:rPr>
          <w:rFonts w:ascii="Arial" w:eastAsia="TimesNewRomanPSMT" w:hAnsi="Arial" w:cs="Arial"/>
          <w:bCs/>
          <w:iCs/>
        </w:rPr>
        <w:t xml:space="preserve"> </w:t>
      </w:r>
      <w:r>
        <w:rPr>
          <w:rFonts w:ascii="Arial" w:eastAsia="TimesNewRomanPS-BoldMT" w:hAnsi="Arial" w:cs="Arial"/>
          <w:b/>
          <w:bCs/>
        </w:rPr>
        <w:t>за јавну набавку</w:t>
      </w:r>
      <w:r>
        <w:rPr>
          <w:rFonts w:ascii="Arial" w:hAnsi="Arial" w:cs="Arial"/>
        </w:rPr>
        <w:t xml:space="preserve"> добра</w:t>
      </w:r>
      <w:r>
        <w:rPr>
          <w:rFonts w:ascii="Arial" w:hAnsi="Arial" w:cs="Arial"/>
          <w:lang w:val="sr-Cyrl-CS"/>
        </w:rPr>
        <w:t xml:space="preserve"> – Набавка ужине за </w:t>
      </w:r>
      <w:r>
        <w:rPr>
          <w:rFonts w:ascii="Arial" w:hAnsi="Arial" w:cs="Arial"/>
        </w:rPr>
        <w:t>школску</w:t>
      </w:r>
      <w:r>
        <w:rPr>
          <w:rFonts w:ascii="Arial" w:hAnsi="Arial" w:cs="Arial"/>
          <w:lang w:val="sr-Cyrl-CS"/>
        </w:rPr>
        <w:t xml:space="preserve"> </w:t>
      </w:r>
      <w:r w:rsidR="007750E7">
        <w:rPr>
          <w:rFonts w:ascii="Arial" w:hAnsi="Arial" w:cs="Arial"/>
          <w:lang w:val="sr-Cyrl-CS"/>
        </w:rPr>
        <w:t>2020</w:t>
      </w:r>
      <w:r w:rsidR="007750E7">
        <w:rPr>
          <w:rFonts w:ascii="Arial" w:hAnsi="Arial" w:cs="Arial"/>
        </w:rPr>
        <w:t>/2021</w:t>
      </w:r>
      <w:r>
        <w:rPr>
          <w:rFonts w:ascii="Arial" w:hAnsi="Arial" w:cs="Arial"/>
          <w:lang w:val="sr-Cyrl-CS"/>
        </w:rPr>
        <w:t>. годину</w:t>
      </w:r>
      <w:r>
        <w:rPr>
          <w:rFonts w:ascii="Arial" w:hAnsi="Arial" w:cs="Arial"/>
        </w:rPr>
        <w:t>,</w:t>
      </w:r>
      <w:r>
        <w:rPr>
          <w:rFonts w:ascii="Arial" w:eastAsia="TimesNewRomanPS-BoldMT" w:hAnsi="Arial" w:cs="Arial"/>
          <w:b/>
          <w:bCs/>
          <w:color w:val="002060"/>
        </w:rPr>
        <w:t xml:space="preserve"> </w:t>
      </w:r>
      <w:r>
        <w:rPr>
          <w:rFonts w:ascii="Arial" w:eastAsia="TimesNewRomanPS-BoldMT" w:hAnsi="Arial" w:cs="Arial"/>
          <w:b/>
          <w:bCs/>
        </w:rPr>
        <w:t>ЈН бр.</w:t>
      </w:r>
      <w:r>
        <w:rPr>
          <w:rFonts w:ascii="Arial" w:eastAsia="TimesNewRomanPS-BoldMT" w:hAnsi="Arial" w:cs="Arial"/>
          <w:b/>
          <w:bCs/>
          <w:lang w:val="sr-Cyrl-CS"/>
        </w:rPr>
        <w:t xml:space="preserve"> 6</w:t>
      </w:r>
      <w:r w:rsidR="007750E7">
        <w:rPr>
          <w:rFonts w:ascii="Arial" w:eastAsia="TimesNewRomanPS-BoldMT" w:hAnsi="Arial" w:cs="Arial"/>
          <w:b/>
          <w:bCs/>
        </w:rPr>
        <w:t>/2020</w:t>
      </w:r>
      <w:r>
        <w:rPr>
          <w:rFonts w:ascii="Arial" w:eastAsia="TimesNewRomanPSMT" w:hAnsi="Arial" w:cs="Arial"/>
          <w:b/>
          <w:bCs/>
        </w:rPr>
        <w:t xml:space="preserve">- </w:t>
      </w:r>
      <w:r>
        <w:rPr>
          <w:rFonts w:ascii="Arial" w:eastAsia="TimesNewRomanPS-BoldMT" w:hAnsi="Arial" w:cs="Arial"/>
          <w:b/>
          <w:bCs/>
        </w:rPr>
        <w:t>НЕ ОТВАРАТИ”</w:t>
      </w:r>
      <w:r>
        <w:rPr>
          <w:rFonts w:ascii="Arial" w:eastAsia="TimesNewRomanPSMT" w:hAnsi="Arial" w:cs="Arial"/>
          <w:bCs/>
          <w:iCs/>
        </w:rPr>
        <w:t xml:space="preserve"> или</w:t>
      </w:r>
    </w:p>
    <w:p w:rsidR="007D714B" w:rsidRDefault="007D714B" w:rsidP="007D714B">
      <w:pPr>
        <w:jc w:val="center"/>
        <w:rPr>
          <w:rFonts w:ascii="Arial" w:eastAsia="TimesNewRomanPS-BoldMT" w:hAnsi="Arial" w:cs="Arial"/>
          <w:b/>
          <w:bCs/>
          <w:lang w:val="sr-Cyrl-CS"/>
        </w:rPr>
      </w:pPr>
      <w:r>
        <w:rPr>
          <w:rFonts w:ascii="Arial" w:eastAsia="TimesNewRomanPSMT" w:hAnsi="Arial" w:cs="Arial"/>
          <w:bCs/>
          <w:iCs/>
        </w:rPr>
        <w:t>„</w:t>
      </w:r>
      <w:r>
        <w:rPr>
          <w:rFonts w:ascii="Arial" w:eastAsia="TimesNewRomanPSMT" w:hAnsi="Arial" w:cs="Arial"/>
          <w:b/>
          <w:bCs/>
          <w:iCs/>
        </w:rPr>
        <w:t>Опозив понуде</w:t>
      </w:r>
      <w:r>
        <w:rPr>
          <w:rFonts w:ascii="Arial" w:eastAsia="TimesNewRomanPSMT" w:hAnsi="Arial" w:cs="Arial"/>
          <w:bCs/>
          <w:iCs/>
        </w:rPr>
        <w:t xml:space="preserve"> </w:t>
      </w:r>
      <w:r>
        <w:rPr>
          <w:rFonts w:ascii="Arial" w:eastAsia="TimesNewRomanPS-BoldMT" w:hAnsi="Arial" w:cs="Arial"/>
          <w:b/>
          <w:bCs/>
        </w:rPr>
        <w:t>за јавну набавку</w:t>
      </w:r>
      <w:r>
        <w:rPr>
          <w:rFonts w:ascii="Arial" w:eastAsia="TimesNewRomanPS-BoldMT" w:hAnsi="Arial" w:cs="Arial"/>
          <w:b/>
          <w:bCs/>
          <w:lang w:val="sr-Cyrl-CS"/>
        </w:rPr>
        <w:t xml:space="preserve"> </w:t>
      </w:r>
      <w:r>
        <w:rPr>
          <w:rFonts w:ascii="Arial" w:hAnsi="Arial" w:cs="Arial"/>
        </w:rPr>
        <w:t>добра –</w:t>
      </w:r>
      <w:r>
        <w:rPr>
          <w:rFonts w:ascii="Arial" w:hAnsi="Arial" w:cs="Arial"/>
          <w:lang w:val="sr-Cyrl-CS"/>
        </w:rPr>
        <w:t xml:space="preserve"> Набавка ужине за </w:t>
      </w:r>
      <w:r>
        <w:rPr>
          <w:rFonts w:ascii="Arial" w:hAnsi="Arial" w:cs="Arial"/>
        </w:rPr>
        <w:t>школску</w:t>
      </w:r>
      <w:r>
        <w:rPr>
          <w:rFonts w:ascii="Arial" w:hAnsi="Arial" w:cs="Arial"/>
          <w:lang w:val="sr-Cyrl-CS"/>
        </w:rPr>
        <w:t xml:space="preserve"> </w:t>
      </w:r>
      <w:r w:rsidR="007750E7">
        <w:rPr>
          <w:rFonts w:ascii="Arial" w:hAnsi="Arial" w:cs="Arial"/>
          <w:lang w:val="sr-Cyrl-CS"/>
        </w:rPr>
        <w:t>2020</w:t>
      </w:r>
      <w:r w:rsidR="007750E7">
        <w:rPr>
          <w:rFonts w:ascii="Arial" w:hAnsi="Arial" w:cs="Arial"/>
        </w:rPr>
        <w:t>/2021</w:t>
      </w:r>
      <w:r>
        <w:rPr>
          <w:rFonts w:ascii="Arial" w:hAnsi="Arial" w:cs="Arial"/>
          <w:lang w:val="sr-Cyrl-CS"/>
        </w:rPr>
        <w:t>. годину</w:t>
      </w:r>
      <w:r>
        <w:rPr>
          <w:rFonts w:ascii="Arial" w:hAnsi="Arial" w:cs="Arial"/>
        </w:rPr>
        <w:t>,</w:t>
      </w:r>
      <w:r>
        <w:rPr>
          <w:rFonts w:ascii="Arial" w:eastAsia="TimesNewRomanPS-BoldMT" w:hAnsi="Arial" w:cs="Arial"/>
          <w:b/>
          <w:bCs/>
          <w:color w:val="002060"/>
        </w:rPr>
        <w:t xml:space="preserve"> </w:t>
      </w:r>
      <w:r>
        <w:rPr>
          <w:rFonts w:ascii="Arial" w:eastAsia="TimesNewRomanPS-BoldMT" w:hAnsi="Arial" w:cs="Arial"/>
          <w:b/>
          <w:bCs/>
        </w:rPr>
        <w:t>ЈН бр.</w:t>
      </w:r>
      <w:r>
        <w:rPr>
          <w:rFonts w:ascii="Arial" w:eastAsia="TimesNewRomanPS-BoldMT" w:hAnsi="Arial" w:cs="Arial"/>
          <w:b/>
          <w:bCs/>
          <w:lang w:val="sr-Cyrl-CS"/>
        </w:rPr>
        <w:t xml:space="preserve"> 6</w:t>
      </w:r>
      <w:r w:rsidR="007750E7">
        <w:rPr>
          <w:rFonts w:ascii="Arial" w:eastAsia="TimesNewRomanPS-BoldMT" w:hAnsi="Arial" w:cs="Arial"/>
          <w:b/>
          <w:bCs/>
        </w:rPr>
        <w:t>/2020</w:t>
      </w:r>
      <w:r>
        <w:rPr>
          <w:rFonts w:ascii="Arial" w:eastAsia="TimesNewRomanPS-BoldMT" w:hAnsi="Arial" w:cs="Arial"/>
          <w:b/>
          <w:bCs/>
          <w:lang w:val="sr-Cyrl-CS"/>
        </w:rPr>
        <w:t xml:space="preserve"> </w:t>
      </w:r>
      <w:r>
        <w:rPr>
          <w:rFonts w:ascii="Arial" w:eastAsia="TimesNewRomanPSMT" w:hAnsi="Arial" w:cs="Arial"/>
          <w:b/>
          <w:bCs/>
        </w:rPr>
        <w:t xml:space="preserve">- </w:t>
      </w:r>
      <w:r>
        <w:rPr>
          <w:rFonts w:ascii="Arial" w:eastAsia="TimesNewRomanPS-BoldMT" w:hAnsi="Arial" w:cs="Arial"/>
          <w:b/>
          <w:bCs/>
        </w:rPr>
        <w:t>НЕ ОТВАРАТИ”</w:t>
      </w:r>
    </w:p>
    <w:p w:rsidR="007D714B" w:rsidRDefault="007D714B" w:rsidP="007D714B">
      <w:pPr>
        <w:jc w:val="center"/>
        <w:rPr>
          <w:rFonts w:ascii="Arial" w:eastAsia="TimesNewRomanPS-BoldMT" w:hAnsi="Arial" w:cs="Arial"/>
          <w:b/>
          <w:bCs/>
          <w:lang w:val="sr-Cyrl-CS"/>
        </w:rPr>
      </w:pPr>
      <w:r>
        <w:rPr>
          <w:rFonts w:ascii="Arial" w:eastAsia="TimesNewRomanPSMT" w:hAnsi="Arial" w:cs="Arial"/>
          <w:bCs/>
          <w:iCs/>
        </w:rPr>
        <w:t>„</w:t>
      </w:r>
      <w:r>
        <w:rPr>
          <w:rFonts w:ascii="Arial" w:eastAsia="TimesNewRomanPSMT" w:hAnsi="Arial" w:cs="Arial"/>
          <w:b/>
          <w:bCs/>
          <w:iCs/>
        </w:rPr>
        <w:t>Измена и допуна понуде</w:t>
      </w:r>
      <w:r>
        <w:rPr>
          <w:rFonts w:ascii="Arial" w:eastAsia="TimesNewRomanPS-BoldMT" w:hAnsi="Arial" w:cs="Arial"/>
          <w:b/>
          <w:bCs/>
        </w:rPr>
        <w:t xml:space="preserve"> за јавну набавку</w:t>
      </w:r>
      <w:r>
        <w:rPr>
          <w:rFonts w:ascii="Arial" w:eastAsia="TimesNewRomanPS-BoldMT" w:hAnsi="Arial" w:cs="Arial"/>
          <w:b/>
          <w:bCs/>
          <w:lang w:val="sr-Cyrl-CS"/>
        </w:rPr>
        <w:t xml:space="preserve"> </w:t>
      </w:r>
      <w:r>
        <w:rPr>
          <w:rFonts w:ascii="Arial" w:hAnsi="Arial" w:cs="Arial"/>
        </w:rPr>
        <w:t>добра –</w:t>
      </w:r>
      <w:r>
        <w:rPr>
          <w:rFonts w:ascii="Arial" w:hAnsi="Arial" w:cs="Arial"/>
          <w:lang w:val="sr-Cyrl-CS"/>
        </w:rPr>
        <w:t xml:space="preserve"> Набавка ужине за </w:t>
      </w:r>
      <w:r>
        <w:rPr>
          <w:rFonts w:ascii="Arial" w:hAnsi="Arial" w:cs="Arial"/>
        </w:rPr>
        <w:t>школску</w:t>
      </w:r>
      <w:r>
        <w:rPr>
          <w:rFonts w:ascii="Arial" w:hAnsi="Arial" w:cs="Arial"/>
          <w:lang w:val="sr-Cyrl-CS"/>
        </w:rPr>
        <w:t xml:space="preserve"> </w:t>
      </w:r>
      <w:r w:rsidR="00290EB4">
        <w:rPr>
          <w:rFonts w:ascii="Arial" w:hAnsi="Arial" w:cs="Arial"/>
          <w:lang w:val="sr-Cyrl-CS"/>
        </w:rPr>
        <w:t>20</w:t>
      </w:r>
      <w:r w:rsidR="00DF1D67">
        <w:rPr>
          <w:rFonts w:ascii="Arial" w:hAnsi="Arial" w:cs="Arial"/>
          <w:lang w:val="sr-Cyrl-CS"/>
        </w:rPr>
        <w:t>20</w:t>
      </w:r>
      <w:r w:rsidR="00290EB4">
        <w:rPr>
          <w:rFonts w:ascii="Arial" w:hAnsi="Arial" w:cs="Arial"/>
        </w:rPr>
        <w:t>/202</w:t>
      </w:r>
      <w:r w:rsidR="00DF1D67">
        <w:rPr>
          <w:rFonts w:ascii="Arial" w:hAnsi="Arial" w:cs="Arial"/>
        </w:rPr>
        <w:t>1</w:t>
      </w:r>
      <w:r>
        <w:rPr>
          <w:rFonts w:ascii="Arial" w:hAnsi="Arial" w:cs="Arial"/>
          <w:lang w:val="sr-Cyrl-CS"/>
        </w:rPr>
        <w:t>. годину</w:t>
      </w:r>
      <w:r>
        <w:rPr>
          <w:rFonts w:ascii="Arial" w:hAnsi="Arial" w:cs="Arial"/>
        </w:rPr>
        <w:t>,</w:t>
      </w:r>
      <w:r>
        <w:rPr>
          <w:rFonts w:ascii="Arial" w:eastAsia="TimesNewRomanPS-BoldMT" w:hAnsi="Arial" w:cs="Arial"/>
          <w:b/>
          <w:bCs/>
          <w:color w:val="002060"/>
        </w:rPr>
        <w:t xml:space="preserve"> </w:t>
      </w:r>
      <w:r>
        <w:rPr>
          <w:rFonts w:ascii="Arial" w:eastAsia="TimesNewRomanPS-BoldMT" w:hAnsi="Arial" w:cs="Arial"/>
          <w:b/>
          <w:bCs/>
        </w:rPr>
        <w:t>ЈН бр.</w:t>
      </w:r>
      <w:r>
        <w:rPr>
          <w:rFonts w:ascii="Arial" w:eastAsia="TimesNewRomanPS-BoldMT" w:hAnsi="Arial" w:cs="Arial"/>
          <w:b/>
          <w:bCs/>
          <w:lang w:val="sr-Cyrl-CS"/>
        </w:rPr>
        <w:t xml:space="preserve"> 6</w:t>
      </w:r>
      <w:r w:rsidR="007750E7">
        <w:rPr>
          <w:rFonts w:ascii="Arial" w:eastAsia="TimesNewRomanPS-BoldMT" w:hAnsi="Arial" w:cs="Arial"/>
          <w:b/>
          <w:bCs/>
        </w:rPr>
        <w:t>/2020</w:t>
      </w:r>
      <w:r>
        <w:rPr>
          <w:rFonts w:ascii="Arial" w:eastAsia="TimesNewRomanPS-BoldMT" w:hAnsi="Arial" w:cs="Arial"/>
          <w:b/>
          <w:bCs/>
          <w:lang w:val="sr-Cyrl-CS"/>
        </w:rPr>
        <w:t xml:space="preserve"> </w:t>
      </w:r>
      <w:r>
        <w:rPr>
          <w:rFonts w:ascii="Arial" w:eastAsia="TimesNewRomanPSMT" w:hAnsi="Arial" w:cs="Arial"/>
          <w:b/>
          <w:bCs/>
        </w:rPr>
        <w:t xml:space="preserve">- </w:t>
      </w:r>
      <w:r>
        <w:rPr>
          <w:rFonts w:ascii="Arial" w:eastAsia="TimesNewRomanPS-BoldMT" w:hAnsi="Arial" w:cs="Arial"/>
          <w:b/>
          <w:bCs/>
        </w:rPr>
        <w:t>НЕ ОТВАРАТИ”</w:t>
      </w:r>
    </w:p>
    <w:p w:rsidR="007D714B" w:rsidRDefault="007D714B" w:rsidP="007D714B">
      <w:pPr>
        <w:ind w:firstLine="708"/>
        <w:jc w:val="both"/>
        <w:rPr>
          <w:rFonts w:ascii="Arial" w:eastAsia="TimesNewRomanPSMT" w:hAnsi="Arial" w:cs="Arial"/>
          <w:bCs/>
          <w:lang w:val="sr-Cyrl-CS"/>
        </w:rPr>
      </w:pPr>
      <w:r>
        <w:rPr>
          <w:rFonts w:ascii="Arial" w:eastAsia="TimesNewRomanPSMT" w:hAnsi="Arial" w:cs="Arial"/>
          <w:bCs/>
        </w:rPr>
        <w:t>На полеђини коверте или на кутији навести назив</w:t>
      </w:r>
      <w:r>
        <w:rPr>
          <w:rFonts w:ascii="Arial" w:eastAsia="TimesNewRomanPSMT" w:hAnsi="Arial" w:cs="Arial"/>
          <w:bCs/>
          <w:lang w:val="sr-Cyrl-CS"/>
        </w:rPr>
        <w:t xml:space="preserve"> и адресу</w:t>
      </w:r>
      <w:r>
        <w:rPr>
          <w:rFonts w:ascii="Arial" w:eastAsia="TimesNewRomanPSMT" w:hAnsi="Arial" w:cs="Arial"/>
          <w:bCs/>
        </w:rPr>
        <w:t xml:space="preserve"> понуђача. </w:t>
      </w:r>
    </w:p>
    <w:p w:rsidR="007D714B" w:rsidRDefault="007D714B" w:rsidP="007D714B">
      <w:pPr>
        <w:ind w:firstLine="708"/>
        <w:jc w:val="both"/>
        <w:rPr>
          <w:rFonts w:ascii="Arial" w:hAnsi="Arial" w:cs="Arial"/>
        </w:rPr>
      </w:pPr>
      <w:r>
        <w:rPr>
          <w:rFonts w:ascii="Arial" w:eastAsia="TimesNewRomanPSMT" w:hAnsi="Arial" w:cs="Arial"/>
          <w:bCs/>
        </w:rPr>
        <w:t>У случају да понуду подноси група понуђача, на коверти је потребно назначити да се ради о групи понуђача и навести називе и адресу свих учесника у заједничкој понуди.</w:t>
      </w:r>
    </w:p>
    <w:p w:rsidR="007D714B" w:rsidRDefault="007D714B" w:rsidP="007D714B">
      <w:pPr>
        <w:ind w:firstLine="708"/>
        <w:jc w:val="both"/>
        <w:rPr>
          <w:rFonts w:ascii="Arial" w:hAnsi="Arial" w:cs="Arial"/>
        </w:rPr>
      </w:pPr>
      <w:r>
        <w:rPr>
          <w:rFonts w:ascii="Arial" w:hAnsi="Arial" w:cs="Arial"/>
        </w:rPr>
        <w:t>По истеку рока за подношење понуда понуђач не може да повуче нити да мења своју понуду.</w:t>
      </w:r>
    </w:p>
    <w:p w:rsidR="007D714B" w:rsidRPr="004961DE" w:rsidRDefault="007D714B" w:rsidP="007D714B">
      <w:pPr>
        <w:ind w:firstLine="708"/>
        <w:jc w:val="both"/>
        <w:rPr>
          <w:rFonts w:ascii="Arial" w:hAnsi="Arial" w:cs="Arial"/>
          <w:b/>
          <w:i/>
          <w:iCs/>
          <w:lang w:val="sr-Cyrl-CS"/>
        </w:rPr>
      </w:pPr>
    </w:p>
    <w:p w:rsidR="007D714B" w:rsidRDefault="007D714B" w:rsidP="007D714B">
      <w:pPr>
        <w:jc w:val="center"/>
        <w:rPr>
          <w:rFonts w:ascii="Arial" w:hAnsi="Arial" w:cs="Arial"/>
          <w:b/>
          <w:bCs/>
          <w:i/>
          <w:iCs/>
        </w:rPr>
      </w:pPr>
      <w:r>
        <w:rPr>
          <w:rFonts w:ascii="Arial" w:hAnsi="Arial" w:cs="Arial"/>
          <w:b/>
          <w:bCs/>
          <w:i/>
          <w:iCs/>
        </w:rPr>
        <w:t>6. УЧЕСТВОВАЊЕ У ЗАЈЕДНИЧКОЈ ПОНУДИ ИЛИ КАО ПОДИЗВОЂАЧ</w:t>
      </w:r>
    </w:p>
    <w:p w:rsidR="007D714B" w:rsidRDefault="007D714B" w:rsidP="007D714B">
      <w:pPr>
        <w:ind w:firstLine="708"/>
        <w:jc w:val="both"/>
        <w:rPr>
          <w:rFonts w:ascii="Arial" w:hAnsi="Arial" w:cs="Arial"/>
          <w:iCs/>
        </w:rPr>
      </w:pPr>
      <w:r>
        <w:rPr>
          <w:rFonts w:ascii="Arial" w:hAnsi="Arial" w:cs="Arial"/>
          <w:bCs/>
          <w:iCs/>
        </w:rPr>
        <w:t>Понуђач може да поднесе само једну понуду.</w:t>
      </w:r>
      <w:r>
        <w:rPr>
          <w:rFonts w:ascii="Arial" w:hAnsi="Arial" w:cs="Arial"/>
          <w:i/>
          <w:iCs/>
        </w:rPr>
        <w:t xml:space="preserve"> </w:t>
      </w:r>
    </w:p>
    <w:p w:rsidR="007D714B" w:rsidRDefault="007D714B" w:rsidP="007D714B">
      <w:pPr>
        <w:ind w:firstLine="708"/>
        <w:jc w:val="both"/>
        <w:rPr>
          <w:rFonts w:ascii="Arial" w:hAnsi="Arial" w:cs="Arial"/>
          <w:iCs/>
        </w:rPr>
      </w:pPr>
      <w:r>
        <w:rPr>
          <w:rFonts w:ascii="Arial" w:hAnsi="Arial" w:cs="Arial"/>
          <w:iCs/>
        </w:rPr>
        <w:t>Понуђач који је самостално поднео понуду не може истовремено да учествује у заједничкој понуди или као подизвођач, нити исто лице може учествовати у више заједничких понуда.</w:t>
      </w:r>
    </w:p>
    <w:p w:rsidR="007D714B" w:rsidRDefault="007D714B" w:rsidP="007D714B">
      <w:pPr>
        <w:ind w:firstLine="708"/>
        <w:jc w:val="both"/>
        <w:rPr>
          <w:rFonts w:ascii="Arial" w:hAnsi="Arial" w:cs="Arial"/>
          <w:iCs/>
        </w:rPr>
      </w:pPr>
      <w:r>
        <w:rPr>
          <w:rFonts w:ascii="Arial" w:hAnsi="Arial" w:cs="Arial"/>
          <w:iCs/>
        </w:rPr>
        <w:t xml:space="preserve">У Обрасцу понуде </w:t>
      </w:r>
      <w:r>
        <w:rPr>
          <w:rFonts w:ascii="Arial" w:hAnsi="Arial" w:cs="Arial"/>
          <w:iCs/>
          <w:lang w:val="sr-Cyrl-CS"/>
        </w:rPr>
        <w:t xml:space="preserve">(поглавље </w:t>
      </w:r>
      <w:r>
        <w:rPr>
          <w:rFonts w:ascii="Arial" w:hAnsi="Arial" w:cs="Arial"/>
          <w:b/>
          <w:iCs/>
          <w:lang w:val="en-US"/>
        </w:rPr>
        <w:t>VI</w:t>
      </w:r>
      <w:r>
        <w:rPr>
          <w:rFonts w:ascii="Arial" w:hAnsi="Arial" w:cs="Arial"/>
          <w:iCs/>
          <w:lang w:val="ru-RU"/>
        </w:rPr>
        <w:t>)</w:t>
      </w:r>
      <w:r>
        <w:rPr>
          <w:rFonts w:ascii="Arial" w:hAnsi="Arial" w:cs="Arial"/>
          <w:iCs/>
        </w:rPr>
        <w:t>, понуђач наводи на који начин подноси понуду, односно да ли подноси понуду самостално, или као заједничку понуду, или подноси понуду са подизвођачем.</w:t>
      </w:r>
    </w:p>
    <w:p w:rsidR="007D714B" w:rsidRDefault="007D714B" w:rsidP="007D714B">
      <w:pPr>
        <w:rPr>
          <w:rFonts w:ascii="Arial" w:hAnsi="Arial" w:cs="Arial"/>
          <w:b/>
          <w:bCs/>
          <w:i/>
          <w:iCs/>
          <w:lang w:val="sr-Cyrl-CS"/>
        </w:rPr>
      </w:pPr>
    </w:p>
    <w:p w:rsidR="007D714B" w:rsidRDefault="007D714B" w:rsidP="007D714B">
      <w:pPr>
        <w:rPr>
          <w:rFonts w:ascii="Arial" w:hAnsi="Arial" w:cs="Arial"/>
          <w:b/>
          <w:bCs/>
          <w:i/>
          <w:iCs/>
        </w:rPr>
      </w:pPr>
      <w:r>
        <w:rPr>
          <w:rFonts w:ascii="Arial" w:hAnsi="Arial" w:cs="Arial"/>
          <w:b/>
          <w:bCs/>
          <w:i/>
          <w:iCs/>
        </w:rPr>
        <w:t>7. ПОНУДА СА ПОДИЗВОЂАЧЕМ</w:t>
      </w:r>
    </w:p>
    <w:p w:rsidR="007D714B" w:rsidRDefault="007D714B" w:rsidP="007D714B">
      <w:pPr>
        <w:ind w:firstLine="708"/>
        <w:jc w:val="both"/>
        <w:rPr>
          <w:rFonts w:ascii="Arial" w:hAnsi="Arial" w:cs="Arial"/>
          <w:iCs/>
        </w:rPr>
      </w:pPr>
      <w:r>
        <w:rPr>
          <w:rFonts w:ascii="Arial" w:hAnsi="Arial" w:cs="Arial"/>
          <w:iCs/>
        </w:rPr>
        <w:t>Уколико понуђач подноси понуду са подизвођачем дужан је да у Обрасцу понуде</w:t>
      </w:r>
      <w:r>
        <w:rPr>
          <w:rFonts w:ascii="Arial" w:hAnsi="Arial" w:cs="Arial"/>
          <w:iCs/>
          <w:lang w:val="sr-Cyrl-CS"/>
        </w:rPr>
        <w:t xml:space="preserve"> (поглавље </w:t>
      </w:r>
      <w:r>
        <w:rPr>
          <w:rFonts w:ascii="Arial" w:hAnsi="Arial" w:cs="Arial"/>
          <w:b/>
          <w:iCs/>
          <w:lang w:val="en-US"/>
        </w:rPr>
        <w:t>VI</w:t>
      </w:r>
      <w:r>
        <w:rPr>
          <w:rFonts w:ascii="Arial" w:hAnsi="Arial" w:cs="Arial"/>
          <w:iCs/>
          <w:lang w:val="ru-RU"/>
        </w:rPr>
        <w:t>)</w:t>
      </w:r>
      <w:r>
        <w:rPr>
          <w:rFonts w:ascii="Arial" w:hAnsi="Arial" w:cs="Arial"/>
          <w:iCs/>
        </w:rPr>
        <w:t xml:space="preserve"> наведе да понуду подноси са подизвођачем, проценат укупне вредности набавке који ће поверити подизвођачу,  а који не може бити већи од 50%, као и део предмета набавке који ће извршити преко подизвођача. </w:t>
      </w:r>
    </w:p>
    <w:p w:rsidR="007D714B" w:rsidRDefault="007D714B" w:rsidP="007D714B">
      <w:pPr>
        <w:jc w:val="both"/>
        <w:rPr>
          <w:rFonts w:ascii="Arial" w:hAnsi="Arial" w:cs="Arial"/>
          <w:iCs/>
        </w:rPr>
      </w:pPr>
      <w:r>
        <w:rPr>
          <w:rFonts w:ascii="Arial" w:hAnsi="Arial" w:cs="Arial"/>
          <w:iCs/>
        </w:rPr>
        <w:t xml:space="preserve">Понуђач </w:t>
      </w:r>
      <w:r>
        <w:rPr>
          <w:rFonts w:ascii="Arial" w:hAnsi="Arial" w:cs="Arial"/>
          <w:iCs/>
          <w:color w:val="auto"/>
        </w:rPr>
        <w:t>у Обрасцу понуде</w:t>
      </w:r>
      <w:r w:rsidRPr="00A51A3B">
        <w:rPr>
          <w:rFonts w:ascii="Arial" w:hAnsi="Arial" w:cs="Arial"/>
          <w:i/>
          <w:iCs/>
          <w:color w:val="FF0000"/>
        </w:rPr>
        <w:t xml:space="preserve"> </w:t>
      </w:r>
      <w:r w:rsidRPr="004C6E39">
        <w:rPr>
          <w:rFonts w:ascii="Arial" w:hAnsi="Arial" w:cs="Arial"/>
          <w:iCs/>
          <w:color w:val="auto"/>
        </w:rPr>
        <w:t xml:space="preserve">наводи </w:t>
      </w:r>
      <w:r>
        <w:rPr>
          <w:rFonts w:ascii="Arial" w:hAnsi="Arial" w:cs="Arial"/>
          <w:iCs/>
        </w:rPr>
        <w:t xml:space="preserve">назив и седиште подизвођача, уколико ће делимично извршење набавке поверити подизвођачу. </w:t>
      </w:r>
    </w:p>
    <w:p w:rsidR="007D714B" w:rsidRDefault="007D714B" w:rsidP="007D714B">
      <w:pPr>
        <w:ind w:firstLine="708"/>
        <w:jc w:val="both"/>
        <w:rPr>
          <w:rFonts w:ascii="Arial" w:eastAsia="TimesNewRomanPSMT" w:hAnsi="Arial" w:cs="Arial"/>
          <w:bCs/>
        </w:rPr>
      </w:pPr>
      <w:r>
        <w:rPr>
          <w:rFonts w:ascii="Arial" w:hAnsi="Arial" w:cs="Arial"/>
          <w:iCs/>
        </w:rPr>
        <w:lastRenderedPageBreak/>
        <w:t>Уколико уговор о јавној набавци буде закључен између наручиоца и понуђача који подноси понуду са подизвођачем, тај подизвођач ће бити наведен и у уговору о јавној набавци.</w:t>
      </w:r>
      <w:r>
        <w:rPr>
          <w:rFonts w:eastAsia="TimesNewRomanPSMT"/>
          <w:bCs/>
        </w:rPr>
        <w:t xml:space="preserve"> </w:t>
      </w:r>
    </w:p>
    <w:p w:rsidR="007D714B" w:rsidRDefault="007D714B" w:rsidP="007D714B">
      <w:pPr>
        <w:ind w:firstLine="708"/>
        <w:jc w:val="both"/>
        <w:rPr>
          <w:rFonts w:ascii="Arial" w:hAnsi="Arial" w:cs="Arial"/>
          <w:iCs/>
        </w:rPr>
      </w:pPr>
      <w:r>
        <w:rPr>
          <w:rFonts w:ascii="Arial" w:eastAsia="TimesNewRomanPSMT" w:hAnsi="Arial" w:cs="Arial"/>
          <w:bCs/>
        </w:rPr>
        <w:t xml:space="preserve">Понуђач је дужан да за подизвођаче достави доказе о испуњености услова који су наведени у </w:t>
      </w:r>
      <w:r>
        <w:rPr>
          <w:rFonts w:ascii="Arial" w:eastAsia="TimesNewRomanPSMT" w:hAnsi="Arial" w:cs="Arial"/>
          <w:bCs/>
          <w:lang w:val="sr-Cyrl-CS"/>
        </w:rPr>
        <w:t>поглављу</w:t>
      </w:r>
      <w:r>
        <w:rPr>
          <w:rFonts w:ascii="Arial" w:eastAsia="TimesNewRomanPSMT" w:hAnsi="Arial" w:cs="Arial"/>
          <w:bCs/>
        </w:rPr>
        <w:t xml:space="preserve"> I</w:t>
      </w:r>
      <w:r>
        <w:rPr>
          <w:rFonts w:ascii="Arial" w:eastAsia="TimesNewRomanPSMT" w:hAnsi="Arial" w:cs="Arial"/>
          <w:b/>
          <w:bCs/>
          <w:lang w:val="en-US"/>
        </w:rPr>
        <w:t>V</w:t>
      </w:r>
      <w:r>
        <w:rPr>
          <w:rFonts w:ascii="Arial" w:eastAsia="TimesNewRomanPSMT" w:hAnsi="Arial" w:cs="Arial"/>
          <w:bCs/>
          <w:lang w:val="ru-RU"/>
        </w:rPr>
        <w:t xml:space="preserve"> </w:t>
      </w:r>
      <w:r>
        <w:rPr>
          <w:rFonts w:ascii="Arial" w:eastAsia="TimesNewRomanPSMT" w:hAnsi="Arial" w:cs="Arial"/>
          <w:bCs/>
        </w:rPr>
        <w:t>конкурсне документације, у складу са упутством како се доказује испуњеност услова (Образац изјаве</w:t>
      </w:r>
      <w:r w:rsidRPr="006536F4">
        <w:rPr>
          <w:rFonts w:ascii="Arial" w:eastAsia="TimesNewRomanPSMT" w:hAnsi="Arial" w:cs="Arial"/>
          <w:bCs/>
        </w:rPr>
        <w:t xml:space="preserve"> </w:t>
      </w:r>
      <w:r>
        <w:rPr>
          <w:rFonts w:ascii="Arial" w:eastAsia="TimesNewRomanPSMT" w:hAnsi="Arial" w:cs="Arial"/>
          <w:bCs/>
        </w:rPr>
        <w:t xml:space="preserve">из </w:t>
      </w:r>
      <w:r>
        <w:rPr>
          <w:rFonts w:ascii="Arial" w:eastAsia="TimesNewRomanPSMT" w:hAnsi="Arial" w:cs="Arial"/>
          <w:bCs/>
          <w:lang w:val="sr-Cyrl-CS"/>
        </w:rPr>
        <w:t>поглаваља</w:t>
      </w:r>
      <w:r>
        <w:rPr>
          <w:rFonts w:ascii="Arial" w:eastAsia="TimesNewRomanPSMT" w:hAnsi="Arial" w:cs="Arial"/>
          <w:bCs/>
        </w:rPr>
        <w:t xml:space="preserve"> I</w:t>
      </w:r>
      <w:r>
        <w:rPr>
          <w:rFonts w:ascii="Arial" w:eastAsia="TimesNewRomanPSMT" w:hAnsi="Arial" w:cs="Arial"/>
          <w:b/>
          <w:bCs/>
          <w:lang w:val="en-US"/>
        </w:rPr>
        <w:t>V</w:t>
      </w:r>
      <w:r>
        <w:rPr>
          <w:rFonts w:ascii="Arial" w:eastAsia="TimesNewRomanPSMT" w:hAnsi="Arial" w:cs="Arial"/>
          <w:bCs/>
          <w:lang w:val="ru-RU"/>
        </w:rPr>
        <w:t xml:space="preserve"> одељак </w:t>
      </w:r>
      <w:r w:rsidRPr="00233F40">
        <w:rPr>
          <w:rFonts w:ascii="Arial" w:eastAsia="TimesNewRomanPSMT" w:hAnsi="Arial" w:cs="Arial"/>
          <w:b/>
          <w:bCs/>
          <w:lang w:val="ru-RU"/>
        </w:rPr>
        <w:t>3</w:t>
      </w:r>
      <w:r>
        <w:rPr>
          <w:rFonts w:ascii="Arial" w:eastAsia="TimesNewRomanPSMT" w:hAnsi="Arial" w:cs="Arial"/>
          <w:bCs/>
          <w:lang w:val="ru-RU"/>
        </w:rPr>
        <w:t>.</w:t>
      </w:r>
      <w:r>
        <w:rPr>
          <w:rFonts w:ascii="Arial" w:eastAsia="TimesNewRomanPSMT" w:hAnsi="Arial" w:cs="Arial"/>
          <w:bCs/>
        </w:rPr>
        <w:t>).</w:t>
      </w:r>
    </w:p>
    <w:p w:rsidR="007D714B" w:rsidRDefault="007D714B" w:rsidP="007D714B">
      <w:pPr>
        <w:ind w:firstLine="708"/>
        <w:jc w:val="both"/>
        <w:rPr>
          <w:rFonts w:ascii="Arial" w:hAnsi="Arial" w:cs="Arial"/>
          <w:iCs/>
        </w:rPr>
      </w:pPr>
      <w:r>
        <w:rPr>
          <w:rFonts w:ascii="Arial" w:hAnsi="Arial" w:cs="Arial"/>
          <w:iCs/>
        </w:rPr>
        <w:t xml:space="preserve">Понуђач у потпуности одговара наручиоцу за извршење обавеза из поступка јавне набавке, односно извршење уговорних обавеза, без обзира на број подизвођача. </w:t>
      </w:r>
    </w:p>
    <w:p w:rsidR="007D714B" w:rsidRDefault="007D714B" w:rsidP="007D714B">
      <w:pPr>
        <w:ind w:firstLine="708"/>
        <w:jc w:val="both"/>
        <w:rPr>
          <w:rFonts w:ascii="Arial" w:hAnsi="Arial" w:cs="Arial"/>
        </w:rPr>
      </w:pPr>
      <w:r>
        <w:rPr>
          <w:rFonts w:ascii="Arial" w:hAnsi="Arial" w:cs="Arial"/>
          <w:iCs/>
        </w:rPr>
        <w:t>Понуђач је дужан да наручиоцу, на његов захтев, омогући приступ код подизвођача, ради утврђивања испуњености тражених услова.</w:t>
      </w:r>
    </w:p>
    <w:p w:rsidR="007D714B" w:rsidRDefault="007D714B" w:rsidP="007D714B">
      <w:pPr>
        <w:rPr>
          <w:rFonts w:ascii="Arial" w:hAnsi="Arial" w:cs="Arial"/>
          <w:b/>
          <w:i/>
          <w:lang w:val="sr-Cyrl-CS"/>
        </w:rPr>
      </w:pPr>
    </w:p>
    <w:p w:rsidR="007D714B" w:rsidRDefault="007D714B" w:rsidP="007D714B">
      <w:pPr>
        <w:rPr>
          <w:rFonts w:ascii="Arial" w:hAnsi="Arial" w:cs="Arial"/>
        </w:rPr>
      </w:pPr>
      <w:r>
        <w:rPr>
          <w:rFonts w:ascii="Arial" w:hAnsi="Arial" w:cs="Arial"/>
          <w:b/>
          <w:i/>
        </w:rPr>
        <w:t>8. ЗАЈЕДНИЧКА ПОНУДА</w:t>
      </w:r>
    </w:p>
    <w:p w:rsidR="007D714B" w:rsidRDefault="007D714B" w:rsidP="007D714B">
      <w:pPr>
        <w:ind w:firstLine="360"/>
        <w:jc w:val="both"/>
        <w:rPr>
          <w:rFonts w:ascii="Arial" w:hAnsi="Arial" w:cs="Arial"/>
        </w:rPr>
      </w:pPr>
      <w:r>
        <w:rPr>
          <w:rFonts w:ascii="Arial" w:hAnsi="Arial" w:cs="Arial"/>
        </w:rPr>
        <w:t>Понуду може поднети група понуђача.</w:t>
      </w:r>
    </w:p>
    <w:p w:rsidR="007D714B" w:rsidRDefault="007D714B" w:rsidP="007D714B">
      <w:pPr>
        <w:ind w:firstLine="360"/>
        <w:jc w:val="both"/>
        <w:rPr>
          <w:rFonts w:ascii="Arial" w:hAnsi="Arial" w:cs="Arial"/>
        </w:rPr>
      </w:pPr>
      <w:r>
        <w:rPr>
          <w:rFonts w:ascii="Arial" w:hAnsi="Arial" w:cs="Arial"/>
        </w:rPr>
        <w:t>Уколико понуду подноси група понуђача, саставни део заједничке понуде мора бити споразум којим се понуђачи из групе међусобно и према наручиоцу обавезују на извршење јавне набавке, а који обавезно садржи податке из члана 81. ст</w:t>
      </w:r>
      <w:r>
        <w:rPr>
          <w:rFonts w:ascii="Arial" w:hAnsi="Arial" w:cs="Arial"/>
          <w:lang w:val="sr-Cyrl-CS"/>
        </w:rPr>
        <w:t>.</w:t>
      </w:r>
      <w:r>
        <w:rPr>
          <w:rFonts w:ascii="Arial" w:hAnsi="Arial" w:cs="Arial"/>
        </w:rPr>
        <w:t xml:space="preserve"> 4. тач</w:t>
      </w:r>
      <w:r>
        <w:rPr>
          <w:rFonts w:ascii="Arial" w:hAnsi="Arial" w:cs="Arial"/>
          <w:lang w:val="sr-Cyrl-CS"/>
        </w:rPr>
        <w:t>.</w:t>
      </w:r>
      <w:r>
        <w:rPr>
          <w:rFonts w:ascii="Arial" w:hAnsi="Arial" w:cs="Arial"/>
        </w:rPr>
        <w:t xml:space="preserve"> 1</w:t>
      </w:r>
      <w:r>
        <w:rPr>
          <w:rFonts w:ascii="Arial" w:hAnsi="Arial" w:cs="Arial"/>
          <w:lang w:val="sr-Cyrl-CS"/>
        </w:rPr>
        <w:t>)</w:t>
      </w:r>
      <w:r>
        <w:rPr>
          <w:rFonts w:ascii="Arial" w:hAnsi="Arial" w:cs="Arial"/>
        </w:rPr>
        <w:t xml:space="preserve"> и 2</w:t>
      </w:r>
      <w:r>
        <w:rPr>
          <w:rFonts w:ascii="Arial" w:hAnsi="Arial" w:cs="Arial"/>
          <w:lang w:val="sr-Cyrl-CS"/>
        </w:rPr>
        <w:t>)</w:t>
      </w:r>
      <w:r>
        <w:rPr>
          <w:rFonts w:ascii="Arial" w:hAnsi="Arial" w:cs="Arial"/>
        </w:rPr>
        <w:t xml:space="preserve"> Закона и то податке о: </w:t>
      </w:r>
    </w:p>
    <w:p w:rsidR="007D714B" w:rsidRPr="00E10843" w:rsidRDefault="007D714B" w:rsidP="007D714B">
      <w:pPr>
        <w:numPr>
          <w:ilvl w:val="0"/>
          <w:numId w:val="6"/>
        </w:numPr>
        <w:jc w:val="both"/>
        <w:rPr>
          <w:rFonts w:ascii="Arial" w:hAnsi="Arial" w:cs="Arial"/>
        </w:rPr>
      </w:pPr>
      <w:r>
        <w:rPr>
          <w:rFonts w:ascii="Arial" w:hAnsi="Arial" w:cs="Arial"/>
        </w:rPr>
        <w:t xml:space="preserve">члану групе који ће бити носилац посла, односно који ће поднети понуду и који ће заступати групу понуђача пред наручиоцем, </w:t>
      </w:r>
    </w:p>
    <w:p w:rsidR="007D714B" w:rsidRPr="00E10843" w:rsidRDefault="007D714B" w:rsidP="007D714B">
      <w:pPr>
        <w:numPr>
          <w:ilvl w:val="0"/>
          <w:numId w:val="6"/>
        </w:numPr>
        <w:jc w:val="both"/>
        <w:rPr>
          <w:rFonts w:ascii="Arial" w:hAnsi="Arial" w:cs="Arial"/>
        </w:rPr>
      </w:pPr>
      <w:r>
        <w:rPr>
          <w:rFonts w:ascii="Arial" w:hAnsi="Arial" w:cs="Arial"/>
        </w:rPr>
        <w:t>опис послова сваког од понуђача из групе понуђача у извршењу уговора</w:t>
      </w:r>
    </w:p>
    <w:p w:rsidR="007D714B" w:rsidRDefault="007D714B" w:rsidP="007D714B">
      <w:pPr>
        <w:ind w:left="720"/>
        <w:jc w:val="both"/>
        <w:rPr>
          <w:rFonts w:ascii="Arial" w:hAnsi="Arial" w:cs="Arial"/>
        </w:rPr>
      </w:pPr>
    </w:p>
    <w:p w:rsidR="007D714B" w:rsidRDefault="007D714B" w:rsidP="007D714B">
      <w:pPr>
        <w:ind w:firstLine="360"/>
        <w:jc w:val="both"/>
        <w:rPr>
          <w:rFonts w:ascii="Arial" w:hAnsi="Arial" w:cs="Arial"/>
        </w:rPr>
      </w:pPr>
      <w:r>
        <w:rPr>
          <w:rFonts w:ascii="Arial" w:eastAsia="TimesNewRomanPSMT" w:hAnsi="Arial" w:cs="Arial"/>
          <w:bCs/>
        </w:rPr>
        <w:t xml:space="preserve">Група понуђача је дужна да достави све доказе о испуњености услова који су наведени у </w:t>
      </w:r>
      <w:r>
        <w:rPr>
          <w:rFonts w:ascii="Arial" w:eastAsia="TimesNewRomanPSMT" w:hAnsi="Arial" w:cs="Arial"/>
          <w:bCs/>
          <w:lang w:val="sr-Cyrl-CS"/>
        </w:rPr>
        <w:t>поглављу</w:t>
      </w:r>
      <w:r>
        <w:rPr>
          <w:rFonts w:ascii="Arial" w:eastAsia="TimesNewRomanPSMT" w:hAnsi="Arial" w:cs="Arial"/>
          <w:bCs/>
        </w:rPr>
        <w:t xml:space="preserve"> I</w:t>
      </w:r>
      <w:r>
        <w:rPr>
          <w:rFonts w:ascii="Arial" w:eastAsia="TimesNewRomanPSMT" w:hAnsi="Arial" w:cs="Arial"/>
          <w:b/>
          <w:bCs/>
          <w:lang w:val="en-US"/>
        </w:rPr>
        <w:t>V</w:t>
      </w:r>
      <w:r>
        <w:rPr>
          <w:rFonts w:ascii="Arial" w:eastAsia="TimesNewRomanPSMT" w:hAnsi="Arial" w:cs="Arial"/>
          <w:bCs/>
          <w:lang w:val="ru-RU"/>
        </w:rPr>
        <w:t xml:space="preserve"> </w:t>
      </w:r>
      <w:r>
        <w:rPr>
          <w:rFonts w:ascii="Arial" w:eastAsia="TimesNewRomanPSMT" w:hAnsi="Arial" w:cs="Arial"/>
          <w:bCs/>
        </w:rPr>
        <w:t>конкурсне документације,</w:t>
      </w:r>
      <w:r w:rsidRPr="00233F40">
        <w:rPr>
          <w:rFonts w:ascii="Arial" w:eastAsia="TimesNewRomanPSMT" w:hAnsi="Arial" w:cs="Arial"/>
          <w:bCs/>
        </w:rPr>
        <w:t xml:space="preserve"> </w:t>
      </w:r>
      <w:r>
        <w:rPr>
          <w:rFonts w:ascii="Arial" w:eastAsia="TimesNewRomanPSMT" w:hAnsi="Arial" w:cs="Arial"/>
          <w:bCs/>
        </w:rPr>
        <w:t>у складу са упутством како се доказује испуњеност услова (Образац изјаве</w:t>
      </w:r>
      <w:r w:rsidRPr="006536F4">
        <w:rPr>
          <w:rFonts w:ascii="Arial" w:eastAsia="TimesNewRomanPSMT" w:hAnsi="Arial" w:cs="Arial"/>
          <w:bCs/>
        </w:rPr>
        <w:t xml:space="preserve"> </w:t>
      </w:r>
      <w:r>
        <w:rPr>
          <w:rFonts w:ascii="Arial" w:eastAsia="TimesNewRomanPSMT" w:hAnsi="Arial" w:cs="Arial"/>
          <w:bCs/>
        </w:rPr>
        <w:t xml:space="preserve">из </w:t>
      </w:r>
      <w:r>
        <w:rPr>
          <w:rFonts w:ascii="Arial" w:eastAsia="TimesNewRomanPSMT" w:hAnsi="Arial" w:cs="Arial"/>
          <w:bCs/>
          <w:lang w:val="sr-Cyrl-CS"/>
        </w:rPr>
        <w:t>поглавља</w:t>
      </w:r>
      <w:r>
        <w:rPr>
          <w:rFonts w:ascii="Arial" w:eastAsia="TimesNewRomanPSMT" w:hAnsi="Arial" w:cs="Arial"/>
          <w:bCs/>
        </w:rPr>
        <w:t xml:space="preserve"> I</w:t>
      </w:r>
      <w:r>
        <w:rPr>
          <w:rFonts w:ascii="Arial" w:eastAsia="TimesNewRomanPSMT" w:hAnsi="Arial" w:cs="Arial"/>
          <w:b/>
          <w:bCs/>
          <w:lang w:val="en-US"/>
        </w:rPr>
        <w:t>V</w:t>
      </w:r>
      <w:r>
        <w:rPr>
          <w:rFonts w:ascii="Arial" w:eastAsia="TimesNewRomanPSMT" w:hAnsi="Arial" w:cs="Arial"/>
          <w:bCs/>
          <w:lang w:val="ru-RU"/>
        </w:rPr>
        <w:t xml:space="preserve"> одељак </w:t>
      </w:r>
      <w:r w:rsidRPr="00233F40">
        <w:rPr>
          <w:rFonts w:ascii="Arial" w:eastAsia="TimesNewRomanPSMT" w:hAnsi="Arial" w:cs="Arial"/>
          <w:b/>
          <w:bCs/>
          <w:lang w:val="ru-RU"/>
        </w:rPr>
        <w:t>3</w:t>
      </w:r>
      <w:r>
        <w:rPr>
          <w:rFonts w:ascii="Arial" w:eastAsia="TimesNewRomanPSMT" w:hAnsi="Arial" w:cs="Arial"/>
          <w:bCs/>
          <w:lang w:val="ru-RU"/>
        </w:rPr>
        <w:t>.</w:t>
      </w:r>
      <w:r>
        <w:rPr>
          <w:rFonts w:ascii="Arial" w:eastAsia="TimesNewRomanPSMT" w:hAnsi="Arial" w:cs="Arial"/>
          <w:bCs/>
        </w:rPr>
        <w:t>).</w:t>
      </w:r>
    </w:p>
    <w:p w:rsidR="007D714B" w:rsidRDefault="007D714B" w:rsidP="007D714B">
      <w:pPr>
        <w:ind w:firstLine="360"/>
        <w:jc w:val="both"/>
        <w:rPr>
          <w:rFonts w:ascii="Arial" w:hAnsi="Arial" w:cs="Arial"/>
          <w:color w:val="auto"/>
        </w:rPr>
      </w:pPr>
      <w:r>
        <w:rPr>
          <w:rFonts w:ascii="Arial" w:hAnsi="Arial" w:cs="Arial"/>
        </w:rPr>
        <w:t xml:space="preserve">Понуђачи из групе понуђача одговарају неограничено солидарно према наручиоцу. </w:t>
      </w:r>
    </w:p>
    <w:p w:rsidR="007D714B" w:rsidRDefault="007D714B" w:rsidP="007D714B">
      <w:pPr>
        <w:ind w:firstLine="360"/>
        <w:jc w:val="both"/>
        <w:rPr>
          <w:rFonts w:ascii="Arial" w:hAnsi="Arial" w:cs="Arial"/>
          <w:color w:val="auto"/>
        </w:rPr>
      </w:pPr>
      <w:r>
        <w:rPr>
          <w:rFonts w:ascii="Arial" w:hAnsi="Arial" w:cs="Arial"/>
          <w:color w:val="auto"/>
        </w:rPr>
        <w:t>Задруга може поднети понуду самостално, у своје име, а за рачун задругара или заједничку понуду у име задругара.</w:t>
      </w:r>
    </w:p>
    <w:p w:rsidR="007D714B" w:rsidRDefault="007D714B" w:rsidP="007D714B">
      <w:pPr>
        <w:ind w:firstLine="360"/>
        <w:jc w:val="both"/>
        <w:rPr>
          <w:rFonts w:ascii="Arial" w:hAnsi="Arial" w:cs="Arial"/>
          <w:color w:val="auto"/>
        </w:rPr>
      </w:pPr>
      <w:r>
        <w:rPr>
          <w:rFonts w:ascii="Arial" w:hAnsi="Arial" w:cs="Arial"/>
          <w:color w:val="auto"/>
        </w:rPr>
        <w:t>Ако задруга подноси понуду у своје име за обавезе из поступка јавне набавке и уговора о јавној набавци одговара задруга и задругари у складу са законом.</w:t>
      </w:r>
    </w:p>
    <w:p w:rsidR="007D714B" w:rsidRDefault="007D714B" w:rsidP="007D714B">
      <w:pPr>
        <w:ind w:firstLine="360"/>
        <w:jc w:val="both"/>
        <w:rPr>
          <w:rFonts w:ascii="Arial" w:hAnsi="Arial" w:cs="Arial"/>
          <w:color w:val="auto"/>
        </w:rPr>
      </w:pPr>
      <w:r>
        <w:rPr>
          <w:rFonts w:ascii="Arial" w:hAnsi="Arial" w:cs="Arial"/>
          <w:color w:val="auto"/>
        </w:rPr>
        <w:t>Ако задруга подноси заједничку понуду у име задругара за обавезе из поступка јавне набавке и уговора о јавној набавци неограничено солидарно одговарају задругари.</w:t>
      </w:r>
    </w:p>
    <w:p w:rsidR="007D714B" w:rsidRPr="00951147" w:rsidRDefault="007D714B" w:rsidP="007D714B">
      <w:pPr>
        <w:ind w:firstLine="360"/>
        <w:jc w:val="both"/>
        <w:rPr>
          <w:rFonts w:ascii="Arial" w:hAnsi="Arial" w:cs="Arial"/>
          <w:color w:val="auto"/>
        </w:rPr>
      </w:pPr>
    </w:p>
    <w:p w:rsidR="007D714B" w:rsidRDefault="007D714B" w:rsidP="007D714B">
      <w:pPr>
        <w:jc w:val="center"/>
      </w:pPr>
      <w:r>
        <w:rPr>
          <w:rFonts w:ascii="Arial" w:hAnsi="Arial" w:cs="Arial"/>
          <w:b/>
          <w:bCs/>
          <w:i/>
          <w:iCs/>
        </w:rPr>
        <w:t>9. НАЧИН И УСЛОВ</w:t>
      </w:r>
      <w:r>
        <w:rPr>
          <w:rFonts w:ascii="Arial" w:hAnsi="Arial" w:cs="Arial"/>
          <w:b/>
          <w:bCs/>
          <w:i/>
          <w:iCs/>
          <w:lang w:val="sr-Cyrl-CS"/>
        </w:rPr>
        <w:t>И</w:t>
      </w:r>
      <w:r>
        <w:rPr>
          <w:rFonts w:ascii="Arial" w:hAnsi="Arial" w:cs="Arial"/>
          <w:b/>
          <w:bCs/>
          <w:i/>
          <w:iCs/>
        </w:rPr>
        <w:t xml:space="preserve"> ПЛАЋАЊА, ГАРАНТНИ РОК, КАО И ДРУГЕ ОКОЛНОСТИ ОД КОЈИХ ЗАВИСИ ПРИХВАТЉИВОСТ  ПОНУДЕ</w:t>
      </w:r>
    </w:p>
    <w:p w:rsidR="007D714B" w:rsidRDefault="007D714B" w:rsidP="007D714B">
      <w:pPr>
        <w:jc w:val="both"/>
      </w:pPr>
    </w:p>
    <w:p w:rsidR="007D714B" w:rsidRDefault="007D714B" w:rsidP="007D714B">
      <w:pPr>
        <w:jc w:val="both"/>
        <w:rPr>
          <w:rFonts w:ascii="Arial" w:hAnsi="Arial" w:cs="Arial"/>
          <w:iCs/>
        </w:rPr>
      </w:pPr>
      <w:r>
        <w:rPr>
          <w:rFonts w:ascii="Arial" w:hAnsi="Arial" w:cs="Arial"/>
          <w:b/>
          <w:bCs/>
          <w:i/>
          <w:iCs/>
        </w:rPr>
        <w:t>9.1</w:t>
      </w:r>
      <w:r>
        <w:rPr>
          <w:rFonts w:ascii="Arial" w:hAnsi="Arial" w:cs="Arial"/>
          <w:b/>
          <w:bCs/>
          <w:i/>
          <w:iCs/>
          <w:u w:val="single"/>
        </w:rPr>
        <w:t xml:space="preserve">. </w:t>
      </w:r>
      <w:r>
        <w:rPr>
          <w:rFonts w:ascii="Arial" w:hAnsi="Arial" w:cs="Arial"/>
          <w:iCs/>
          <w:u w:val="single"/>
        </w:rPr>
        <w:t>Захтеви у погледу начина, рока и услова плаћања</w:t>
      </w:r>
      <w:r>
        <w:rPr>
          <w:rFonts w:ascii="Arial" w:hAnsi="Arial" w:cs="Arial"/>
          <w:i/>
          <w:iCs/>
          <w:u w:val="single"/>
        </w:rPr>
        <w:t>.</w:t>
      </w:r>
    </w:p>
    <w:p w:rsidR="007D714B" w:rsidRPr="00606B8A" w:rsidRDefault="007D714B" w:rsidP="007D714B">
      <w:pPr>
        <w:ind w:firstLine="708"/>
        <w:jc w:val="both"/>
        <w:rPr>
          <w:rFonts w:ascii="Arial" w:hAnsi="Arial" w:cs="Arial"/>
          <w:sz w:val="22"/>
          <w:szCs w:val="22"/>
          <w:lang w:val="sr-Cyrl-CS"/>
        </w:rPr>
      </w:pPr>
      <w:r>
        <w:rPr>
          <w:rFonts w:ascii="Arial" w:hAnsi="Arial" w:cs="Arial"/>
          <w:iCs/>
        </w:rPr>
        <w:t>Рок плаћања не може бити дужи од 45 дана</w:t>
      </w:r>
      <w:r>
        <w:rPr>
          <w:rFonts w:ascii="Arial" w:hAnsi="Arial" w:cs="Arial"/>
          <w:iCs/>
          <w:lang w:val="sr-Cyrl-CS"/>
        </w:rPr>
        <w:t>, од дана испостављања фактуре.</w:t>
      </w:r>
    </w:p>
    <w:p w:rsidR="007D714B" w:rsidRDefault="007D714B" w:rsidP="007D714B">
      <w:pPr>
        <w:ind w:firstLine="708"/>
        <w:jc w:val="both"/>
        <w:rPr>
          <w:rFonts w:ascii="Arial" w:hAnsi="Arial" w:cs="Arial"/>
          <w:iCs/>
        </w:rPr>
      </w:pPr>
      <w:r>
        <w:rPr>
          <w:rFonts w:ascii="Arial" w:hAnsi="Arial" w:cs="Arial"/>
          <w:iCs/>
        </w:rPr>
        <w:t>Плаћање се врши уплатом на рачун понуђача.</w:t>
      </w:r>
    </w:p>
    <w:p w:rsidR="007D714B" w:rsidRPr="00606B8A" w:rsidRDefault="007D714B" w:rsidP="007D714B">
      <w:pPr>
        <w:ind w:firstLine="708"/>
        <w:jc w:val="both"/>
        <w:rPr>
          <w:rFonts w:ascii="Arial" w:hAnsi="Arial" w:cs="Arial"/>
          <w:bCs/>
          <w:i/>
          <w:iCs/>
        </w:rPr>
      </w:pPr>
      <w:r w:rsidRPr="00606B8A">
        <w:rPr>
          <w:rFonts w:ascii="Arial" w:hAnsi="Arial" w:cs="Arial"/>
          <w:iCs/>
        </w:rPr>
        <w:t>Понуђачу није дозвољено да захтева аванс.</w:t>
      </w:r>
    </w:p>
    <w:p w:rsidR="007D714B" w:rsidRPr="00BB6231" w:rsidRDefault="007D714B" w:rsidP="007D714B">
      <w:pPr>
        <w:jc w:val="both"/>
      </w:pPr>
    </w:p>
    <w:p w:rsidR="007D714B" w:rsidRDefault="007D714B" w:rsidP="007D714B">
      <w:pPr>
        <w:jc w:val="both"/>
        <w:rPr>
          <w:rFonts w:ascii="Arial" w:hAnsi="Arial" w:cs="Arial"/>
          <w:iCs/>
        </w:rPr>
      </w:pPr>
      <w:r>
        <w:rPr>
          <w:rFonts w:ascii="Arial" w:hAnsi="Arial" w:cs="Arial"/>
          <w:b/>
          <w:bCs/>
          <w:iCs/>
        </w:rPr>
        <w:t xml:space="preserve">9.2. </w:t>
      </w:r>
      <w:r>
        <w:rPr>
          <w:rFonts w:ascii="Arial" w:hAnsi="Arial" w:cs="Arial"/>
          <w:iCs/>
          <w:u w:val="single"/>
        </w:rPr>
        <w:t>Захтеви у погледу гарантног рока</w:t>
      </w:r>
    </w:p>
    <w:p w:rsidR="007D714B" w:rsidRDefault="007D714B" w:rsidP="007D714B">
      <w:pPr>
        <w:ind w:firstLine="708"/>
        <w:jc w:val="both"/>
        <w:rPr>
          <w:rFonts w:ascii="Arial" w:hAnsi="Arial" w:cs="Arial"/>
          <w:iCs/>
          <w:lang w:val="sr-Cyrl-CS"/>
        </w:rPr>
      </w:pPr>
      <w:r>
        <w:rPr>
          <w:rFonts w:ascii="Arial" w:hAnsi="Arial" w:cs="Arial"/>
          <w:iCs/>
        </w:rPr>
        <w:t>Гаранција</w:t>
      </w:r>
      <w:r>
        <w:rPr>
          <w:rFonts w:ascii="Arial" w:hAnsi="Arial" w:cs="Arial"/>
          <w:iCs/>
          <w:lang w:val="sr-Cyrl-CS"/>
        </w:rPr>
        <w:t xml:space="preserve">: Набавка ужине за </w:t>
      </w:r>
      <w:r>
        <w:rPr>
          <w:rFonts w:ascii="Arial" w:hAnsi="Arial" w:cs="Arial"/>
          <w:iCs/>
        </w:rPr>
        <w:t>школску</w:t>
      </w:r>
      <w:r>
        <w:rPr>
          <w:rFonts w:ascii="Arial" w:hAnsi="Arial" w:cs="Arial"/>
          <w:iCs/>
          <w:lang w:val="sr-Cyrl-CS"/>
        </w:rPr>
        <w:t xml:space="preserve"> </w:t>
      </w:r>
      <w:r w:rsidR="00C02313">
        <w:rPr>
          <w:rFonts w:ascii="Arial" w:hAnsi="Arial" w:cs="Arial"/>
          <w:lang w:val="sr-Cyrl-CS"/>
        </w:rPr>
        <w:t>20</w:t>
      </w:r>
      <w:r w:rsidR="00D65E99">
        <w:rPr>
          <w:rFonts w:ascii="Arial" w:hAnsi="Arial" w:cs="Arial"/>
          <w:lang w:val="sr-Cyrl-CS"/>
        </w:rPr>
        <w:t>20</w:t>
      </w:r>
      <w:r w:rsidR="00C02313">
        <w:rPr>
          <w:rFonts w:ascii="Arial" w:hAnsi="Arial" w:cs="Arial"/>
        </w:rPr>
        <w:t>/202</w:t>
      </w:r>
      <w:r w:rsidR="00D65E99">
        <w:rPr>
          <w:rFonts w:ascii="Arial" w:hAnsi="Arial" w:cs="Arial"/>
        </w:rPr>
        <w:t>1</w:t>
      </w:r>
      <w:r>
        <w:rPr>
          <w:rFonts w:ascii="Arial" w:hAnsi="Arial" w:cs="Arial"/>
          <w:iCs/>
        </w:rPr>
        <w:t>.</w:t>
      </w:r>
      <w:r>
        <w:rPr>
          <w:rFonts w:ascii="Arial" w:hAnsi="Arial" w:cs="Arial"/>
          <w:iCs/>
          <w:lang w:val="sr-Cyrl-CS"/>
        </w:rPr>
        <w:t xml:space="preserve"> годину – у року трајања производа који је одштампан на декларацији произвођача- као и</w:t>
      </w:r>
      <w:r>
        <w:rPr>
          <w:rFonts w:ascii="Arial" w:hAnsi="Arial" w:cs="Arial"/>
          <w:iCs/>
        </w:rPr>
        <w:t xml:space="preserve"> квартално</w:t>
      </w:r>
      <w:r>
        <w:rPr>
          <w:rFonts w:ascii="Arial" w:hAnsi="Arial" w:cs="Arial"/>
          <w:iCs/>
          <w:lang w:val="sr-Cyrl-CS"/>
        </w:rPr>
        <w:t xml:space="preserve"> достављање потврде о здравственој исправности производа</w:t>
      </w:r>
    </w:p>
    <w:p w:rsidR="007D714B" w:rsidRDefault="007D714B" w:rsidP="007D714B">
      <w:pPr>
        <w:jc w:val="both"/>
        <w:rPr>
          <w:rFonts w:ascii="Arial" w:hAnsi="Arial" w:cs="Arial"/>
          <w:iCs/>
        </w:rPr>
      </w:pPr>
    </w:p>
    <w:p w:rsidR="007D714B" w:rsidRPr="00CA0C06" w:rsidRDefault="007D714B" w:rsidP="007D714B">
      <w:pPr>
        <w:jc w:val="both"/>
        <w:rPr>
          <w:rFonts w:ascii="Arial" w:hAnsi="Arial" w:cs="Arial"/>
          <w:iCs/>
        </w:rPr>
      </w:pPr>
    </w:p>
    <w:p w:rsidR="007D714B" w:rsidRDefault="007D714B" w:rsidP="007D714B">
      <w:pPr>
        <w:jc w:val="both"/>
        <w:rPr>
          <w:rFonts w:ascii="Arial" w:hAnsi="Arial" w:cs="Arial"/>
          <w:iCs/>
          <w:u w:val="single"/>
          <w:lang w:val="sr-Cyrl-CS"/>
        </w:rPr>
      </w:pPr>
      <w:r>
        <w:rPr>
          <w:rFonts w:ascii="Arial" w:hAnsi="Arial" w:cs="Arial"/>
          <w:b/>
          <w:bCs/>
          <w:i/>
          <w:iCs/>
        </w:rPr>
        <w:lastRenderedPageBreak/>
        <w:t xml:space="preserve">9.3. </w:t>
      </w:r>
      <w:r>
        <w:rPr>
          <w:rFonts w:ascii="Arial" w:hAnsi="Arial" w:cs="Arial"/>
          <w:iCs/>
          <w:u w:val="single"/>
        </w:rPr>
        <w:t>Захтев у погледу рока (испоруке добара</w:t>
      </w:r>
      <w:r>
        <w:rPr>
          <w:rFonts w:ascii="Arial" w:hAnsi="Arial" w:cs="Arial"/>
          <w:iCs/>
          <w:u w:val="single"/>
          <w:lang w:val="sr-Cyrl-CS"/>
        </w:rPr>
        <w:t>)</w:t>
      </w:r>
    </w:p>
    <w:p w:rsidR="007D714B" w:rsidRPr="00CB2AC3" w:rsidRDefault="007D714B" w:rsidP="007D714B">
      <w:pPr>
        <w:ind w:firstLine="708"/>
        <w:jc w:val="both"/>
        <w:rPr>
          <w:rFonts w:ascii="Arial" w:hAnsi="Arial" w:cs="Arial"/>
          <w:iCs/>
          <w:lang w:val="sr-Cyrl-CS"/>
        </w:rPr>
      </w:pPr>
      <w:r w:rsidRPr="00CB2AC3">
        <w:rPr>
          <w:rFonts w:ascii="Arial" w:hAnsi="Arial" w:cs="Arial"/>
          <w:iCs/>
          <w:lang w:val="sr-Cyrl-CS"/>
        </w:rPr>
        <w:t>Добра се испоручују сукцесивно</w:t>
      </w:r>
      <w:r>
        <w:rPr>
          <w:rFonts w:ascii="Arial" w:hAnsi="Arial" w:cs="Arial"/>
          <w:iCs/>
          <w:lang w:val="sr-Cyrl-CS"/>
        </w:rPr>
        <w:t>,</w:t>
      </w:r>
      <w:r w:rsidRPr="00CB2AC3">
        <w:rPr>
          <w:rFonts w:ascii="Arial" w:hAnsi="Arial" w:cs="Arial"/>
          <w:iCs/>
          <w:lang w:val="sr-Cyrl-CS"/>
        </w:rPr>
        <w:t xml:space="preserve"> </w:t>
      </w:r>
      <w:r>
        <w:rPr>
          <w:rFonts w:ascii="Arial" w:hAnsi="Arial" w:cs="Arial"/>
          <w:iCs/>
          <w:lang w:val="sr-Cyrl-CS"/>
        </w:rPr>
        <w:t>на основу наруџбеница</w:t>
      </w:r>
      <w:r w:rsidRPr="00CB2AC3">
        <w:rPr>
          <w:rFonts w:ascii="Arial" w:hAnsi="Arial" w:cs="Arial"/>
          <w:iCs/>
          <w:lang w:val="sr-Cyrl-CS"/>
        </w:rPr>
        <w:t xml:space="preserve"> </w:t>
      </w:r>
      <w:r>
        <w:rPr>
          <w:rFonts w:ascii="Arial" w:hAnsi="Arial" w:cs="Arial"/>
          <w:iCs/>
          <w:lang w:val="sr-Cyrl-CS"/>
        </w:rPr>
        <w:t>(требовања) од стране наручиоца и сходно његовим потребама.</w:t>
      </w:r>
    </w:p>
    <w:p w:rsidR="007D714B" w:rsidRPr="006B7A8D" w:rsidRDefault="007D714B" w:rsidP="007D714B">
      <w:pPr>
        <w:jc w:val="both"/>
        <w:rPr>
          <w:lang w:val="sr-Cyrl-CS"/>
        </w:rPr>
      </w:pPr>
    </w:p>
    <w:p w:rsidR="007D714B" w:rsidRDefault="007D714B" w:rsidP="007D714B">
      <w:pPr>
        <w:jc w:val="both"/>
        <w:rPr>
          <w:rFonts w:ascii="Arial" w:hAnsi="Arial" w:cs="Arial"/>
          <w:iCs/>
        </w:rPr>
      </w:pPr>
      <w:r>
        <w:rPr>
          <w:rFonts w:ascii="Arial" w:hAnsi="Arial" w:cs="Arial"/>
          <w:b/>
          <w:bCs/>
          <w:iCs/>
          <w:u w:val="single"/>
        </w:rPr>
        <w:t xml:space="preserve">9.4. </w:t>
      </w:r>
      <w:r>
        <w:rPr>
          <w:rFonts w:ascii="Arial" w:hAnsi="Arial" w:cs="Arial"/>
          <w:iCs/>
          <w:u w:val="single"/>
        </w:rPr>
        <w:t>Захтев у погледу рока важења понуде</w:t>
      </w:r>
    </w:p>
    <w:p w:rsidR="007D714B" w:rsidRDefault="007D714B" w:rsidP="007D714B">
      <w:pPr>
        <w:ind w:firstLine="708"/>
        <w:jc w:val="both"/>
        <w:rPr>
          <w:rFonts w:ascii="Arial" w:hAnsi="Arial" w:cs="Arial"/>
          <w:iCs/>
        </w:rPr>
      </w:pPr>
      <w:r>
        <w:rPr>
          <w:rFonts w:ascii="Arial" w:hAnsi="Arial" w:cs="Arial"/>
          <w:iCs/>
        </w:rPr>
        <w:t>Рок важења понуде не може бити краћи од 30 дана од дана отварања понуда.</w:t>
      </w:r>
    </w:p>
    <w:p w:rsidR="007D714B" w:rsidRDefault="007D714B" w:rsidP="007D714B">
      <w:pPr>
        <w:ind w:firstLine="708"/>
        <w:jc w:val="both"/>
        <w:rPr>
          <w:rFonts w:ascii="Arial" w:hAnsi="Arial" w:cs="Arial"/>
          <w:iCs/>
        </w:rPr>
      </w:pPr>
      <w:r>
        <w:rPr>
          <w:rFonts w:ascii="Arial" w:hAnsi="Arial" w:cs="Arial"/>
          <w:iCs/>
        </w:rPr>
        <w:t>У случају истека рока важења понуде, наручилац је дужан да у писаном облику затражи од понуђача продужење рока важења понуде.</w:t>
      </w:r>
    </w:p>
    <w:p w:rsidR="007D714B" w:rsidRDefault="007D714B" w:rsidP="007D714B">
      <w:pPr>
        <w:ind w:firstLine="708"/>
        <w:jc w:val="both"/>
        <w:rPr>
          <w:rFonts w:ascii="Arial" w:hAnsi="Arial" w:cs="Arial"/>
          <w:b/>
          <w:bCs/>
          <w:i/>
          <w:iCs/>
        </w:rPr>
      </w:pPr>
      <w:r>
        <w:rPr>
          <w:rFonts w:ascii="Arial" w:hAnsi="Arial" w:cs="Arial"/>
          <w:iCs/>
        </w:rPr>
        <w:t>Понуђач који прихвати захтев за продужење рока важења понуде на може мењати понуду.</w:t>
      </w:r>
    </w:p>
    <w:p w:rsidR="007D714B" w:rsidRPr="006B7A8D" w:rsidRDefault="007D714B" w:rsidP="007D714B">
      <w:pPr>
        <w:jc w:val="both"/>
        <w:rPr>
          <w:lang w:val="sr-Cyrl-CS"/>
        </w:rPr>
      </w:pPr>
    </w:p>
    <w:p w:rsidR="007D714B" w:rsidRDefault="007D714B" w:rsidP="007D714B">
      <w:pPr>
        <w:jc w:val="both"/>
        <w:rPr>
          <w:rFonts w:ascii="Arial" w:hAnsi="Arial" w:cs="Arial"/>
          <w:color w:val="auto"/>
          <w:u w:val="single"/>
          <w:lang w:val="sr-Cyrl-CS"/>
        </w:rPr>
      </w:pPr>
      <w:r w:rsidRPr="001F4CFB">
        <w:rPr>
          <w:rFonts w:ascii="Arial" w:hAnsi="Arial" w:cs="Arial"/>
          <w:b/>
          <w:color w:val="auto"/>
          <w:u w:val="single"/>
        </w:rPr>
        <w:t>9.5</w:t>
      </w:r>
      <w:r w:rsidRPr="001F4CFB">
        <w:rPr>
          <w:rFonts w:ascii="Arial" w:hAnsi="Arial" w:cs="Arial"/>
          <w:color w:val="auto"/>
          <w:u w:val="single"/>
        </w:rPr>
        <w:t xml:space="preserve">. </w:t>
      </w:r>
      <w:r>
        <w:rPr>
          <w:rFonts w:ascii="Arial" w:hAnsi="Arial" w:cs="Arial"/>
          <w:color w:val="auto"/>
          <w:u w:val="single"/>
          <w:lang w:val="sr-Cyrl-CS"/>
        </w:rPr>
        <w:t>Захтев у погледу квалитета испоручених добара</w:t>
      </w:r>
    </w:p>
    <w:p w:rsidR="007D714B" w:rsidRPr="00D37DDA" w:rsidRDefault="007D714B" w:rsidP="007D714B">
      <w:pPr>
        <w:ind w:firstLine="708"/>
        <w:jc w:val="both"/>
        <w:rPr>
          <w:rFonts w:ascii="Arial" w:hAnsi="Arial" w:cs="Arial"/>
          <w:color w:val="auto"/>
          <w:lang w:val="sr-Cyrl-CS"/>
        </w:rPr>
      </w:pPr>
      <w:r>
        <w:rPr>
          <w:rFonts w:ascii="Arial" w:hAnsi="Arial" w:cs="Arial"/>
          <w:color w:val="auto"/>
          <w:lang w:val="sr-Cyrl-CS"/>
        </w:rPr>
        <w:t xml:space="preserve">Понуђач је у обавези да обезбеди континуирани квалитет испоручених добара, током трајања Уговора. </w:t>
      </w:r>
    </w:p>
    <w:p w:rsidR="007D714B" w:rsidRDefault="007D714B" w:rsidP="007D714B">
      <w:pPr>
        <w:jc w:val="both"/>
        <w:rPr>
          <w:rFonts w:ascii="Arial" w:hAnsi="Arial" w:cs="Arial"/>
          <w:b/>
          <w:bCs/>
          <w:i/>
          <w:iCs/>
          <w:lang w:val="sr-Cyrl-CS"/>
        </w:rPr>
      </w:pPr>
    </w:p>
    <w:p w:rsidR="007D714B" w:rsidRPr="006B7A8D" w:rsidRDefault="007D714B" w:rsidP="007D714B">
      <w:pPr>
        <w:jc w:val="both"/>
        <w:rPr>
          <w:rFonts w:ascii="Arial" w:hAnsi="Arial" w:cs="Arial"/>
          <w:b/>
          <w:bCs/>
          <w:i/>
          <w:iCs/>
          <w:lang w:val="sr-Cyrl-CS"/>
        </w:rPr>
      </w:pPr>
    </w:p>
    <w:p w:rsidR="007D714B" w:rsidRDefault="007D714B" w:rsidP="007D714B">
      <w:pPr>
        <w:rPr>
          <w:rFonts w:ascii="Arial" w:hAnsi="Arial" w:cs="Arial"/>
          <w:b/>
          <w:bCs/>
          <w:i/>
          <w:iCs/>
        </w:rPr>
      </w:pPr>
      <w:r>
        <w:rPr>
          <w:rFonts w:ascii="Arial" w:hAnsi="Arial" w:cs="Arial"/>
          <w:b/>
          <w:bCs/>
          <w:i/>
          <w:iCs/>
        </w:rPr>
        <w:t>10. ВАЛУТА И НАЧИН НА КОЈИ МОРА ДА БУДЕ НАВЕДЕНА И ИЗРАЖЕНА ЦЕНА У ПОНУДИ</w:t>
      </w:r>
    </w:p>
    <w:p w:rsidR="007D714B" w:rsidRDefault="007D714B" w:rsidP="007D714B">
      <w:pPr>
        <w:jc w:val="both"/>
        <w:rPr>
          <w:rFonts w:ascii="Arial" w:hAnsi="Arial" w:cs="Arial"/>
          <w:b/>
          <w:bCs/>
          <w:i/>
          <w:iCs/>
        </w:rPr>
      </w:pPr>
    </w:p>
    <w:p w:rsidR="007D714B" w:rsidRDefault="007D714B" w:rsidP="007D714B">
      <w:pPr>
        <w:ind w:firstLine="708"/>
        <w:jc w:val="both"/>
        <w:rPr>
          <w:rFonts w:ascii="Arial" w:hAnsi="Arial" w:cs="Arial"/>
          <w:iCs/>
        </w:rPr>
      </w:pPr>
      <w:r>
        <w:rPr>
          <w:rFonts w:ascii="Arial" w:hAnsi="Arial" w:cs="Arial"/>
          <w:iCs/>
        </w:rPr>
        <w:t xml:space="preserve">Цена мора бити исказана у динарима, са и </w:t>
      </w:r>
      <w:r>
        <w:rPr>
          <w:rFonts w:ascii="Arial" w:hAnsi="Arial" w:cs="Arial"/>
          <w:iCs/>
          <w:color w:val="00000A"/>
        </w:rPr>
        <w:t>без пореза на додату вредност,</w:t>
      </w:r>
      <w:r>
        <w:rPr>
          <w:rFonts w:ascii="Arial" w:hAnsi="Arial" w:cs="Arial"/>
          <w:color w:val="00000A"/>
        </w:rPr>
        <w:t xml:space="preserve"> </w:t>
      </w:r>
      <w:r>
        <w:rPr>
          <w:rFonts w:ascii="Arial" w:hAnsi="Arial" w:cs="Arial"/>
        </w:rPr>
        <w:t>са урачунатим свим трошковима које понуђач има у реализацији предметне јавне набавке</w:t>
      </w:r>
      <w:r w:rsidRPr="004C6E39">
        <w:rPr>
          <w:rFonts w:ascii="Arial" w:hAnsi="Arial" w:cs="Arial"/>
          <w:color w:val="auto"/>
        </w:rPr>
        <w:t xml:space="preserve">, с тим да ће се за </w:t>
      </w:r>
      <w:r>
        <w:rPr>
          <w:rFonts w:ascii="Arial" w:hAnsi="Arial" w:cs="Arial"/>
        </w:rPr>
        <w:t>оцену понуде узимати у обзир цена без пореза на додату вредност.</w:t>
      </w:r>
    </w:p>
    <w:p w:rsidR="007D714B" w:rsidRPr="005974A7" w:rsidRDefault="007D714B" w:rsidP="007D714B">
      <w:pPr>
        <w:ind w:firstLine="708"/>
        <w:jc w:val="both"/>
        <w:rPr>
          <w:rFonts w:ascii="Arial" w:hAnsi="Arial" w:cs="Arial"/>
          <w:iCs/>
        </w:rPr>
      </w:pPr>
      <w:r>
        <w:rPr>
          <w:rFonts w:ascii="Arial" w:hAnsi="Arial" w:cs="Arial"/>
          <w:iCs/>
        </w:rPr>
        <w:t xml:space="preserve">Цена је фиксна и не може се мењати док важи понуда, односно 30 дана од дана отварања понуда. </w:t>
      </w:r>
      <w:r w:rsidRPr="005974A7">
        <w:rPr>
          <w:rFonts w:ascii="Arial" w:hAnsi="Arial" w:cs="Arial"/>
          <w:lang w:val="sr-Cyrl-CS"/>
        </w:rPr>
        <w:t>Изузетно до промене цене може доћи након закључења уговора, на начин дефинисан уговором</w:t>
      </w:r>
      <w:r>
        <w:rPr>
          <w:rFonts w:ascii="Arial" w:hAnsi="Arial" w:cs="Arial"/>
        </w:rPr>
        <w:t>.</w:t>
      </w:r>
    </w:p>
    <w:p w:rsidR="007D714B" w:rsidRPr="00F80DCB" w:rsidRDefault="007D714B" w:rsidP="007D714B">
      <w:pPr>
        <w:ind w:firstLine="708"/>
        <w:jc w:val="both"/>
        <w:rPr>
          <w:rFonts w:ascii="Arial" w:hAnsi="Arial" w:cs="Arial"/>
        </w:rPr>
      </w:pPr>
      <w:r w:rsidRPr="00F80DCB">
        <w:rPr>
          <w:rFonts w:ascii="Arial" w:hAnsi="Arial" w:cs="Arial"/>
          <w:iCs/>
          <w:lang w:val="sr-Cyrl-CS"/>
        </w:rPr>
        <w:t>Просечна цена представља за партију збир појединачних цена по артиклу подељено са бројем артикала, а за све партије просечна цена представља збир просечних за сваку партију подељен бројем партија.</w:t>
      </w:r>
      <w:r w:rsidRPr="00F80DCB">
        <w:rPr>
          <w:rFonts w:ascii="Arial" w:hAnsi="Arial" w:cs="Arial"/>
        </w:rPr>
        <w:t xml:space="preserve"> </w:t>
      </w:r>
    </w:p>
    <w:p w:rsidR="007D714B" w:rsidRDefault="007D714B" w:rsidP="007D714B">
      <w:pPr>
        <w:ind w:firstLine="708"/>
        <w:jc w:val="both"/>
        <w:rPr>
          <w:rFonts w:ascii="Arial" w:hAnsi="Arial" w:cs="Arial"/>
        </w:rPr>
      </w:pPr>
      <w:r w:rsidRPr="00F80DCB">
        <w:rPr>
          <w:rFonts w:ascii="Arial" w:hAnsi="Arial" w:cs="Arial"/>
        </w:rPr>
        <w:t>Ако је у понуди исказана неуобичајено ниска цена, наручилац ће поступити у складу са чланом 92. Закона.</w:t>
      </w:r>
    </w:p>
    <w:p w:rsidR="007D714B" w:rsidRPr="000128D7" w:rsidRDefault="007D714B" w:rsidP="007D714B">
      <w:pPr>
        <w:ind w:firstLine="708"/>
        <w:jc w:val="both"/>
        <w:rPr>
          <w:rFonts w:ascii="Arial" w:hAnsi="Arial" w:cs="Arial"/>
        </w:rPr>
      </w:pPr>
    </w:p>
    <w:p w:rsidR="007D714B" w:rsidRPr="0094744B" w:rsidRDefault="007D714B" w:rsidP="007D714B">
      <w:pPr>
        <w:rPr>
          <w:rFonts w:ascii="Arial" w:hAnsi="Arial" w:cs="Arial"/>
          <w:b/>
          <w:i/>
          <w:iCs/>
          <w:color w:val="auto"/>
        </w:rPr>
      </w:pPr>
      <w:r>
        <w:rPr>
          <w:rFonts w:ascii="Arial" w:hAnsi="Arial" w:cs="Arial"/>
          <w:b/>
          <w:i/>
          <w:iCs/>
          <w:color w:val="auto"/>
        </w:rPr>
        <w:t xml:space="preserve">11. ПОДАЦИ О ДРЖАВНОМ ОРГАНУ ИЛИ ОРГАНИЗАЦИЈИ, ОДНОСНО ОРГАНУ ИЛИ СЛУЖБИ ТЕРИТОРИЈАЛНЕ АУТОНОМИЈЕ  ИЛИ ЛОКАЛНЕ САМОУПРАВЕ ГДЕ </w:t>
      </w:r>
      <w:r w:rsidRPr="004C6E39">
        <w:rPr>
          <w:rFonts w:ascii="Arial" w:hAnsi="Arial" w:cs="Arial"/>
          <w:b/>
          <w:i/>
          <w:iCs/>
          <w:color w:val="auto"/>
        </w:rPr>
        <w:t>СЕ МОГУ БЛАГОВРЕМЕНО</w:t>
      </w:r>
      <w:r>
        <w:rPr>
          <w:rFonts w:ascii="Arial" w:hAnsi="Arial" w:cs="Arial"/>
          <w:b/>
          <w:i/>
          <w:iCs/>
          <w:color w:val="auto"/>
        </w:rPr>
        <w:t xml:space="preserve"> ДОБИТИ ИСПРАВНИ ПОДАЦИ О ПОРЕСКИМ ОБАВЕЗАМА, ЗАШТИТИ ЖИВОТНЕ СРЕДИНЕ, ЗАШТИТИ ПРИ ЗАПОШЉАВАЊУ, УСЛОВИМА РАДА И СЛ., А КОЈИ СУ ВЕЗАНИ ЗА ИЗВРШЕЊЕ УГОВОРА О ЈАВНОЈ НАБАВЦИ</w:t>
      </w:r>
    </w:p>
    <w:p w:rsidR="007D714B" w:rsidRDefault="007D714B" w:rsidP="007D714B">
      <w:pPr>
        <w:ind w:firstLine="708"/>
        <w:jc w:val="both"/>
        <w:rPr>
          <w:rFonts w:ascii="Arial" w:eastAsia="TimesNewRomanPSMT" w:hAnsi="Arial" w:cs="Arial"/>
          <w:bCs/>
          <w:iCs/>
          <w:color w:val="auto"/>
        </w:rPr>
      </w:pPr>
      <w:r>
        <w:rPr>
          <w:rFonts w:ascii="Arial" w:eastAsia="TimesNewRomanPSMT" w:hAnsi="Arial" w:cs="Arial"/>
          <w:bCs/>
          <w:iCs/>
          <w:color w:val="auto"/>
        </w:rPr>
        <w:t>Подаци о пореским обавезама се могу добити у Пореској управи, Министарства финансија и привреде.</w:t>
      </w:r>
    </w:p>
    <w:p w:rsidR="007D714B" w:rsidRDefault="007D714B" w:rsidP="007D714B">
      <w:pPr>
        <w:ind w:firstLine="708"/>
        <w:jc w:val="both"/>
        <w:rPr>
          <w:rFonts w:ascii="Arial" w:eastAsia="TimesNewRomanPSMT" w:hAnsi="Arial" w:cs="Arial"/>
          <w:bCs/>
          <w:iCs/>
          <w:color w:val="auto"/>
        </w:rPr>
      </w:pPr>
      <w:r>
        <w:rPr>
          <w:rFonts w:ascii="Arial" w:eastAsia="TimesNewRomanPSMT" w:hAnsi="Arial" w:cs="Arial"/>
          <w:bCs/>
          <w:iCs/>
          <w:color w:val="auto"/>
        </w:rPr>
        <w:t>Подаци о заштити животне средине се могу добити у Агенцији за заштиту животне средине и у Министарству енергетике, развоја и заштите животне средине.</w:t>
      </w:r>
    </w:p>
    <w:p w:rsidR="007D714B" w:rsidRDefault="007D714B" w:rsidP="007D714B">
      <w:pPr>
        <w:ind w:firstLine="708"/>
        <w:jc w:val="both"/>
        <w:rPr>
          <w:rFonts w:ascii="Arial" w:hAnsi="Arial" w:cs="Arial"/>
          <w:b/>
          <w:i/>
          <w:iCs/>
          <w:color w:val="auto"/>
        </w:rPr>
      </w:pPr>
      <w:r>
        <w:rPr>
          <w:rFonts w:ascii="Arial" w:eastAsia="TimesNewRomanPSMT" w:hAnsi="Arial" w:cs="Arial"/>
          <w:bCs/>
          <w:iCs/>
          <w:color w:val="auto"/>
        </w:rPr>
        <w:t>Подаци о заштити при запошљавању и условима рада се могу добити у Министарству рада, запошљавања и социјалне политике.</w:t>
      </w:r>
    </w:p>
    <w:p w:rsidR="007D714B" w:rsidRPr="0094744B" w:rsidRDefault="007D714B" w:rsidP="007D714B">
      <w:pPr>
        <w:jc w:val="both"/>
        <w:rPr>
          <w:rFonts w:ascii="Arial" w:hAnsi="Arial" w:cs="Arial"/>
          <w:b/>
          <w:i/>
          <w:iCs/>
          <w:color w:val="auto"/>
        </w:rPr>
      </w:pPr>
    </w:p>
    <w:p w:rsidR="007D714B" w:rsidRDefault="007D714B" w:rsidP="007D714B">
      <w:pPr>
        <w:rPr>
          <w:rFonts w:ascii="Arial" w:hAnsi="Arial" w:cs="Arial"/>
          <w:b/>
          <w:i/>
          <w:iCs/>
        </w:rPr>
      </w:pPr>
      <w:r>
        <w:rPr>
          <w:rFonts w:ascii="Arial" w:hAnsi="Arial" w:cs="Arial"/>
          <w:b/>
          <w:i/>
          <w:iCs/>
        </w:rPr>
        <w:t>12. ПОДАЦИ О ВРСТИ, САДРЖИНИ, НАЧИНУ ПОДНОШЕЊА, ВИСИНИ И РОКОВИМА ОБЕЗБЕЂЕЊА ИСПУЊЕЊА ОБАВЕЗА ПОНУЂАЧА</w:t>
      </w:r>
    </w:p>
    <w:p w:rsidR="007D714B" w:rsidRDefault="007D714B" w:rsidP="007D714B">
      <w:pPr>
        <w:jc w:val="both"/>
        <w:rPr>
          <w:rFonts w:ascii="Arial" w:hAnsi="Arial" w:cs="Arial"/>
          <w:b/>
          <w:i/>
          <w:iCs/>
        </w:rPr>
      </w:pPr>
    </w:p>
    <w:p w:rsidR="007D714B" w:rsidRDefault="007D714B" w:rsidP="007D714B">
      <w:pPr>
        <w:ind w:firstLine="708"/>
        <w:jc w:val="both"/>
        <w:rPr>
          <w:rFonts w:ascii="Arial" w:hAnsi="Arial" w:cs="Arial"/>
          <w:iCs/>
        </w:rPr>
      </w:pPr>
      <w:r>
        <w:rPr>
          <w:rFonts w:ascii="Arial" w:hAnsi="Arial" w:cs="Arial"/>
          <w:iCs/>
        </w:rPr>
        <w:t xml:space="preserve">Наручилац може искористити право приликом закључења уговора, уколико буде потребе да обезбеди добро извршење посла да захтева од </w:t>
      </w:r>
      <w:r w:rsidRPr="00F80DCB">
        <w:rPr>
          <w:rFonts w:ascii="Arial" w:hAnsi="Arial" w:cs="Arial"/>
          <w:iCs/>
          <w:lang w:val="sr-Cyrl-CS"/>
        </w:rPr>
        <w:t>Понуђач</w:t>
      </w:r>
      <w:r>
        <w:rPr>
          <w:rFonts w:ascii="Arial" w:hAnsi="Arial" w:cs="Arial"/>
          <w:iCs/>
        </w:rPr>
        <w:t>а</w:t>
      </w:r>
      <w:r w:rsidRPr="00F80DCB">
        <w:rPr>
          <w:rFonts w:ascii="Arial" w:hAnsi="Arial" w:cs="Arial"/>
          <w:iCs/>
          <w:lang w:val="sr-Cyrl-CS"/>
        </w:rPr>
        <w:t xml:space="preserve">, чија </w:t>
      </w:r>
      <w:r w:rsidRPr="00F80DCB">
        <w:rPr>
          <w:rFonts w:ascii="Arial" w:hAnsi="Arial" w:cs="Arial"/>
          <w:iCs/>
          <w:lang w:val="sr-Cyrl-CS"/>
        </w:rPr>
        <w:lastRenderedPageBreak/>
        <w:t xml:space="preserve">понуда буде оцењена као најповољнија, </w:t>
      </w:r>
      <w:r>
        <w:rPr>
          <w:rFonts w:ascii="Arial" w:hAnsi="Arial" w:cs="Arial"/>
          <w:iCs/>
        </w:rPr>
        <w:t xml:space="preserve">да </w:t>
      </w:r>
      <w:r w:rsidRPr="00F80DCB">
        <w:rPr>
          <w:rFonts w:ascii="Arial" w:hAnsi="Arial" w:cs="Arial"/>
          <w:iCs/>
          <w:lang w:val="sr-Cyrl-CS"/>
        </w:rPr>
        <w:t>достави регистровану меницу на износ од 10% понуђене цене јавне набавке без ПДВ-а  за добро извршење посла. Подносе се менице и овлашћења који морају бити евидентирани у регистру меница и овлашћења Народне банке Србије уз картон депонованих потписа.</w:t>
      </w:r>
    </w:p>
    <w:p w:rsidR="007D714B" w:rsidRDefault="007D714B" w:rsidP="007D714B">
      <w:pPr>
        <w:jc w:val="both"/>
        <w:rPr>
          <w:rFonts w:ascii="Arial" w:eastAsia="TimesNewRomanPSMT" w:hAnsi="Arial" w:cs="Arial"/>
          <w:b/>
          <w:bCs/>
          <w:i/>
          <w:iCs/>
          <w:u w:val="single"/>
        </w:rPr>
      </w:pPr>
    </w:p>
    <w:p w:rsidR="007D714B" w:rsidRDefault="007D714B" w:rsidP="007D714B">
      <w:r>
        <w:rPr>
          <w:rFonts w:ascii="Arial" w:hAnsi="Arial" w:cs="Arial"/>
          <w:b/>
          <w:bCs/>
          <w:i/>
        </w:rPr>
        <w:t>13. ЗАШТИТА ПОВЕРЉИВОСТИ ПОДАТАКА КОЈЕ НАРУЧИЛАЦ СТАВЉА ПОНУЂАЧИМА НА РАСПОЛАГАЊЕ, УКЉУЧУЈУЋИ И ЊИХОВЕ ПОДИЗВОЂАЧЕ</w:t>
      </w:r>
    </w:p>
    <w:p w:rsidR="007D714B" w:rsidRPr="00E010D6" w:rsidRDefault="007D714B" w:rsidP="007D714B">
      <w:pPr>
        <w:spacing w:before="120" w:after="120"/>
        <w:ind w:firstLine="708"/>
        <w:jc w:val="both"/>
        <w:rPr>
          <w:rFonts w:ascii="Arial" w:hAnsi="Arial" w:cs="Arial"/>
          <w:lang w:val="sr-Cyrl-CS"/>
        </w:rPr>
      </w:pPr>
      <w:r>
        <w:rPr>
          <w:rFonts w:ascii="Arial" w:hAnsi="Arial" w:cs="Arial"/>
        </w:rPr>
        <w:t>Предметна набавка не садржи поверљиве информације које наручилац ставља на располагање.</w:t>
      </w:r>
    </w:p>
    <w:p w:rsidR="007D714B" w:rsidRDefault="007D714B" w:rsidP="007D714B">
      <w:pPr>
        <w:jc w:val="center"/>
        <w:rPr>
          <w:rFonts w:ascii="Arial" w:hAnsi="Arial" w:cs="Arial"/>
          <w:b/>
          <w:bCs/>
        </w:rPr>
      </w:pPr>
      <w:r>
        <w:rPr>
          <w:rFonts w:ascii="Arial" w:hAnsi="Arial" w:cs="Arial"/>
          <w:b/>
          <w:bCs/>
        </w:rPr>
        <w:t>14. ДОДАТНЕ ИНФОРМАЦИЈЕ ИЛИ ПОЈАШЊЕЊА У ВЕЗИ СА ПРИПРЕМАЊЕМ ПОНУДЕ</w:t>
      </w:r>
    </w:p>
    <w:p w:rsidR="007D714B" w:rsidRDefault="007D714B" w:rsidP="007D714B">
      <w:pPr>
        <w:ind w:firstLine="708"/>
        <w:jc w:val="both"/>
        <w:rPr>
          <w:rFonts w:ascii="Arial" w:hAnsi="Arial" w:cs="Arial"/>
        </w:rPr>
      </w:pPr>
      <w:r>
        <w:rPr>
          <w:rFonts w:ascii="Arial" w:hAnsi="Arial" w:cs="Arial"/>
        </w:rPr>
        <w:t xml:space="preserve">Заинтересовано лице може електронском поштом на </w:t>
      </w:r>
      <w:r>
        <w:rPr>
          <w:rFonts w:ascii="Arial" w:hAnsi="Arial" w:cs="Arial"/>
          <w:i/>
          <w:iCs/>
          <w:color w:val="auto"/>
          <w:lang w:val="en-US"/>
        </w:rPr>
        <w:t>e</w:t>
      </w:r>
      <w:r>
        <w:rPr>
          <w:rFonts w:ascii="Arial" w:hAnsi="Arial" w:cs="Arial"/>
          <w:i/>
          <w:iCs/>
          <w:color w:val="auto"/>
          <w:lang w:val="ru-RU"/>
        </w:rPr>
        <w:t>-</w:t>
      </w:r>
      <w:r>
        <w:rPr>
          <w:rFonts w:ascii="Arial" w:hAnsi="Arial" w:cs="Arial"/>
          <w:i/>
          <w:iCs/>
          <w:color w:val="auto"/>
          <w:lang w:val="en-US"/>
        </w:rPr>
        <w:t>mail</w:t>
      </w:r>
      <w:r>
        <w:rPr>
          <w:rFonts w:ascii="Arial" w:hAnsi="Arial" w:cs="Arial"/>
          <w:i/>
          <w:iCs/>
          <w:color w:val="auto"/>
          <w:lang w:val="sr-Cyrl-CS"/>
        </w:rPr>
        <w:t xml:space="preserve">: </w:t>
      </w:r>
      <w:r>
        <w:rPr>
          <w:rFonts w:ascii="Arial" w:hAnsi="Arial" w:cs="Arial"/>
          <w:i/>
          <w:iCs/>
          <w:lang w:val="en-US"/>
        </w:rPr>
        <w:t>mutnica@</w:t>
      </w:r>
      <w:r>
        <w:rPr>
          <w:rFonts w:ascii="Arial" w:hAnsi="Arial" w:cs="Arial"/>
          <w:i/>
          <w:iCs/>
        </w:rPr>
        <w:t>ptt.rs</w:t>
      </w:r>
      <w:r w:rsidRPr="00A82A77">
        <w:rPr>
          <w:rFonts w:ascii="Arial" w:hAnsi="Arial" w:cs="Arial"/>
          <w:i/>
          <w:iCs/>
          <w:color w:val="auto"/>
          <w:lang w:val="ru-RU"/>
        </w:rPr>
        <w:t xml:space="preserve"> </w:t>
      </w:r>
      <w:r w:rsidRPr="00431ED2">
        <w:rPr>
          <w:rFonts w:ascii="Arial" w:hAnsi="Arial" w:cs="Arial"/>
          <w:i/>
          <w:color w:val="auto"/>
          <w:lang w:val="ru-RU"/>
        </w:rPr>
        <w:t>,</w:t>
      </w:r>
      <w:r>
        <w:rPr>
          <w:rFonts w:ascii="Arial" w:eastAsia="TimesNewRomanPS-BoldMT" w:hAnsi="Arial" w:cs="Arial"/>
          <w:b/>
          <w:bCs/>
        </w:rPr>
        <w:t xml:space="preserve"> </w:t>
      </w:r>
      <w:r>
        <w:rPr>
          <w:rFonts w:ascii="Arial" w:hAnsi="Arial" w:cs="Arial"/>
        </w:rPr>
        <w:t xml:space="preserve">тражити од наручиоца додатне информације или појашњења у вези са припремањем понуде, најкасније 3 дана пре истека рока за подношење понуде. </w:t>
      </w:r>
    </w:p>
    <w:p w:rsidR="007D714B" w:rsidRDefault="007D714B" w:rsidP="007D714B">
      <w:pPr>
        <w:ind w:firstLine="708"/>
        <w:jc w:val="both"/>
        <w:rPr>
          <w:rFonts w:ascii="Arial" w:hAnsi="Arial" w:cs="Arial"/>
        </w:rPr>
      </w:pPr>
      <w:r>
        <w:rPr>
          <w:rFonts w:ascii="Arial" w:hAnsi="Arial" w:cs="Arial"/>
        </w:rPr>
        <w:t>Наручилац ће заинтересованом лицу у року од 2 (</w:t>
      </w:r>
      <w:r>
        <w:rPr>
          <w:rFonts w:ascii="Arial" w:hAnsi="Arial" w:cs="Arial"/>
          <w:lang w:val="sr-Cyrl-CS"/>
        </w:rPr>
        <w:t>два</w:t>
      </w:r>
      <w:r>
        <w:rPr>
          <w:rFonts w:ascii="Arial" w:hAnsi="Arial" w:cs="Arial"/>
        </w:rPr>
        <w:t xml:space="preserve">) дана од дана пријема захтева за додатним информацијама или појашњењима конкурсне документације, одговор доставити у писаном облику и истовремено ће ту информацију објавити на Порталу јавних набавки. </w:t>
      </w:r>
    </w:p>
    <w:p w:rsidR="007D714B" w:rsidRDefault="007D714B" w:rsidP="007D714B">
      <w:pPr>
        <w:ind w:firstLine="708"/>
        <w:jc w:val="both"/>
        <w:rPr>
          <w:rFonts w:ascii="Arial" w:hAnsi="Arial" w:cs="Arial"/>
          <w:lang w:val="sr-Cyrl-CS"/>
        </w:rPr>
      </w:pPr>
      <w:r>
        <w:rPr>
          <w:rFonts w:ascii="Arial" w:hAnsi="Arial" w:cs="Arial"/>
        </w:rPr>
        <w:t>Додатне информације или појашњења упућују се са напоменом</w:t>
      </w:r>
      <w:r>
        <w:rPr>
          <w:rFonts w:ascii="Arial" w:hAnsi="Arial" w:cs="Arial"/>
          <w:lang w:val="sr-Cyrl-CS"/>
        </w:rPr>
        <w:t>:</w:t>
      </w:r>
    </w:p>
    <w:p w:rsidR="007D714B" w:rsidRDefault="007D714B" w:rsidP="007D714B">
      <w:pPr>
        <w:jc w:val="both"/>
        <w:rPr>
          <w:rFonts w:ascii="Arial" w:hAnsi="Arial" w:cs="Arial"/>
        </w:rPr>
      </w:pPr>
      <w:r>
        <w:rPr>
          <w:rFonts w:ascii="Arial" w:hAnsi="Arial" w:cs="Arial"/>
        </w:rPr>
        <w:t>„Захтев за додатним информацијама или појашњењима конкурсне документације,</w:t>
      </w:r>
      <w:r>
        <w:rPr>
          <w:rFonts w:ascii="Arial" w:eastAsia="TimesNewRomanPS-BoldMT" w:hAnsi="Arial" w:cs="Arial"/>
          <w:b/>
          <w:bCs/>
        </w:rPr>
        <w:t xml:space="preserve"> </w:t>
      </w:r>
      <w:r>
        <w:rPr>
          <w:rFonts w:ascii="Arial" w:eastAsia="TimesNewRomanPS-BoldMT" w:hAnsi="Arial" w:cs="Arial"/>
          <w:bCs/>
        </w:rPr>
        <w:t>ЈН бр. 6/20</w:t>
      </w:r>
      <w:r w:rsidR="00F11C42">
        <w:rPr>
          <w:rFonts w:ascii="Arial" w:eastAsia="TimesNewRomanPS-BoldMT" w:hAnsi="Arial" w:cs="Arial"/>
          <w:bCs/>
        </w:rPr>
        <w:t>20</w:t>
      </w:r>
      <w:r w:rsidR="00DC1A11">
        <w:rPr>
          <w:rFonts w:ascii="Arial" w:eastAsia="TimesNewRomanPS-BoldMT" w:hAnsi="Arial" w:cs="Arial"/>
          <w:bCs/>
        </w:rPr>
        <w:t xml:space="preserve"> </w:t>
      </w:r>
      <w:r w:rsidRPr="000C7E98">
        <w:rPr>
          <w:rFonts w:ascii="Arial" w:hAnsi="Arial" w:cs="Arial"/>
        </w:rPr>
        <w:t>.</w:t>
      </w:r>
    </w:p>
    <w:p w:rsidR="007D714B" w:rsidRDefault="007D714B" w:rsidP="007D714B">
      <w:pPr>
        <w:ind w:firstLine="708"/>
        <w:jc w:val="both"/>
        <w:rPr>
          <w:rFonts w:ascii="Arial" w:hAnsi="Arial" w:cs="Arial"/>
        </w:rPr>
      </w:pPr>
      <w:r>
        <w:rPr>
          <w:rFonts w:ascii="Arial" w:hAnsi="Arial" w:cs="Arial"/>
        </w:rPr>
        <w:t xml:space="preserve">Ако наручилац измени или допуни конкурсну документацију 8 или мање дана пре истека рока за подношење понуда, дужан је да продужи рок за подношење понуда и објави обавештење о продужењу рока за подношење понуда. </w:t>
      </w:r>
    </w:p>
    <w:p w:rsidR="007D714B" w:rsidRDefault="007D714B" w:rsidP="007D714B">
      <w:pPr>
        <w:ind w:firstLine="708"/>
        <w:jc w:val="both"/>
        <w:rPr>
          <w:rFonts w:ascii="Arial" w:hAnsi="Arial" w:cs="Arial"/>
        </w:rPr>
      </w:pPr>
      <w:r>
        <w:rPr>
          <w:rFonts w:ascii="Arial" w:hAnsi="Arial" w:cs="Arial"/>
        </w:rPr>
        <w:t>По истеку рока предвиђеног за подношење понуда н</w:t>
      </w:r>
      <w:r>
        <w:rPr>
          <w:rFonts w:ascii="Arial" w:hAnsi="Arial" w:cs="Arial"/>
          <w:lang w:val="sr-Cyrl-CS"/>
        </w:rPr>
        <w:t>а</w:t>
      </w:r>
      <w:r>
        <w:rPr>
          <w:rFonts w:ascii="Arial" w:hAnsi="Arial" w:cs="Arial"/>
        </w:rPr>
        <w:t xml:space="preserve">ручилац не може да мења нити да допуњује конкурсну документацију. </w:t>
      </w:r>
    </w:p>
    <w:p w:rsidR="007D714B" w:rsidRDefault="007D714B" w:rsidP="007D714B">
      <w:pPr>
        <w:ind w:firstLine="708"/>
        <w:jc w:val="both"/>
        <w:rPr>
          <w:rFonts w:ascii="Arial" w:hAnsi="Arial" w:cs="Arial"/>
          <w:bCs/>
          <w:color w:val="auto"/>
        </w:rPr>
      </w:pPr>
      <w:r>
        <w:rPr>
          <w:rFonts w:ascii="Arial" w:hAnsi="Arial" w:cs="Arial"/>
        </w:rPr>
        <w:t xml:space="preserve">Тражење додатних информација или појашњења у вези са припремањем понуде телефоном није дозвољено. </w:t>
      </w:r>
    </w:p>
    <w:p w:rsidR="007D714B" w:rsidRDefault="007D714B" w:rsidP="007D714B">
      <w:pPr>
        <w:ind w:firstLine="708"/>
        <w:jc w:val="both"/>
        <w:rPr>
          <w:rFonts w:ascii="Arial" w:hAnsi="Arial" w:cs="Arial"/>
        </w:rPr>
      </w:pPr>
      <w:r>
        <w:rPr>
          <w:rFonts w:ascii="Arial" w:hAnsi="Arial" w:cs="Arial"/>
          <w:bCs/>
          <w:color w:val="auto"/>
        </w:rPr>
        <w:t>Комуникација у поступку јавне набавке врши се искључиво на начин одређен чланом 20. Закона.</w:t>
      </w:r>
    </w:p>
    <w:p w:rsidR="007D714B" w:rsidRDefault="007D714B" w:rsidP="007D714B">
      <w:pPr>
        <w:jc w:val="both"/>
        <w:rPr>
          <w:rFonts w:ascii="Arial" w:hAnsi="Arial" w:cs="Arial"/>
        </w:rPr>
      </w:pPr>
    </w:p>
    <w:p w:rsidR="007D714B" w:rsidRDefault="007D714B" w:rsidP="007D714B">
      <w:pPr>
        <w:rPr>
          <w:rFonts w:ascii="Arial" w:hAnsi="Arial" w:cs="Arial"/>
          <w:b/>
          <w:bCs/>
        </w:rPr>
      </w:pPr>
      <w:r>
        <w:rPr>
          <w:rFonts w:ascii="Arial" w:hAnsi="Arial" w:cs="Arial"/>
          <w:b/>
          <w:bCs/>
        </w:rPr>
        <w:t>15. ДОДАТНА ОБЈАШЊЕЊА ОД ПОНУЂАЧА ПОСЛЕ ОТВАРАЊА ПОНУДА И КОНТРОЛА КОД ПОНУЂАЧА ОДНОСНО ЊЕГОВОГ ПОДИЗВОЂАЧА</w:t>
      </w:r>
    </w:p>
    <w:p w:rsidR="007D714B" w:rsidRDefault="007D714B" w:rsidP="007D714B">
      <w:pPr>
        <w:jc w:val="both"/>
        <w:rPr>
          <w:rFonts w:ascii="Arial" w:hAnsi="Arial" w:cs="Arial"/>
          <w:b/>
          <w:bCs/>
        </w:rPr>
      </w:pPr>
    </w:p>
    <w:p w:rsidR="007D714B" w:rsidRDefault="007D714B" w:rsidP="007D714B">
      <w:pPr>
        <w:ind w:firstLine="708"/>
        <w:jc w:val="both"/>
        <w:rPr>
          <w:rFonts w:ascii="Arial" w:eastAsia="TimesNewRomanPSMT" w:hAnsi="Arial" w:cs="Arial"/>
          <w:bCs/>
        </w:rPr>
      </w:pPr>
      <w:r>
        <w:rPr>
          <w:rFonts w:ascii="Arial" w:hAnsi="Arial" w:cs="Arial"/>
        </w:rPr>
        <w:t xml:space="preserve">После отварања понуда наручилац може приликом стручне оцене понуда да у писаном облику захтева од понуђача додатна објашњења која ће му помоћи при прегледу, вредновању и упоређивању понуда, а може да врши контролу (увид) код понуђача, односно његовог подизвођача (члан 93. Закона). </w:t>
      </w:r>
    </w:p>
    <w:p w:rsidR="007D714B" w:rsidRDefault="007D714B" w:rsidP="007D714B">
      <w:pPr>
        <w:tabs>
          <w:tab w:val="left" w:pos="-135"/>
          <w:tab w:val="left" w:pos="0"/>
          <w:tab w:val="left" w:pos="120"/>
        </w:tabs>
        <w:jc w:val="both"/>
        <w:rPr>
          <w:rFonts w:ascii="Arial" w:hAnsi="Arial" w:cs="Arial"/>
        </w:rPr>
      </w:pPr>
      <w:r>
        <w:rPr>
          <w:rFonts w:ascii="Arial" w:eastAsia="TimesNewRomanPSMT" w:hAnsi="Arial" w:cs="Arial"/>
          <w:bCs/>
        </w:rPr>
        <w:tab/>
      </w:r>
      <w:r>
        <w:rPr>
          <w:rFonts w:ascii="Arial" w:eastAsia="TimesNewRomanPSMT" w:hAnsi="Arial" w:cs="Arial"/>
          <w:bCs/>
        </w:rPr>
        <w:tab/>
        <w:t>Уколико наручилац оцени да су потребна додатна објашњења или је потребно извршити</w:t>
      </w:r>
      <w:r>
        <w:rPr>
          <w:rFonts w:ascii="Arial" w:hAnsi="Arial" w:cs="Arial"/>
        </w:rPr>
        <w:t xml:space="preserve"> контролу (увид) код понуђача, односно његовог подизвођача</w:t>
      </w:r>
      <w:r>
        <w:rPr>
          <w:rFonts w:ascii="Arial" w:eastAsia="TimesNewRomanPSMT" w:hAnsi="Arial" w:cs="Arial"/>
          <w:bCs/>
        </w:rPr>
        <w:t xml:space="preserve">, наручилац ће понуђачу оставити примерени рок да поступи по позиву наручиоца, односно да омогући наручиоцу контролу (увид) код понуђача, као и код његовог подизвођача. </w:t>
      </w:r>
    </w:p>
    <w:p w:rsidR="007D714B" w:rsidRDefault="007D714B" w:rsidP="007D714B">
      <w:pPr>
        <w:tabs>
          <w:tab w:val="left" w:pos="-135"/>
          <w:tab w:val="left" w:pos="0"/>
          <w:tab w:val="left" w:pos="120"/>
        </w:tabs>
        <w:jc w:val="both"/>
        <w:rPr>
          <w:rFonts w:ascii="Arial" w:hAnsi="Arial" w:cs="Arial"/>
        </w:rPr>
      </w:pPr>
      <w:r>
        <w:rPr>
          <w:rFonts w:ascii="Arial" w:hAnsi="Arial" w:cs="Arial"/>
        </w:rPr>
        <w:tab/>
      </w:r>
      <w:r>
        <w:rPr>
          <w:rFonts w:ascii="Arial" w:hAnsi="Arial" w:cs="Arial"/>
        </w:rPr>
        <w:tab/>
        <w:t xml:space="preserve">Наручилац може уз сагласност понуђача да изврши исправке рачунских грешака уочених приликом разматрања понуде по окончаном поступку отварања. </w:t>
      </w:r>
    </w:p>
    <w:p w:rsidR="007D714B" w:rsidRDefault="007D714B" w:rsidP="007D714B">
      <w:pPr>
        <w:tabs>
          <w:tab w:val="left" w:pos="-135"/>
          <w:tab w:val="left" w:pos="0"/>
          <w:tab w:val="left" w:pos="120"/>
        </w:tabs>
        <w:jc w:val="both"/>
        <w:rPr>
          <w:rFonts w:ascii="Arial" w:hAnsi="Arial" w:cs="Arial"/>
        </w:rPr>
      </w:pPr>
      <w:r>
        <w:rPr>
          <w:rFonts w:ascii="Arial" w:hAnsi="Arial" w:cs="Arial"/>
        </w:rPr>
        <w:tab/>
      </w:r>
      <w:r>
        <w:rPr>
          <w:rFonts w:ascii="Arial" w:hAnsi="Arial" w:cs="Arial"/>
        </w:rPr>
        <w:tab/>
        <w:t>У случају разлике између јединичне и укупне цене, меродавна је јединична цена.</w:t>
      </w:r>
    </w:p>
    <w:p w:rsidR="007D714B" w:rsidRPr="00E432DF" w:rsidRDefault="007D714B" w:rsidP="007D714B">
      <w:pPr>
        <w:ind w:firstLine="708"/>
        <w:jc w:val="both"/>
        <w:rPr>
          <w:rFonts w:ascii="Arial" w:hAnsi="Arial" w:cs="Arial"/>
        </w:rPr>
      </w:pPr>
      <w:r>
        <w:rPr>
          <w:rFonts w:ascii="Arial" w:hAnsi="Arial" w:cs="Arial"/>
        </w:rPr>
        <w:t>Ако се понуђач не сагласи са исправком рачунских грешака, наручил</w:t>
      </w:r>
      <w:r>
        <w:rPr>
          <w:rFonts w:ascii="Arial" w:hAnsi="Arial" w:cs="Arial"/>
          <w:lang w:val="sr-Cyrl-CS"/>
        </w:rPr>
        <w:t>а</w:t>
      </w:r>
      <w:r>
        <w:rPr>
          <w:rFonts w:ascii="Arial" w:hAnsi="Arial" w:cs="Arial"/>
        </w:rPr>
        <w:t>ц ће његову понуду одбити као неприхватљиву.</w:t>
      </w:r>
    </w:p>
    <w:p w:rsidR="007D714B" w:rsidRDefault="007D714B" w:rsidP="007D714B">
      <w:pPr>
        <w:jc w:val="center"/>
        <w:rPr>
          <w:rFonts w:ascii="Arial" w:hAnsi="Arial" w:cs="Arial"/>
          <w:b/>
          <w:bCs/>
        </w:rPr>
      </w:pPr>
      <w:r>
        <w:rPr>
          <w:rFonts w:ascii="Arial" w:hAnsi="Arial" w:cs="Arial"/>
          <w:b/>
          <w:bCs/>
        </w:rPr>
        <w:lastRenderedPageBreak/>
        <w:t>16. ВРСТА КРИТЕРИЈУМА ЗА ДОДЕЛУ УГОВОРА, ЕЛЕМЕНТИ КРИТЕРИЈУМА НА ОСНОВУ КОЈИХ СЕ ДОДЕЉУЈЕ УГОВОР И МЕТОДОЛОГИЈА ЗА ДОДЕЛУ ПОНДЕРА ЗА СВАКИ ЕЛЕМЕНТ КРИТЕРИЈУМА</w:t>
      </w:r>
    </w:p>
    <w:p w:rsidR="007D714B" w:rsidRPr="0086115F" w:rsidRDefault="007D714B" w:rsidP="007D714B">
      <w:pPr>
        <w:jc w:val="center"/>
      </w:pPr>
    </w:p>
    <w:p w:rsidR="007D714B" w:rsidRDefault="007D714B" w:rsidP="007D714B">
      <w:pPr>
        <w:ind w:firstLine="708"/>
        <w:jc w:val="both"/>
        <w:rPr>
          <w:rFonts w:ascii="Arial" w:hAnsi="Arial" w:cs="Arial"/>
          <w:bCs/>
          <w:lang w:val="sr-Cyrl-CS"/>
        </w:rPr>
      </w:pPr>
      <w:r>
        <w:rPr>
          <w:rFonts w:ascii="Arial" w:hAnsi="Arial" w:cs="Arial"/>
        </w:rPr>
        <w:t xml:space="preserve">Избор најповољније понуде ће се извршити применом критеријума </w:t>
      </w:r>
      <w:r>
        <w:rPr>
          <w:rFonts w:ascii="Arial" w:hAnsi="Arial" w:cs="Arial"/>
          <w:b/>
          <w:bCs/>
        </w:rPr>
        <w:t xml:space="preserve">„Најнижа понуђена цена“. </w:t>
      </w:r>
    </w:p>
    <w:p w:rsidR="007D714B" w:rsidRPr="00431ED2" w:rsidRDefault="007D714B" w:rsidP="007D714B">
      <w:pPr>
        <w:ind w:firstLine="708"/>
        <w:jc w:val="both"/>
        <w:rPr>
          <w:rFonts w:ascii="Arial" w:hAnsi="Arial" w:cs="Arial"/>
          <w:b/>
          <w:bCs/>
          <w:lang w:val="ru-RU"/>
        </w:rPr>
      </w:pPr>
      <w:r w:rsidRPr="00B750FB">
        <w:rPr>
          <w:rFonts w:ascii="Arial" w:hAnsi="Arial" w:cs="Arial"/>
          <w:bCs/>
          <w:iCs/>
        </w:rPr>
        <w:t>БИЋЕ РАЗМАТРАНЕ САМО</w:t>
      </w:r>
      <w:r w:rsidRPr="00B750FB">
        <w:rPr>
          <w:rFonts w:ascii="Arial" w:hAnsi="Arial" w:cs="Arial"/>
          <w:bCs/>
          <w:iCs/>
          <w:lang w:val="sr-Cyrl-CS"/>
        </w:rPr>
        <w:t xml:space="preserve">: БЛАГОВРЕМЕНЕ,  ОДГОВАРАЈУЋЕ  И </w:t>
      </w:r>
      <w:r w:rsidRPr="00B750FB">
        <w:rPr>
          <w:rFonts w:ascii="Arial" w:hAnsi="Arial" w:cs="Arial"/>
          <w:bCs/>
          <w:iCs/>
        </w:rPr>
        <w:t>ПРИХВАТЉИВЕ ПОНУДЕ</w:t>
      </w:r>
      <w:r w:rsidRPr="00B750FB">
        <w:rPr>
          <w:rFonts w:ascii="Arial" w:hAnsi="Arial" w:cs="Arial"/>
          <w:bCs/>
          <w:iCs/>
          <w:lang w:val="sr-Cyrl-CS"/>
        </w:rPr>
        <w:t xml:space="preserve">, </w:t>
      </w:r>
      <w:r w:rsidRPr="00B750FB">
        <w:rPr>
          <w:rFonts w:ascii="Arial" w:hAnsi="Arial" w:cs="Arial"/>
          <w:bCs/>
          <w:iCs/>
        </w:rPr>
        <w:t xml:space="preserve">КОЈЕ НАРУЧИЛАЦ </w:t>
      </w:r>
      <w:r w:rsidRPr="00B750FB">
        <w:rPr>
          <w:rFonts w:ascii="Arial" w:hAnsi="Arial" w:cs="Arial"/>
          <w:bCs/>
          <w:iCs/>
          <w:lang w:val="sr-Cyrl-CS"/>
        </w:rPr>
        <w:t>Н</w:t>
      </w:r>
      <w:r w:rsidRPr="00B750FB">
        <w:rPr>
          <w:rFonts w:ascii="Arial" w:hAnsi="Arial" w:cs="Arial"/>
          <w:bCs/>
          <w:iCs/>
        </w:rPr>
        <w:t>ИЈЕ ОДБИО ЗБОГ БИТНИХ НЕДОСТАТАКА (члан 106</w:t>
      </w:r>
      <w:r>
        <w:rPr>
          <w:rFonts w:ascii="Arial" w:hAnsi="Arial" w:cs="Arial"/>
          <w:bCs/>
          <w:iCs/>
        </w:rPr>
        <w:t>.</w:t>
      </w:r>
      <w:r w:rsidRPr="00B750FB">
        <w:rPr>
          <w:rFonts w:ascii="Arial" w:hAnsi="Arial" w:cs="Arial"/>
          <w:bCs/>
          <w:iCs/>
        </w:rPr>
        <w:t xml:space="preserve"> ЗЈН)</w:t>
      </w:r>
      <w:r w:rsidRPr="00431ED2">
        <w:rPr>
          <w:rFonts w:ascii="Arial" w:hAnsi="Arial" w:cs="Arial"/>
          <w:bCs/>
          <w:iCs/>
          <w:lang w:val="ru-RU"/>
        </w:rPr>
        <w:t>.</w:t>
      </w:r>
    </w:p>
    <w:p w:rsidR="007D714B" w:rsidRDefault="007D714B" w:rsidP="007D714B">
      <w:pPr>
        <w:jc w:val="both"/>
        <w:rPr>
          <w:lang w:val="sr-Cyrl-CS"/>
        </w:rPr>
      </w:pPr>
    </w:p>
    <w:p w:rsidR="007D714B" w:rsidRPr="006B7A8D" w:rsidRDefault="007D714B" w:rsidP="007D714B">
      <w:pPr>
        <w:jc w:val="both"/>
        <w:rPr>
          <w:lang w:val="sr-Cyrl-CS"/>
        </w:rPr>
      </w:pPr>
    </w:p>
    <w:p w:rsidR="007D714B" w:rsidRDefault="007D714B" w:rsidP="007D714B">
      <w:pPr>
        <w:rPr>
          <w:rFonts w:ascii="Arial" w:hAnsi="Arial" w:cs="Arial"/>
          <w:b/>
          <w:bCs/>
        </w:rPr>
      </w:pPr>
      <w:r>
        <w:rPr>
          <w:rFonts w:ascii="Arial" w:hAnsi="Arial" w:cs="Arial"/>
          <w:b/>
          <w:bCs/>
        </w:rPr>
        <w:t xml:space="preserve">17. ЕЛЕМЕНТИ КРИТЕРИЈУМА НА ОСНОВУ КОЈИХ ЋЕ НАРУЧИЛАЦ ИЗВРШИТИ ДОДЕЛУ УГОВОРА У СИТУАЦИЈИ КАДА ПОСТОЈЕ </w:t>
      </w:r>
      <w:r>
        <w:rPr>
          <w:rFonts w:ascii="Arial" w:hAnsi="Arial" w:cs="Arial"/>
          <w:b/>
          <w:bCs/>
          <w:lang w:val="sr-Cyrl-CS"/>
        </w:rPr>
        <w:t xml:space="preserve"> </w:t>
      </w:r>
      <w:r>
        <w:rPr>
          <w:rFonts w:ascii="Arial" w:hAnsi="Arial" w:cs="Arial"/>
          <w:b/>
          <w:bCs/>
        </w:rPr>
        <w:t xml:space="preserve">ДВЕ </w:t>
      </w:r>
      <w:r>
        <w:rPr>
          <w:rFonts w:ascii="Arial" w:hAnsi="Arial" w:cs="Arial"/>
          <w:b/>
          <w:bCs/>
          <w:lang w:val="sr-Cyrl-CS"/>
        </w:rPr>
        <w:t xml:space="preserve"> </w:t>
      </w:r>
      <w:r>
        <w:rPr>
          <w:rFonts w:ascii="Arial" w:hAnsi="Arial" w:cs="Arial"/>
          <w:b/>
          <w:bCs/>
        </w:rPr>
        <w:t xml:space="preserve">ИЛИ ВИШЕ ПОНУДА СА ЈЕДНАКИМ БРОЈЕМ </w:t>
      </w:r>
      <w:r>
        <w:rPr>
          <w:rFonts w:ascii="Arial" w:hAnsi="Arial" w:cs="Arial"/>
          <w:b/>
          <w:bCs/>
          <w:lang w:val="sr-Cyrl-CS"/>
        </w:rPr>
        <w:t xml:space="preserve"> </w:t>
      </w:r>
      <w:r>
        <w:rPr>
          <w:rFonts w:ascii="Arial" w:hAnsi="Arial" w:cs="Arial"/>
          <w:b/>
          <w:bCs/>
        </w:rPr>
        <w:t xml:space="preserve">ПОНДЕРА </w:t>
      </w:r>
      <w:r>
        <w:rPr>
          <w:rFonts w:ascii="Arial" w:hAnsi="Arial" w:cs="Arial"/>
          <w:b/>
          <w:bCs/>
          <w:lang w:val="sr-Cyrl-CS"/>
        </w:rPr>
        <w:t xml:space="preserve"> </w:t>
      </w:r>
      <w:r>
        <w:rPr>
          <w:rFonts w:ascii="Arial" w:hAnsi="Arial" w:cs="Arial"/>
          <w:b/>
          <w:bCs/>
        </w:rPr>
        <w:t xml:space="preserve">ИЛИ </w:t>
      </w:r>
      <w:r>
        <w:rPr>
          <w:rFonts w:ascii="Arial" w:hAnsi="Arial" w:cs="Arial"/>
          <w:b/>
          <w:bCs/>
          <w:lang w:val="sr-Cyrl-CS"/>
        </w:rPr>
        <w:t xml:space="preserve"> </w:t>
      </w:r>
      <w:r>
        <w:rPr>
          <w:rFonts w:ascii="Arial" w:hAnsi="Arial" w:cs="Arial"/>
          <w:b/>
          <w:bCs/>
        </w:rPr>
        <w:t xml:space="preserve">ИСТОМ </w:t>
      </w:r>
      <w:r>
        <w:rPr>
          <w:rFonts w:ascii="Arial" w:hAnsi="Arial" w:cs="Arial"/>
          <w:b/>
          <w:bCs/>
          <w:lang w:val="sr-Cyrl-CS"/>
        </w:rPr>
        <w:t xml:space="preserve"> </w:t>
      </w:r>
      <w:r>
        <w:rPr>
          <w:rFonts w:ascii="Arial" w:hAnsi="Arial" w:cs="Arial"/>
          <w:b/>
          <w:bCs/>
        </w:rPr>
        <w:t>ПОНУЂЕНОМ ЦЕНОМ</w:t>
      </w:r>
    </w:p>
    <w:p w:rsidR="007D714B" w:rsidRPr="0086115F" w:rsidRDefault="007D714B" w:rsidP="007D714B">
      <w:pPr>
        <w:rPr>
          <w:rFonts w:ascii="Arial" w:hAnsi="Arial" w:cs="Arial"/>
          <w:b/>
          <w:bCs/>
        </w:rPr>
      </w:pPr>
    </w:p>
    <w:p w:rsidR="007D714B" w:rsidRDefault="007D714B" w:rsidP="007D714B">
      <w:pPr>
        <w:ind w:firstLine="708"/>
        <w:jc w:val="both"/>
        <w:rPr>
          <w:rFonts w:ascii="Arial" w:hAnsi="Arial" w:cs="Arial"/>
          <w:b/>
          <w:bCs/>
          <w:i/>
          <w:iCs/>
        </w:rPr>
      </w:pPr>
      <w:r>
        <w:rPr>
          <w:rFonts w:ascii="Arial" w:hAnsi="Arial" w:cs="Arial"/>
          <w:iCs/>
        </w:rPr>
        <w:t xml:space="preserve">Уколико две или више понуда имају исту најнижу понуђену цену, </w:t>
      </w:r>
      <w:r w:rsidRPr="000018C7">
        <w:rPr>
          <w:rFonts w:ascii="Arial" w:hAnsi="Arial" w:cs="Arial"/>
          <w:iCs/>
        </w:rPr>
        <w:t xml:space="preserve">као најповољнија биће изабрана понуда оног понуђача који је први доставио понуду Наручиоцу. </w:t>
      </w:r>
    </w:p>
    <w:p w:rsidR="007D714B" w:rsidRDefault="007D714B" w:rsidP="007D714B">
      <w:pPr>
        <w:jc w:val="both"/>
      </w:pPr>
    </w:p>
    <w:p w:rsidR="007D714B" w:rsidRDefault="007D714B" w:rsidP="007D714B">
      <w:pPr>
        <w:rPr>
          <w:rFonts w:ascii="Arial" w:hAnsi="Arial" w:cs="Arial"/>
          <w:b/>
          <w:bCs/>
        </w:rPr>
      </w:pPr>
      <w:r>
        <w:rPr>
          <w:rFonts w:ascii="Arial" w:hAnsi="Arial" w:cs="Arial"/>
          <w:b/>
          <w:bCs/>
        </w:rPr>
        <w:t>18. ПОШТОВАЊЕ ОБАВЕЗА КОЈЕ ПРОИЗИЛАЗЕ ИЗ ВАЖЕЋИХ ПРОПИСА</w:t>
      </w:r>
    </w:p>
    <w:p w:rsidR="007D714B" w:rsidRDefault="007D714B" w:rsidP="007D714B">
      <w:pPr>
        <w:jc w:val="both"/>
        <w:rPr>
          <w:rFonts w:ascii="Arial" w:hAnsi="Arial" w:cs="Arial"/>
          <w:b/>
          <w:bCs/>
        </w:rPr>
      </w:pPr>
    </w:p>
    <w:p w:rsidR="007D714B" w:rsidRDefault="007D714B" w:rsidP="007D714B">
      <w:pPr>
        <w:ind w:firstLine="708"/>
        <w:jc w:val="both"/>
        <w:rPr>
          <w:rFonts w:ascii="Arial" w:hAnsi="Arial" w:cs="Arial"/>
          <w:b/>
        </w:rPr>
      </w:pPr>
      <w:r>
        <w:rPr>
          <w:rFonts w:ascii="Arial" w:hAnsi="Arial" w:cs="Arial"/>
        </w:rPr>
        <w:t xml:space="preserve">Понуђач је дужан да у оквиру своје понуде достави изјаву дату под кривичном и материјалном одговорношћу да је поштовао све обавезе које произилазе из важећих прописа о заштити на раду, запошљавању и условима рада, заштити животне средине, као и да немају забрану обављања деалатности која је на снази у време подношења понуде.  </w:t>
      </w:r>
    </w:p>
    <w:p w:rsidR="007D714B" w:rsidRPr="000A37DC" w:rsidRDefault="007D714B" w:rsidP="007D714B">
      <w:pPr>
        <w:jc w:val="both"/>
        <w:rPr>
          <w:rFonts w:ascii="Arial" w:hAnsi="Arial" w:cs="Arial"/>
          <w:b/>
          <w:lang w:val="sr-Cyrl-CS"/>
        </w:rPr>
      </w:pPr>
      <w:r>
        <w:rPr>
          <w:rFonts w:ascii="Arial" w:hAnsi="Arial" w:cs="Arial"/>
          <w:b/>
        </w:rPr>
        <w:t xml:space="preserve"> </w:t>
      </w:r>
    </w:p>
    <w:p w:rsidR="007D714B" w:rsidRDefault="007D714B" w:rsidP="007D714B">
      <w:pPr>
        <w:rPr>
          <w:rFonts w:ascii="Arial" w:hAnsi="Arial" w:cs="Arial"/>
          <w:b/>
          <w:bCs/>
        </w:rPr>
      </w:pPr>
      <w:r>
        <w:rPr>
          <w:rFonts w:ascii="Arial" w:hAnsi="Arial" w:cs="Arial"/>
          <w:b/>
          <w:bCs/>
        </w:rPr>
        <w:t>19. НАЧИН И РОК ЗА ПОДНОШЕЊЕ ЗАХТЕВА ЗА ЗАШТИТУ ПРАВА ПОНУЂАЧА</w:t>
      </w:r>
    </w:p>
    <w:p w:rsidR="007D714B" w:rsidRPr="0086115F" w:rsidRDefault="007D714B" w:rsidP="007D714B">
      <w:pPr>
        <w:rPr>
          <w:rFonts w:ascii="Arial" w:hAnsi="Arial" w:cs="Arial"/>
          <w:b/>
          <w:bCs/>
        </w:rPr>
      </w:pPr>
    </w:p>
    <w:p w:rsidR="007D714B" w:rsidRDefault="007D714B" w:rsidP="007D714B">
      <w:pPr>
        <w:ind w:firstLine="708"/>
        <w:jc w:val="both"/>
        <w:rPr>
          <w:rFonts w:ascii="Arial" w:hAnsi="Arial" w:cs="Arial"/>
        </w:rPr>
      </w:pPr>
      <w:r>
        <w:rPr>
          <w:rFonts w:ascii="Arial" w:hAnsi="Arial" w:cs="Arial"/>
        </w:rPr>
        <w:t>Захтев за заштиту права може да поднесе понуђач, односно свако заинтересовано лице, или пословно удружење у њихово им</w:t>
      </w:r>
      <w:r>
        <w:rPr>
          <w:rFonts w:ascii="Arial" w:hAnsi="Arial" w:cs="Arial"/>
          <w:lang w:val="sr-Cyrl-CS"/>
        </w:rPr>
        <w:t>е</w:t>
      </w:r>
      <w:r>
        <w:rPr>
          <w:rFonts w:ascii="Arial" w:hAnsi="Arial" w:cs="Arial"/>
        </w:rPr>
        <w:t xml:space="preserve">. </w:t>
      </w:r>
    </w:p>
    <w:p w:rsidR="007D714B" w:rsidRDefault="007D714B" w:rsidP="007D714B">
      <w:pPr>
        <w:ind w:firstLine="708"/>
        <w:jc w:val="both"/>
        <w:rPr>
          <w:rFonts w:ascii="Arial" w:hAnsi="Arial" w:cs="Arial"/>
        </w:rPr>
      </w:pPr>
      <w:r>
        <w:rPr>
          <w:rFonts w:ascii="Arial" w:hAnsi="Arial" w:cs="Arial"/>
        </w:rPr>
        <w:t>Захтев за заштиту права подноси се Републичкој комисији, а предаје наручиоцу. Примерак захтева за заштиту права подносилац истовремено доставља Републичкој комисији.</w:t>
      </w:r>
      <w:r>
        <w:rPr>
          <w:rFonts w:ascii="Arial" w:eastAsia="TimesNewRomanPSMT" w:hAnsi="Arial" w:cs="Arial"/>
          <w:bCs/>
        </w:rPr>
        <w:t xml:space="preserve"> </w:t>
      </w:r>
      <w:r>
        <w:rPr>
          <w:rFonts w:ascii="Arial" w:eastAsia="TimesNewRomanPSMT" w:hAnsi="Arial" w:cs="Arial"/>
          <w:bCs/>
          <w:color w:val="auto"/>
        </w:rPr>
        <w:t>Захтев за заштиту права се доставља непосредно, електронском поштом</w:t>
      </w:r>
      <w:r>
        <w:rPr>
          <w:rFonts w:ascii="Arial" w:hAnsi="Arial" w:cs="Arial"/>
          <w:color w:val="auto"/>
          <w:lang w:val="sr-Cyrl-CS"/>
        </w:rPr>
        <w:t xml:space="preserve"> на </w:t>
      </w:r>
      <w:r>
        <w:rPr>
          <w:rFonts w:ascii="Arial" w:hAnsi="Arial" w:cs="Arial"/>
          <w:iCs/>
          <w:color w:val="auto"/>
          <w:lang w:val="en-US"/>
        </w:rPr>
        <w:t>e</w:t>
      </w:r>
      <w:r>
        <w:rPr>
          <w:rFonts w:ascii="Arial" w:hAnsi="Arial" w:cs="Arial"/>
          <w:iCs/>
          <w:color w:val="auto"/>
          <w:lang w:val="ru-RU"/>
        </w:rPr>
        <w:t>-</w:t>
      </w:r>
      <w:r>
        <w:rPr>
          <w:rFonts w:ascii="Arial" w:hAnsi="Arial" w:cs="Arial"/>
          <w:iCs/>
          <w:color w:val="auto"/>
          <w:lang w:val="en-US"/>
        </w:rPr>
        <w:t>mail</w:t>
      </w:r>
      <w:r>
        <w:rPr>
          <w:rFonts w:ascii="Arial" w:hAnsi="Arial" w:cs="Arial"/>
          <w:color w:val="auto"/>
          <w:lang w:val="sr-Cyrl-CS"/>
        </w:rPr>
        <w:t xml:space="preserve"> </w:t>
      </w:r>
      <w:r>
        <w:rPr>
          <w:rFonts w:ascii="Arial" w:hAnsi="Arial" w:cs="Arial"/>
          <w:color w:val="auto"/>
          <w:u w:val="single"/>
        </w:rPr>
        <w:t>mutnica</w:t>
      </w:r>
      <w:r>
        <w:rPr>
          <w:rFonts w:ascii="Arial" w:hAnsi="Arial" w:cs="Arial"/>
          <w:color w:val="auto"/>
          <w:u w:val="single"/>
          <w:lang w:val="en-US"/>
        </w:rPr>
        <w:t>@</w:t>
      </w:r>
      <w:r>
        <w:rPr>
          <w:rFonts w:ascii="Arial" w:hAnsi="Arial" w:cs="Arial"/>
          <w:color w:val="auto"/>
          <w:u w:val="single"/>
        </w:rPr>
        <w:t>ptt.rs</w:t>
      </w:r>
      <w:r>
        <w:rPr>
          <w:rFonts w:ascii="Arial" w:eastAsia="TimesNewRomanPSMT" w:hAnsi="Arial" w:cs="Arial"/>
          <w:bCs/>
          <w:color w:val="auto"/>
        </w:rPr>
        <w:t>, или препорученом пошиљком са повратницом.</w:t>
      </w:r>
      <w:r>
        <w:rPr>
          <w:rFonts w:ascii="Arial" w:eastAsia="TimesNewRomanPSMT" w:hAnsi="Arial" w:cs="Arial"/>
          <w:bCs/>
          <w:lang w:val="sr-Cyrl-CS"/>
        </w:rPr>
        <w:t xml:space="preserve"> </w:t>
      </w:r>
      <w:r>
        <w:rPr>
          <w:rFonts w:ascii="Arial" w:hAnsi="Arial" w:cs="Arial"/>
        </w:rPr>
        <w:t>Захтев за заштиту права се може поднети у току целог поступка јавне набавке, против сваке радње наручиоца, осим уколико Законом није другачије одређено.</w:t>
      </w:r>
      <w:r>
        <w:rPr>
          <w:rFonts w:ascii="Arial" w:hAnsi="Arial" w:cs="Arial"/>
          <w:lang w:val="sr-Cyrl-CS"/>
        </w:rPr>
        <w:t xml:space="preserve"> </w:t>
      </w:r>
      <w:r>
        <w:rPr>
          <w:rFonts w:ascii="Arial" w:hAnsi="Arial" w:cs="Arial"/>
        </w:rPr>
        <w:t>О поднетом захтеву за заштиту права наручилац обавештава све учеснике у поступку јавне набавке, односно објављује обавештење о поднетом захтеву на Порталу јавних набавки, најкасније у року од 2 дана од дана пријема захтева.</w:t>
      </w:r>
    </w:p>
    <w:p w:rsidR="007D714B" w:rsidRDefault="007D714B" w:rsidP="007D714B">
      <w:pPr>
        <w:jc w:val="both"/>
        <w:rPr>
          <w:rFonts w:ascii="Arial" w:hAnsi="Arial" w:cs="Arial"/>
        </w:rPr>
      </w:pPr>
    </w:p>
    <w:p w:rsidR="007D714B" w:rsidRDefault="007D714B" w:rsidP="007D714B">
      <w:pPr>
        <w:ind w:firstLine="708"/>
        <w:jc w:val="both"/>
        <w:rPr>
          <w:rFonts w:ascii="Arial" w:hAnsi="Arial" w:cs="Arial"/>
        </w:rPr>
      </w:pPr>
      <w:r>
        <w:rPr>
          <w:rFonts w:ascii="Arial" w:hAnsi="Arial" w:cs="Arial"/>
        </w:rPr>
        <w:t xml:space="preserve">Уколико се захтевом за заштиту права оспорава врста поступка, садржина позива за подношење понуда или конкурсне документације, захтев ће се сматрати благовременим уколико је примљен од стране наручиоца најкасније 3 дана пре истека рока за подношење понуда, без обзира на начин достављања.  У том случају подношења захтева за заштиту права долази до застоја рока за подношење понуда. </w:t>
      </w:r>
    </w:p>
    <w:p w:rsidR="007D714B" w:rsidRDefault="007D714B" w:rsidP="007D714B">
      <w:pPr>
        <w:ind w:firstLine="708"/>
        <w:jc w:val="both"/>
        <w:rPr>
          <w:rFonts w:ascii="Arial" w:hAnsi="Arial" w:cs="Arial"/>
        </w:rPr>
      </w:pPr>
      <w:r>
        <w:rPr>
          <w:rFonts w:ascii="Arial" w:hAnsi="Arial" w:cs="Arial"/>
        </w:rPr>
        <w:t xml:space="preserve">После доношења одлуке о додели уговора из чл. 108. Закона или одлуке о обустави поступка јавне набавке из чл. 109. Закона, рок за подношење захтева за заштиту права је 5 дана од дана </w:t>
      </w:r>
      <w:r>
        <w:rPr>
          <w:rFonts w:ascii="Arial" w:hAnsi="Arial" w:cs="Arial"/>
          <w:lang w:val="sr-Cyrl-CS"/>
        </w:rPr>
        <w:t>објављивања</w:t>
      </w:r>
      <w:r>
        <w:rPr>
          <w:rFonts w:ascii="Arial" w:hAnsi="Arial" w:cs="Arial"/>
        </w:rPr>
        <w:t xml:space="preserve"> одлуке</w:t>
      </w:r>
      <w:r>
        <w:rPr>
          <w:rFonts w:ascii="Arial" w:hAnsi="Arial" w:cs="Arial"/>
          <w:lang w:val="sr-Cyrl-CS"/>
        </w:rPr>
        <w:t xml:space="preserve"> на Порталу јавних набавки</w:t>
      </w:r>
      <w:r>
        <w:rPr>
          <w:rFonts w:ascii="Arial" w:hAnsi="Arial" w:cs="Arial"/>
        </w:rPr>
        <w:t xml:space="preserve">. </w:t>
      </w:r>
    </w:p>
    <w:p w:rsidR="007D714B" w:rsidRDefault="007D714B" w:rsidP="007D714B">
      <w:pPr>
        <w:ind w:firstLine="708"/>
        <w:jc w:val="both"/>
        <w:rPr>
          <w:rFonts w:ascii="Arial" w:hAnsi="Arial" w:cs="Arial"/>
        </w:rPr>
      </w:pPr>
      <w:r>
        <w:rPr>
          <w:rFonts w:ascii="Arial" w:hAnsi="Arial" w:cs="Arial"/>
        </w:rPr>
        <w:lastRenderedPageBreak/>
        <w:t xml:space="preserve">Захтевом за заштиту права не могу се оспоравати радње наручиоца предузете у поступку јавне набавке ако су подносиоцу захтева били или могли бити познати разлози за његово подношење пре истека рока за подношење понуда, а подносилац захтева га није поднео пре истека тог рока. </w:t>
      </w:r>
    </w:p>
    <w:p w:rsidR="007D714B" w:rsidRDefault="007D714B" w:rsidP="007D714B">
      <w:pPr>
        <w:ind w:firstLine="708"/>
        <w:jc w:val="both"/>
        <w:rPr>
          <w:rFonts w:ascii="Arial" w:hAnsi="Arial" w:cs="Arial"/>
        </w:rPr>
      </w:pPr>
      <w:r>
        <w:rPr>
          <w:rFonts w:ascii="Arial" w:hAnsi="Arial" w:cs="Arial"/>
        </w:rPr>
        <w:t>Ако је у истом поступку јавне набавке поново поднет захтев за заштиту права од стр</w:t>
      </w:r>
      <w:r>
        <w:rPr>
          <w:rFonts w:ascii="Arial" w:hAnsi="Arial" w:cs="Arial"/>
          <w:lang w:val="sr-Cyrl-CS"/>
        </w:rPr>
        <w:t>а</w:t>
      </w:r>
      <w:r>
        <w:rPr>
          <w:rFonts w:ascii="Arial" w:hAnsi="Arial" w:cs="Arial"/>
        </w:rPr>
        <w:t xml:space="preserve">не истог подносиоца захтева, у том захтеву се не могу оспоравати радње наручиоца за које је подносилац захтева знао или могао знати приликом подношења претходног захтева. </w:t>
      </w:r>
    </w:p>
    <w:p w:rsidR="007D714B" w:rsidRDefault="007D714B" w:rsidP="007D714B">
      <w:pPr>
        <w:ind w:firstLine="708"/>
        <w:jc w:val="both"/>
        <w:rPr>
          <w:rFonts w:ascii="Arial" w:eastAsia="TimesNewRomanPSMT" w:hAnsi="Arial" w:cs="Arial"/>
          <w:bCs/>
        </w:rPr>
      </w:pPr>
      <w:r>
        <w:rPr>
          <w:rFonts w:ascii="Arial" w:hAnsi="Arial" w:cs="Arial"/>
        </w:rPr>
        <w:t xml:space="preserve">Подносилац захтева је дужан да на рачун буџета Републике Србије уплати таксу од </w:t>
      </w:r>
      <w:r>
        <w:rPr>
          <w:rFonts w:ascii="Arial" w:hAnsi="Arial" w:cs="Arial"/>
          <w:lang w:val="sr-Cyrl-CS"/>
        </w:rPr>
        <w:t>6</w:t>
      </w:r>
      <w:r>
        <w:rPr>
          <w:rFonts w:ascii="Arial" w:hAnsi="Arial" w:cs="Arial"/>
        </w:rPr>
        <w:t>0.000,00 динара (број жиро рачуна: 840-</w:t>
      </w:r>
      <w:r>
        <w:rPr>
          <w:rFonts w:ascii="Arial" w:hAnsi="Arial" w:cs="Arial"/>
          <w:lang w:val="sr-Cyrl-CS"/>
        </w:rPr>
        <w:t>30678845-06</w:t>
      </w:r>
      <w:r>
        <w:rPr>
          <w:rFonts w:ascii="Arial" w:hAnsi="Arial" w:cs="Arial"/>
        </w:rPr>
        <w:t xml:space="preserve">, позив на број  </w:t>
      </w:r>
      <w:r>
        <w:rPr>
          <w:rFonts w:ascii="Arial" w:hAnsi="Arial" w:cs="Arial"/>
          <w:lang w:val="sr-Cyrl-CS"/>
        </w:rPr>
        <w:t>6/20</w:t>
      </w:r>
      <w:r w:rsidR="00FB1BE9">
        <w:rPr>
          <w:rFonts w:ascii="Arial" w:hAnsi="Arial" w:cs="Arial"/>
          <w:lang w:val="sr-Cyrl-CS"/>
        </w:rPr>
        <w:t>20</w:t>
      </w:r>
      <w:r>
        <w:rPr>
          <w:rFonts w:ascii="Arial" w:hAnsi="Arial" w:cs="Arial"/>
        </w:rPr>
        <w:t xml:space="preserve">, сврха: Републичка административна такса са назнаком набавке на коју се односи, корисник: Буџет Републике Србије). </w:t>
      </w:r>
    </w:p>
    <w:p w:rsidR="007D714B" w:rsidRDefault="007D714B" w:rsidP="007D714B">
      <w:pPr>
        <w:ind w:firstLine="708"/>
        <w:jc w:val="both"/>
        <w:rPr>
          <w:rFonts w:ascii="Arial" w:eastAsia="TimesNewRomanPSMT" w:hAnsi="Arial" w:cs="Arial"/>
          <w:bCs/>
        </w:rPr>
      </w:pPr>
      <w:r>
        <w:rPr>
          <w:rFonts w:ascii="Arial" w:eastAsia="TimesNewRomanPSMT" w:hAnsi="Arial" w:cs="Arial"/>
          <w:bCs/>
        </w:rPr>
        <w:t>Поступак заштите права понуђача регулисан је одредбама чл. 138. - 167. Закона.</w:t>
      </w:r>
    </w:p>
    <w:p w:rsidR="007D714B" w:rsidRPr="006B7A8D" w:rsidRDefault="007D714B" w:rsidP="007D714B">
      <w:pPr>
        <w:ind w:firstLine="708"/>
        <w:jc w:val="both"/>
        <w:rPr>
          <w:rFonts w:ascii="Arial" w:hAnsi="Arial" w:cs="Arial"/>
          <w:lang w:val="sr-Cyrl-CS"/>
        </w:rPr>
      </w:pPr>
    </w:p>
    <w:p w:rsidR="007D714B" w:rsidRDefault="007D714B" w:rsidP="007D714B">
      <w:pPr>
        <w:rPr>
          <w:rFonts w:ascii="Arial" w:hAnsi="Arial" w:cs="Arial"/>
          <w:b/>
        </w:rPr>
      </w:pPr>
      <w:r>
        <w:rPr>
          <w:rFonts w:ascii="Arial" w:hAnsi="Arial" w:cs="Arial"/>
          <w:b/>
        </w:rPr>
        <w:t>20. РОК У КОЈЕМ ЋЕ УГОВОР БИТИ ЗАКЉУЧЕН</w:t>
      </w:r>
    </w:p>
    <w:p w:rsidR="007D714B" w:rsidRPr="006B7A8D" w:rsidRDefault="007D714B" w:rsidP="007D714B">
      <w:pPr>
        <w:jc w:val="both"/>
        <w:rPr>
          <w:rFonts w:ascii="Arial" w:hAnsi="Arial" w:cs="Arial"/>
          <w:b/>
          <w:lang w:val="sr-Cyrl-CS"/>
        </w:rPr>
      </w:pPr>
    </w:p>
    <w:p w:rsidR="007D714B" w:rsidRDefault="007D714B" w:rsidP="007D714B">
      <w:pPr>
        <w:ind w:firstLine="708"/>
        <w:jc w:val="both"/>
        <w:rPr>
          <w:rFonts w:ascii="Arial" w:hAnsi="Arial" w:cs="Arial"/>
        </w:rPr>
      </w:pPr>
      <w:r>
        <w:rPr>
          <w:rFonts w:ascii="Arial" w:hAnsi="Arial" w:cs="Arial"/>
        </w:rPr>
        <w:t>Уговор о јавној набавци ће бити закључен са понуђачем којем је додељен уговор у року од 8 дана од дана протека рока за подношење захт</w:t>
      </w:r>
      <w:r>
        <w:rPr>
          <w:rFonts w:ascii="Arial" w:hAnsi="Arial" w:cs="Arial"/>
          <w:lang w:val="sr-Cyrl-CS"/>
        </w:rPr>
        <w:t>е</w:t>
      </w:r>
      <w:r>
        <w:rPr>
          <w:rFonts w:ascii="Arial" w:hAnsi="Arial" w:cs="Arial"/>
        </w:rPr>
        <w:t xml:space="preserve">ва за заштиту права из члана 149. Закона. </w:t>
      </w:r>
    </w:p>
    <w:p w:rsidR="007D714B" w:rsidRPr="000018C7" w:rsidRDefault="007D714B" w:rsidP="007D714B">
      <w:pPr>
        <w:ind w:firstLine="708"/>
        <w:jc w:val="both"/>
        <w:rPr>
          <w:rFonts w:ascii="Arial" w:hAnsi="Arial" w:cs="Arial"/>
        </w:rPr>
      </w:pPr>
      <w:r w:rsidRPr="000018C7">
        <w:rPr>
          <w:rFonts w:ascii="Arial" w:hAnsi="Arial" w:cs="Arial"/>
        </w:rPr>
        <w:t xml:space="preserve">У случају да је поднета само једна понуда наручилац може закључити уговор пре истека рока за подношење </w:t>
      </w:r>
      <w:r w:rsidRPr="000018C7">
        <w:rPr>
          <w:rFonts w:ascii="Arial" w:hAnsi="Arial" w:cs="Arial"/>
          <w:color w:val="auto"/>
        </w:rPr>
        <w:t>захтева</w:t>
      </w:r>
      <w:r w:rsidRPr="000018C7">
        <w:rPr>
          <w:rFonts w:ascii="Arial" w:hAnsi="Arial" w:cs="Arial"/>
        </w:rPr>
        <w:t xml:space="preserve"> за заштиту права, у складу са чланом 11</w:t>
      </w:r>
      <w:r>
        <w:rPr>
          <w:rFonts w:ascii="Arial" w:hAnsi="Arial" w:cs="Arial"/>
        </w:rPr>
        <w:t>2</w:t>
      </w:r>
      <w:r w:rsidRPr="000018C7">
        <w:rPr>
          <w:rFonts w:ascii="Arial" w:hAnsi="Arial" w:cs="Arial"/>
        </w:rPr>
        <w:t xml:space="preserve">. став 2. тачка 5) Закона. </w:t>
      </w:r>
    </w:p>
    <w:p w:rsidR="007D714B" w:rsidRDefault="007D714B" w:rsidP="007D714B">
      <w:pPr>
        <w:jc w:val="both"/>
        <w:rPr>
          <w:rFonts w:ascii="Arial" w:hAnsi="Arial" w:cs="Arial"/>
          <w:b/>
          <w:bCs/>
          <w:i/>
        </w:rPr>
      </w:pPr>
    </w:p>
    <w:p w:rsidR="007D714B" w:rsidRDefault="007D714B" w:rsidP="007D714B">
      <w:pPr>
        <w:jc w:val="both"/>
        <w:rPr>
          <w:rFonts w:ascii="Arial" w:hAnsi="Arial" w:cs="Arial"/>
          <w:b/>
          <w:bCs/>
          <w:i/>
        </w:rPr>
      </w:pPr>
    </w:p>
    <w:p w:rsidR="007D714B" w:rsidRDefault="007D714B" w:rsidP="007D714B">
      <w:pPr>
        <w:jc w:val="both"/>
        <w:rPr>
          <w:rFonts w:ascii="Arial" w:hAnsi="Arial" w:cs="Arial"/>
          <w:b/>
          <w:bCs/>
          <w:i/>
          <w:lang w:val="sr-Cyrl-CS"/>
        </w:rPr>
      </w:pPr>
    </w:p>
    <w:p w:rsidR="007D714B" w:rsidRDefault="007D714B" w:rsidP="007D714B">
      <w:pPr>
        <w:jc w:val="both"/>
        <w:rPr>
          <w:rFonts w:ascii="Arial" w:hAnsi="Arial" w:cs="Arial"/>
          <w:b/>
          <w:bCs/>
          <w:i/>
          <w:lang w:val="sr-Cyrl-CS"/>
        </w:rPr>
      </w:pPr>
    </w:p>
    <w:p w:rsidR="007D714B" w:rsidRDefault="007D714B" w:rsidP="007D714B">
      <w:pPr>
        <w:jc w:val="both"/>
        <w:rPr>
          <w:rFonts w:ascii="Arial" w:hAnsi="Arial" w:cs="Arial"/>
          <w:b/>
          <w:bCs/>
          <w:i/>
          <w:lang w:val="sr-Cyrl-CS"/>
        </w:rPr>
      </w:pPr>
    </w:p>
    <w:p w:rsidR="007D714B" w:rsidRDefault="007D714B" w:rsidP="007D714B">
      <w:pPr>
        <w:jc w:val="both"/>
        <w:rPr>
          <w:rFonts w:ascii="Arial" w:hAnsi="Arial" w:cs="Arial"/>
          <w:b/>
          <w:bCs/>
          <w:i/>
          <w:lang w:val="sr-Cyrl-CS"/>
        </w:rPr>
      </w:pPr>
    </w:p>
    <w:p w:rsidR="007D714B" w:rsidRDefault="007D714B" w:rsidP="007D714B">
      <w:pPr>
        <w:jc w:val="both"/>
        <w:rPr>
          <w:rFonts w:ascii="Arial" w:hAnsi="Arial" w:cs="Arial"/>
          <w:b/>
          <w:bCs/>
          <w:i/>
          <w:lang w:val="sr-Cyrl-CS"/>
        </w:rPr>
      </w:pPr>
    </w:p>
    <w:p w:rsidR="007D714B" w:rsidRDefault="007D714B" w:rsidP="007D714B">
      <w:pPr>
        <w:jc w:val="both"/>
        <w:rPr>
          <w:rFonts w:ascii="Arial" w:hAnsi="Arial" w:cs="Arial"/>
          <w:b/>
          <w:bCs/>
          <w:i/>
          <w:lang w:val="sr-Cyrl-CS"/>
        </w:rPr>
      </w:pPr>
    </w:p>
    <w:p w:rsidR="007D714B" w:rsidRDefault="007D714B" w:rsidP="007D714B">
      <w:pPr>
        <w:jc w:val="both"/>
        <w:rPr>
          <w:rFonts w:ascii="Arial" w:hAnsi="Arial" w:cs="Arial"/>
          <w:b/>
          <w:bCs/>
          <w:i/>
          <w:lang w:val="sr-Cyrl-CS"/>
        </w:rPr>
      </w:pPr>
    </w:p>
    <w:p w:rsidR="007D714B" w:rsidRDefault="007D714B" w:rsidP="007D714B">
      <w:pPr>
        <w:jc w:val="both"/>
        <w:rPr>
          <w:rFonts w:ascii="Arial" w:hAnsi="Arial" w:cs="Arial"/>
          <w:b/>
          <w:bCs/>
          <w:i/>
          <w:lang w:val="sr-Cyrl-CS"/>
        </w:rPr>
      </w:pPr>
    </w:p>
    <w:p w:rsidR="007D714B" w:rsidRPr="00A85C97" w:rsidRDefault="007D714B" w:rsidP="007D714B">
      <w:pPr>
        <w:jc w:val="both"/>
        <w:rPr>
          <w:rFonts w:ascii="Arial" w:hAnsi="Arial" w:cs="Arial"/>
          <w:b/>
          <w:bCs/>
          <w:i/>
          <w:lang w:val="sr-Cyrl-CS"/>
        </w:rPr>
      </w:pPr>
    </w:p>
    <w:p w:rsidR="007D714B" w:rsidRDefault="007D714B" w:rsidP="007D714B">
      <w:pPr>
        <w:jc w:val="both"/>
        <w:rPr>
          <w:rFonts w:ascii="Arial" w:hAnsi="Arial" w:cs="Arial"/>
          <w:b/>
          <w:bCs/>
          <w:i/>
        </w:rPr>
      </w:pPr>
    </w:p>
    <w:p w:rsidR="007D714B" w:rsidRDefault="007D714B" w:rsidP="007D714B">
      <w:pPr>
        <w:jc w:val="both"/>
        <w:rPr>
          <w:rFonts w:ascii="Arial" w:hAnsi="Arial" w:cs="Arial"/>
          <w:b/>
          <w:bCs/>
          <w:i/>
        </w:rPr>
      </w:pPr>
    </w:p>
    <w:p w:rsidR="007D714B" w:rsidRDefault="007D714B" w:rsidP="007D714B">
      <w:pPr>
        <w:jc w:val="both"/>
        <w:rPr>
          <w:rFonts w:ascii="Arial" w:hAnsi="Arial" w:cs="Arial"/>
          <w:b/>
          <w:bCs/>
          <w:i/>
        </w:rPr>
      </w:pPr>
    </w:p>
    <w:p w:rsidR="007D714B" w:rsidRDefault="007D714B" w:rsidP="007D714B">
      <w:pPr>
        <w:jc w:val="both"/>
        <w:rPr>
          <w:rFonts w:ascii="Arial" w:hAnsi="Arial" w:cs="Arial"/>
          <w:b/>
          <w:bCs/>
          <w:i/>
        </w:rPr>
      </w:pPr>
    </w:p>
    <w:p w:rsidR="007D714B" w:rsidRDefault="007D714B" w:rsidP="007D714B">
      <w:pPr>
        <w:jc w:val="both"/>
        <w:rPr>
          <w:rFonts w:ascii="Arial" w:hAnsi="Arial" w:cs="Arial"/>
          <w:b/>
          <w:bCs/>
          <w:i/>
        </w:rPr>
      </w:pPr>
    </w:p>
    <w:p w:rsidR="007D714B" w:rsidRDefault="007D714B" w:rsidP="007D714B">
      <w:pPr>
        <w:jc w:val="both"/>
        <w:rPr>
          <w:rFonts w:ascii="Arial" w:hAnsi="Arial" w:cs="Arial"/>
          <w:b/>
          <w:bCs/>
          <w:i/>
        </w:rPr>
      </w:pPr>
    </w:p>
    <w:p w:rsidR="007D714B" w:rsidRDefault="007D714B" w:rsidP="007D714B">
      <w:pPr>
        <w:jc w:val="both"/>
        <w:rPr>
          <w:rFonts w:ascii="Arial" w:hAnsi="Arial" w:cs="Arial"/>
          <w:b/>
          <w:bCs/>
          <w:i/>
        </w:rPr>
      </w:pPr>
    </w:p>
    <w:p w:rsidR="007D714B" w:rsidRDefault="007D714B" w:rsidP="007D714B">
      <w:pPr>
        <w:jc w:val="both"/>
        <w:rPr>
          <w:rFonts w:ascii="Arial" w:hAnsi="Arial" w:cs="Arial"/>
          <w:b/>
          <w:bCs/>
          <w:i/>
        </w:rPr>
      </w:pPr>
    </w:p>
    <w:p w:rsidR="007D714B" w:rsidRDefault="007D714B" w:rsidP="007D714B">
      <w:pPr>
        <w:jc w:val="both"/>
        <w:rPr>
          <w:rFonts w:ascii="Arial" w:hAnsi="Arial" w:cs="Arial"/>
          <w:b/>
          <w:bCs/>
          <w:i/>
        </w:rPr>
      </w:pPr>
    </w:p>
    <w:p w:rsidR="007D714B" w:rsidRDefault="007D714B" w:rsidP="007D714B">
      <w:pPr>
        <w:jc w:val="both"/>
        <w:rPr>
          <w:rFonts w:ascii="Arial" w:hAnsi="Arial" w:cs="Arial"/>
          <w:b/>
          <w:bCs/>
          <w:i/>
        </w:rPr>
      </w:pPr>
    </w:p>
    <w:p w:rsidR="007D714B" w:rsidRDefault="007D714B" w:rsidP="007D714B">
      <w:pPr>
        <w:jc w:val="both"/>
        <w:rPr>
          <w:rFonts w:ascii="Arial" w:hAnsi="Arial" w:cs="Arial"/>
          <w:b/>
          <w:bCs/>
          <w:i/>
          <w:lang w:val="sr-Cyrl-CS"/>
        </w:rPr>
      </w:pPr>
    </w:p>
    <w:p w:rsidR="007D714B" w:rsidRDefault="007D714B" w:rsidP="007D714B">
      <w:pPr>
        <w:jc w:val="both"/>
        <w:rPr>
          <w:rFonts w:ascii="Arial" w:hAnsi="Arial" w:cs="Arial"/>
          <w:b/>
          <w:bCs/>
          <w:i/>
          <w:lang w:val="sr-Cyrl-CS"/>
        </w:rPr>
      </w:pPr>
    </w:p>
    <w:p w:rsidR="007D714B" w:rsidRDefault="007D714B" w:rsidP="007D714B">
      <w:pPr>
        <w:jc w:val="both"/>
        <w:rPr>
          <w:rFonts w:ascii="Arial" w:hAnsi="Arial" w:cs="Arial"/>
          <w:b/>
          <w:bCs/>
          <w:i/>
          <w:lang w:val="sr-Cyrl-CS"/>
        </w:rPr>
      </w:pPr>
    </w:p>
    <w:p w:rsidR="007D714B" w:rsidRDefault="007D714B" w:rsidP="007D714B">
      <w:pPr>
        <w:jc w:val="both"/>
        <w:rPr>
          <w:rFonts w:ascii="Arial" w:hAnsi="Arial" w:cs="Arial"/>
          <w:b/>
          <w:bCs/>
          <w:i/>
          <w:lang w:val="sr-Cyrl-CS"/>
        </w:rPr>
      </w:pPr>
    </w:p>
    <w:p w:rsidR="007D714B" w:rsidRPr="00BE0187" w:rsidRDefault="007D714B" w:rsidP="007D714B">
      <w:pPr>
        <w:jc w:val="both"/>
        <w:rPr>
          <w:rFonts w:ascii="Arial" w:hAnsi="Arial" w:cs="Arial"/>
          <w:b/>
          <w:bCs/>
          <w:i/>
          <w:lang w:val="sr-Cyrl-CS"/>
        </w:rPr>
      </w:pPr>
    </w:p>
    <w:p w:rsidR="007D714B" w:rsidRDefault="007D714B" w:rsidP="007D714B">
      <w:pPr>
        <w:shd w:val="clear" w:color="auto" w:fill="C6D9F1"/>
        <w:jc w:val="center"/>
        <w:rPr>
          <w:rFonts w:ascii="Arial" w:hAnsi="Arial" w:cs="Arial"/>
          <w:b/>
          <w:bCs/>
          <w:i/>
          <w:iCs/>
          <w:sz w:val="28"/>
          <w:szCs w:val="28"/>
        </w:rPr>
      </w:pPr>
      <w:r>
        <w:rPr>
          <w:rFonts w:ascii="Arial" w:hAnsi="Arial" w:cs="Arial"/>
          <w:b/>
          <w:bCs/>
          <w:i/>
          <w:iCs/>
          <w:sz w:val="28"/>
          <w:szCs w:val="28"/>
        </w:rPr>
        <w:lastRenderedPageBreak/>
        <w:t>VI ОБРАЗАЦ ПОНУДЕ</w:t>
      </w:r>
    </w:p>
    <w:p w:rsidR="007D714B" w:rsidRPr="007A43A6" w:rsidRDefault="007D714B" w:rsidP="007D714B">
      <w:pPr>
        <w:shd w:val="clear" w:color="auto" w:fill="C6D9F1"/>
        <w:jc w:val="center"/>
        <w:rPr>
          <w:rFonts w:ascii="Arial" w:hAnsi="Arial" w:cs="Arial"/>
          <w:b/>
          <w:bCs/>
          <w:i/>
          <w:iCs/>
          <w:sz w:val="28"/>
          <w:szCs w:val="28"/>
        </w:rPr>
      </w:pPr>
    </w:p>
    <w:p w:rsidR="007D714B" w:rsidRDefault="007D714B" w:rsidP="007D714B">
      <w:pPr>
        <w:jc w:val="both"/>
        <w:rPr>
          <w:rFonts w:ascii="Arial" w:hAnsi="Arial" w:cs="Arial"/>
          <w:i/>
          <w:iCs/>
        </w:rPr>
      </w:pPr>
      <w:r>
        <w:rPr>
          <w:rFonts w:ascii="Arial" w:hAnsi="Arial" w:cs="Arial"/>
          <w:iCs/>
        </w:rPr>
        <w:t xml:space="preserve">Понуда бр ________________ од __________________ за јавну набавку добара </w:t>
      </w:r>
      <w:r>
        <w:rPr>
          <w:rFonts w:ascii="Arial" w:hAnsi="Arial" w:cs="Arial"/>
          <w:i/>
          <w:iCs/>
        </w:rPr>
        <w:t xml:space="preserve">– </w:t>
      </w:r>
      <w:r>
        <w:rPr>
          <w:rFonts w:ascii="Arial" w:hAnsi="Arial" w:cs="Arial"/>
          <w:i/>
          <w:iCs/>
          <w:lang w:val="sr-Cyrl-CS"/>
        </w:rPr>
        <w:t xml:space="preserve">Набавка ужине за </w:t>
      </w:r>
      <w:r>
        <w:rPr>
          <w:rFonts w:ascii="Arial" w:hAnsi="Arial" w:cs="Arial"/>
          <w:i/>
          <w:iCs/>
        </w:rPr>
        <w:t>школску</w:t>
      </w:r>
      <w:r>
        <w:rPr>
          <w:rFonts w:ascii="Arial" w:hAnsi="Arial" w:cs="Arial"/>
          <w:i/>
          <w:iCs/>
          <w:lang w:val="sr-Cyrl-CS"/>
        </w:rPr>
        <w:t xml:space="preserve"> </w:t>
      </w:r>
      <w:r w:rsidR="00B126D5">
        <w:rPr>
          <w:rFonts w:ascii="Arial" w:hAnsi="Arial" w:cs="Arial"/>
          <w:lang w:val="sr-Cyrl-CS"/>
        </w:rPr>
        <w:t>20</w:t>
      </w:r>
      <w:r w:rsidR="00930D67">
        <w:rPr>
          <w:rFonts w:ascii="Arial" w:hAnsi="Arial" w:cs="Arial"/>
          <w:lang w:val="sr-Cyrl-CS"/>
        </w:rPr>
        <w:t>20</w:t>
      </w:r>
      <w:r w:rsidR="00B126D5">
        <w:rPr>
          <w:rFonts w:ascii="Arial" w:hAnsi="Arial" w:cs="Arial"/>
        </w:rPr>
        <w:t>/202</w:t>
      </w:r>
      <w:r w:rsidR="00930D67">
        <w:rPr>
          <w:rFonts w:ascii="Arial" w:hAnsi="Arial" w:cs="Arial"/>
        </w:rPr>
        <w:t>1</w:t>
      </w:r>
      <w:r>
        <w:rPr>
          <w:rFonts w:ascii="Arial" w:hAnsi="Arial" w:cs="Arial"/>
          <w:lang w:val="sr-Cyrl-CS"/>
        </w:rPr>
        <w:t xml:space="preserve">. </w:t>
      </w:r>
      <w:r>
        <w:rPr>
          <w:rFonts w:ascii="Arial" w:hAnsi="Arial" w:cs="Arial"/>
          <w:i/>
          <w:iCs/>
          <w:lang w:val="sr-Cyrl-CS"/>
        </w:rPr>
        <w:t>годину</w:t>
      </w:r>
      <w:r>
        <w:rPr>
          <w:rFonts w:ascii="Arial" w:hAnsi="Arial" w:cs="Arial"/>
          <w:b/>
          <w:bCs/>
          <w:i/>
          <w:iCs/>
        </w:rPr>
        <w:t>,</w:t>
      </w:r>
      <w:r>
        <w:rPr>
          <w:rFonts w:ascii="Arial" w:hAnsi="Arial" w:cs="Arial"/>
          <w:b/>
          <w:bCs/>
          <w:iCs/>
        </w:rPr>
        <w:t xml:space="preserve"> </w:t>
      </w:r>
      <w:r>
        <w:rPr>
          <w:rFonts w:ascii="Arial" w:hAnsi="Arial" w:cs="Arial"/>
          <w:iCs/>
        </w:rPr>
        <w:t xml:space="preserve">ЈНМВ број </w:t>
      </w:r>
      <w:r>
        <w:rPr>
          <w:rFonts w:ascii="Arial" w:hAnsi="Arial" w:cs="Arial"/>
          <w:iCs/>
          <w:lang w:val="ru-RU"/>
        </w:rPr>
        <w:t>6</w:t>
      </w:r>
      <w:r>
        <w:rPr>
          <w:rFonts w:ascii="Arial" w:hAnsi="Arial" w:cs="Arial"/>
          <w:iCs/>
          <w:lang w:val="sr-Cyrl-CS"/>
        </w:rPr>
        <w:t>/20</w:t>
      </w:r>
      <w:r w:rsidR="00930D67">
        <w:rPr>
          <w:rFonts w:ascii="Arial" w:hAnsi="Arial" w:cs="Arial"/>
          <w:iCs/>
          <w:lang w:val="sr-Cyrl-CS"/>
        </w:rPr>
        <w:t>20</w:t>
      </w:r>
      <w:r>
        <w:rPr>
          <w:rFonts w:ascii="Arial" w:hAnsi="Arial" w:cs="Arial"/>
          <w:iCs/>
        </w:rPr>
        <w:t xml:space="preserve"> </w:t>
      </w:r>
    </w:p>
    <w:p w:rsidR="007D714B" w:rsidRDefault="007D714B" w:rsidP="007D714B">
      <w:pPr>
        <w:jc w:val="both"/>
        <w:rPr>
          <w:rFonts w:ascii="Arial" w:hAnsi="Arial" w:cs="Arial"/>
          <w:i/>
          <w:iCs/>
        </w:rPr>
      </w:pPr>
    </w:p>
    <w:p w:rsidR="007D714B" w:rsidRPr="00BC6A92" w:rsidRDefault="007D714B" w:rsidP="007D714B">
      <w:pPr>
        <w:rPr>
          <w:rFonts w:ascii="Arial" w:hAnsi="Arial" w:cs="Arial"/>
          <w:i/>
          <w:iCs/>
          <w:lang w:val="ru-RU"/>
        </w:rPr>
      </w:pPr>
      <w:r>
        <w:rPr>
          <w:rFonts w:ascii="Arial" w:hAnsi="Arial" w:cs="Arial"/>
          <w:b/>
          <w:bCs/>
          <w:i/>
          <w:iCs/>
        </w:rPr>
        <w:t>1)ОПШТИ ПОДАЦИ О ПОНУЂАЧУ</w:t>
      </w:r>
    </w:p>
    <w:tbl>
      <w:tblPr>
        <w:tblW w:w="0" w:type="auto"/>
        <w:tblInd w:w="-15" w:type="dxa"/>
        <w:tblLayout w:type="fixed"/>
        <w:tblLook w:val="0000"/>
      </w:tblPr>
      <w:tblGrid>
        <w:gridCol w:w="4621"/>
        <w:gridCol w:w="4650"/>
      </w:tblGrid>
      <w:tr w:rsidR="007D714B" w:rsidRPr="00BC6A92" w:rsidTr="00A46AC4">
        <w:tc>
          <w:tcPr>
            <w:tcW w:w="4621"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jc w:val="both"/>
              <w:rPr>
                <w:rFonts w:ascii="Arial" w:hAnsi="Arial" w:cs="Arial"/>
                <w:b/>
                <w:bCs/>
                <w:i/>
                <w:iCs/>
                <w:lang w:val="ru-RU"/>
              </w:rPr>
            </w:pPr>
            <w:r w:rsidRPr="006872F9">
              <w:rPr>
                <w:rFonts w:ascii="Arial" w:hAnsi="Arial" w:cs="Arial"/>
                <w:i/>
                <w:iCs/>
                <w:sz w:val="22"/>
                <w:szCs w:val="22"/>
                <w:lang w:val="ru-RU"/>
              </w:rPr>
              <w:t>Назив понуђача:</w:t>
            </w:r>
          </w:p>
          <w:p w:rsidR="007D714B" w:rsidRPr="006872F9" w:rsidRDefault="007D714B" w:rsidP="00A46AC4">
            <w:pPr>
              <w:jc w:val="both"/>
              <w:rPr>
                <w:rFonts w:ascii="Arial" w:hAnsi="Arial" w:cs="Arial"/>
                <w:b/>
                <w:bCs/>
                <w:i/>
                <w:iCs/>
                <w:lang w:val="ru-RU"/>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rPr>
                <w:rFonts w:ascii="Arial" w:hAnsi="Arial" w:cs="Arial"/>
                <w:b/>
                <w:bCs/>
                <w:i/>
                <w:iCs/>
                <w:lang w:val="ru-RU"/>
              </w:rPr>
            </w:pPr>
          </w:p>
          <w:p w:rsidR="007D714B" w:rsidRPr="006872F9" w:rsidRDefault="007D714B" w:rsidP="00A46AC4">
            <w:pPr>
              <w:rPr>
                <w:rFonts w:ascii="Arial" w:hAnsi="Arial" w:cs="Arial"/>
                <w:b/>
                <w:bCs/>
                <w:i/>
                <w:iCs/>
                <w:lang w:val="ru-RU"/>
              </w:rPr>
            </w:pPr>
          </w:p>
          <w:p w:rsidR="007D714B" w:rsidRPr="006872F9" w:rsidRDefault="007D714B" w:rsidP="00A46AC4">
            <w:pPr>
              <w:rPr>
                <w:rFonts w:ascii="Arial" w:hAnsi="Arial" w:cs="Arial"/>
                <w:b/>
                <w:bCs/>
                <w:i/>
                <w:iCs/>
                <w:lang w:val="ru-RU"/>
              </w:rPr>
            </w:pPr>
          </w:p>
        </w:tc>
      </w:tr>
      <w:tr w:rsidR="007D714B" w:rsidRPr="00BC6A92" w:rsidTr="00A46AC4">
        <w:tc>
          <w:tcPr>
            <w:tcW w:w="4621"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jc w:val="both"/>
              <w:rPr>
                <w:rFonts w:ascii="Arial" w:hAnsi="Arial" w:cs="Arial"/>
                <w:b/>
                <w:bCs/>
                <w:i/>
                <w:iCs/>
                <w:lang w:val="ru-RU"/>
              </w:rPr>
            </w:pPr>
            <w:r w:rsidRPr="006872F9">
              <w:rPr>
                <w:rFonts w:ascii="Arial" w:hAnsi="Arial" w:cs="Arial"/>
                <w:i/>
                <w:iCs/>
                <w:sz w:val="22"/>
                <w:szCs w:val="22"/>
                <w:lang w:val="ru-RU"/>
              </w:rPr>
              <w:t>Адреса понуђача:</w:t>
            </w:r>
          </w:p>
          <w:p w:rsidR="007D714B" w:rsidRPr="006872F9" w:rsidRDefault="007D714B" w:rsidP="00A46AC4">
            <w:pPr>
              <w:jc w:val="both"/>
              <w:rPr>
                <w:rFonts w:ascii="Arial" w:hAnsi="Arial" w:cs="Arial"/>
                <w:b/>
                <w:bCs/>
                <w:i/>
                <w:iCs/>
                <w:lang w:val="ru-RU"/>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rPr>
                <w:rFonts w:ascii="Arial" w:hAnsi="Arial" w:cs="Arial"/>
                <w:b/>
                <w:bCs/>
                <w:i/>
                <w:iCs/>
                <w:lang w:val="ru-RU"/>
              </w:rPr>
            </w:pPr>
          </w:p>
          <w:p w:rsidR="007D714B" w:rsidRPr="006872F9" w:rsidRDefault="007D714B" w:rsidP="00A46AC4">
            <w:pPr>
              <w:rPr>
                <w:rFonts w:ascii="Arial" w:hAnsi="Arial" w:cs="Arial"/>
                <w:b/>
                <w:bCs/>
                <w:i/>
                <w:iCs/>
                <w:lang w:val="ru-RU"/>
              </w:rPr>
            </w:pPr>
          </w:p>
          <w:p w:rsidR="007D714B" w:rsidRPr="006872F9" w:rsidRDefault="007D714B" w:rsidP="00A46AC4">
            <w:pPr>
              <w:rPr>
                <w:rFonts w:ascii="Arial" w:hAnsi="Arial" w:cs="Arial"/>
                <w:b/>
                <w:bCs/>
                <w:i/>
                <w:iCs/>
                <w:lang w:val="ru-RU"/>
              </w:rPr>
            </w:pPr>
          </w:p>
        </w:tc>
      </w:tr>
      <w:tr w:rsidR="007D714B" w:rsidTr="00A46AC4">
        <w:tc>
          <w:tcPr>
            <w:tcW w:w="4621"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jc w:val="both"/>
              <w:rPr>
                <w:rFonts w:ascii="Arial" w:hAnsi="Arial" w:cs="Arial"/>
                <w:b/>
                <w:bCs/>
                <w:i/>
                <w:iCs/>
                <w:lang w:val="ru-RU"/>
              </w:rPr>
            </w:pPr>
            <w:r w:rsidRPr="006872F9">
              <w:rPr>
                <w:rFonts w:ascii="Arial" w:hAnsi="Arial" w:cs="Arial"/>
                <w:i/>
                <w:iCs/>
                <w:sz w:val="22"/>
                <w:szCs w:val="22"/>
                <w:lang w:val="ru-RU"/>
              </w:rPr>
              <w:t>Матични број понуђача:</w:t>
            </w:r>
          </w:p>
          <w:p w:rsidR="007D714B" w:rsidRPr="006872F9" w:rsidRDefault="007D714B" w:rsidP="00A46AC4">
            <w:pPr>
              <w:jc w:val="both"/>
              <w:rPr>
                <w:rFonts w:ascii="Arial" w:hAnsi="Arial" w:cs="Arial"/>
                <w:b/>
                <w:bCs/>
                <w:i/>
                <w:iCs/>
                <w:lang w:val="ru-RU"/>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rPr>
                <w:rFonts w:ascii="Arial" w:hAnsi="Arial" w:cs="Arial"/>
                <w:b/>
                <w:bCs/>
                <w:i/>
                <w:iCs/>
                <w:lang w:val="ru-RU"/>
              </w:rPr>
            </w:pPr>
          </w:p>
          <w:p w:rsidR="007D714B" w:rsidRPr="006872F9" w:rsidRDefault="007D714B" w:rsidP="00A46AC4">
            <w:pPr>
              <w:rPr>
                <w:rFonts w:ascii="Arial" w:hAnsi="Arial" w:cs="Arial"/>
                <w:b/>
                <w:bCs/>
                <w:i/>
                <w:iCs/>
                <w:lang w:val="ru-RU"/>
              </w:rPr>
            </w:pPr>
          </w:p>
          <w:p w:rsidR="007D714B" w:rsidRPr="006872F9" w:rsidRDefault="007D714B" w:rsidP="00A46AC4">
            <w:pPr>
              <w:rPr>
                <w:rFonts w:ascii="Arial" w:hAnsi="Arial" w:cs="Arial"/>
                <w:b/>
                <w:bCs/>
                <w:i/>
                <w:iCs/>
                <w:lang w:val="ru-RU"/>
              </w:rPr>
            </w:pPr>
          </w:p>
        </w:tc>
      </w:tr>
      <w:tr w:rsidR="007D714B" w:rsidRPr="00B21BCC" w:rsidTr="00A46AC4">
        <w:tc>
          <w:tcPr>
            <w:tcW w:w="4621"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jc w:val="both"/>
              <w:rPr>
                <w:rFonts w:ascii="Arial" w:hAnsi="Arial" w:cs="Arial"/>
                <w:b/>
                <w:bCs/>
                <w:i/>
                <w:iCs/>
                <w:lang w:val="ru-RU"/>
              </w:rPr>
            </w:pPr>
            <w:r w:rsidRPr="006872F9">
              <w:rPr>
                <w:rFonts w:ascii="Arial" w:hAnsi="Arial" w:cs="Arial"/>
                <w:i/>
                <w:iCs/>
                <w:sz w:val="22"/>
                <w:szCs w:val="22"/>
                <w:lang w:val="ru-RU"/>
              </w:rPr>
              <w:t>Порески идентификациони број понуђача (ПИБ):</w:t>
            </w:r>
          </w:p>
          <w:p w:rsidR="007D714B" w:rsidRPr="006872F9" w:rsidRDefault="007D714B" w:rsidP="00A46AC4">
            <w:pPr>
              <w:jc w:val="both"/>
              <w:rPr>
                <w:rFonts w:ascii="Arial" w:hAnsi="Arial" w:cs="Arial"/>
                <w:b/>
                <w:bCs/>
                <w:i/>
                <w:iCs/>
                <w:lang w:val="ru-RU"/>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rPr>
                <w:rFonts w:ascii="Arial" w:hAnsi="Arial" w:cs="Arial"/>
                <w:b/>
                <w:bCs/>
                <w:i/>
                <w:iCs/>
                <w:lang w:val="ru-RU"/>
              </w:rPr>
            </w:pPr>
          </w:p>
        </w:tc>
      </w:tr>
      <w:tr w:rsidR="007D714B" w:rsidTr="00A46AC4">
        <w:tc>
          <w:tcPr>
            <w:tcW w:w="4621"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jc w:val="both"/>
              <w:rPr>
                <w:rFonts w:ascii="Arial" w:hAnsi="Arial" w:cs="Arial"/>
                <w:b/>
                <w:bCs/>
                <w:i/>
                <w:iCs/>
                <w:lang w:val="en-US"/>
              </w:rPr>
            </w:pPr>
            <w:r w:rsidRPr="006872F9">
              <w:rPr>
                <w:rFonts w:ascii="Arial" w:hAnsi="Arial" w:cs="Arial"/>
                <w:i/>
                <w:iCs/>
                <w:sz w:val="22"/>
                <w:szCs w:val="22"/>
                <w:lang w:val="en-US"/>
              </w:rPr>
              <w:t>Име особе за контакт:</w:t>
            </w:r>
          </w:p>
          <w:p w:rsidR="007D714B" w:rsidRPr="006872F9" w:rsidRDefault="007D714B" w:rsidP="00A46AC4">
            <w:pPr>
              <w:jc w:val="both"/>
              <w:rPr>
                <w:rFonts w:ascii="Arial" w:hAnsi="Arial" w:cs="Arial"/>
                <w:b/>
                <w:bCs/>
                <w:i/>
                <w:iCs/>
                <w:lang w:val="en-US"/>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rPr>
                <w:rFonts w:ascii="Arial" w:hAnsi="Arial" w:cs="Arial"/>
                <w:b/>
                <w:bCs/>
                <w:i/>
                <w:iCs/>
                <w:lang w:val="en-US"/>
              </w:rPr>
            </w:pPr>
          </w:p>
          <w:p w:rsidR="007D714B" w:rsidRPr="006872F9" w:rsidRDefault="007D714B" w:rsidP="00A46AC4">
            <w:pPr>
              <w:rPr>
                <w:rFonts w:ascii="Arial" w:hAnsi="Arial" w:cs="Arial"/>
                <w:b/>
                <w:bCs/>
                <w:i/>
                <w:iCs/>
                <w:lang w:val="en-US"/>
              </w:rPr>
            </w:pPr>
          </w:p>
          <w:p w:rsidR="007D714B" w:rsidRPr="006872F9" w:rsidRDefault="007D714B" w:rsidP="00A46AC4">
            <w:pPr>
              <w:rPr>
                <w:rFonts w:ascii="Arial" w:hAnsi="Arial" w:cs="Arial"/>
                <w:b/>
                <w:bCs/>
                <w:i/>
                <w:iCs/>
                <w:lang w:val="en-US"/>
              </w:rPr>
            </w:pPr>
          </w:p>
        </w:tc>
      </w:tr>
      <w:tr w:rsidR="007D714B" w:rsidRPr="00B21BCC" w:rsidTr="00A46AC4">
        <w:tc>
          <w:tcPr>
            <w:tcW w:w="4621"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jc w:val="both"/>
              <w:rPr>
                <w:rFonts w:ascii="Arial" w:hAnsi="Arial" w:cs="Arial"/>
                <w:b/>
                <w:bCs/>
                <w:i/>
                <w:iCs/>
                <w:lang w:val="ru-RU"/>
              </w:rPr>
            </w:pPr>
            <w:r w:rsidRPr="006872F9">
              <w:rPr>
                <w:rFonts w:ascii="Arial" w:hAnsi="Arial" w:cs="Arial"/>
                <w:i/>
                <w:iCs/>
                <w:sz w:val="22"/>
                <w:szCs w:val="22"/>
                <w:lang w:val="ru-RU"/>
              </w:rPr>
              <w:t>Електронска адреса понуђача (</w:t>
            </w:r>
            <w:r w:rsidRPr="006872F9">
              <w:rPr>
                <w:rFonts w:ascii="Arial" w:hAnsi="Arial" w:cs="Arial"/>
                <w:i/>
                <w:iCs/>
                <w:sz w:val="22"/>
                <w:szCs w:val="22"/>
                <w:lang w:val="en-US"/>
              </w:rPr>
              <w:t>e</w:t>
            </w:r>
            <w:r w:rsidRPr="006872F9">
              <w:rPr>
                <w:rFonts w:ascii="Arial" w:hAnsi="Arial" w:cs="Arial"/>
                <w:i/>
                <w:iCs/>
                <w:sz w:val="22"/>
                <w:szCs w:val="22"/>
                <w:lang w:val="ru-RU"/>
              </w:rPr>
              <w:t>-</w:t>
            </w:r>
            <w:r w:rsidRPr="006872F9">
              <w:rPr>
                <w:rFonts w:ascii="Arial" w:hAnsi="Arial" w:cs="Arial"/>
                <w:i/>
                <w:iCs/>
                <w:sz w:val="22"/>
                <w:szCs w:val="22"/>
                <w:lang w:val="en-US"/>
              </w:rPr>
              <w:t>mail</w:t>
            </w:r>
            <w:r w:rsidRPr="006872F9">
              <w:rPr>
                <w:rFonts w:ascii="Arial" w:hAnsi="Arial" w:cs="Arial"/>
                <w:i/>
                <w:iCs/>
                <w:sz w:val="22"/>
                <w:szCs w:val="22"/>
                <w:lang w:val="ru-RU"/>
              </w:rPr>
              <w:t>):</w:t>
            </w:r>
          </w:p>
          <w:p w:rsidR="007D714B" w:rsidRPr="006872F9" w:rsidRDefault="007D714B" w:rsidP="00A46AC4">
            <w:pPr>
              <w:jc w:val="both"/>
              <w:rPr>
                <w:rFonts w:ascii="Arial" w:hAnsi="Arial" w:cs="Arial"/>
                <w:b/>
                <w:bCs/>
                <w:i/>
                <w:iCs/>
                <w:lang w:val="ru-RU"/>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rPr>
                <w:rFonts w:ascii="Arial" w:hAnsi="Arial" w:cs="Arial"/>
                <w:b/>
                <w:bCs/>
                <w:i/>
                <w:iCs/>
                <w:lang w:val="ru-RU"/>
              </w:rPr>
            </w:pPr>
          </w:p>
        </w:tc>
      </w:tr>
      <w:tr w:rsidR="007D714B" w:rsidTr="00A46AC4">
        <w:tc>
          <w:tcPr>
            <w:tcW w:w="4621"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jc w:val="both"/>
              <w:rPr>
                <w:rFonts w:ascii="Arial" w:hAnsi="Arial" w:cs="Arial"/>
                <w:b/>
                <w:bCs/>
                <w:i/>
                <w:iCs/>
                <w:lang w:val="en-US"/>
              </w:rPr>
            </w:pPr>
            <w:r w:rsidRPr="006872F9">
              <w:rPr>
                <w:rFonts w:ascii="Arial" w:hAnsi="Arial" w:cs="Arial"/>
                <w:i/>
                <w:iCs/>
                <w:sz w:val="22"/>
                <w:szCs w:val="22"/>
                <w:lang w:val="en-US"/>
              </w:rPr>
              <w:t>Телефон:</w:t>
            </w:r>
          </w:p>
          <w:p w:rsidR="007D714B" w:rsidRPr="006872F9" w:rsidRDefault="007D714B" w:rsidP="00A46AC4">
            <w:pPr>
              <w:jc w:val="both"/>
              <w:rPr>
                <w:rFonts w:ascii="Arial" w:hAnsi="Arial" w:cs="Arial"/>
                <w:b/>
                <w:bCs/>
                <w:i/>
                <w:iCs/>
                <w:lang w:val="en-US"/>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rPr>
                <w:rFonts w:ascii="Arial" w:hAnsi="Arial" w:cs="Arial"/>
                <w:b/>
                <w:bCs/>
                <w:i/>
                <w:iCs/>
                <w:lang w:val="en-US"/>
              </w:rPr>
            </w:pPr>
          </w:p>
          <w:p w:rsidR="007D714B" w:rsidRPr="006872F9" w:rsidRDefault="007D714B" w:rsidP="00A46AC4">
            <w:pPr>
              <w:rPr>
                <w:rFonts w:ascii="Arial" w:hAnsi="Arial" w:cs="Arial"/>
                <w:b/>
                <w:bCs/>
                <w:i/>
                <w:iCs/>
                <w:lang w:val="en-US"/>
              </w:rPr>
            </w:pPr>
          </w:p>
          <w:p w:rsidR="007D714B" w:rsidRPr="006872F9" w:rsidRDefault="007D714B" w:rsidP="00A46AC4">
            <w:pPr>
              <w:rPr>
                <w:rFonts w:ascii="Arial" w:hAnsi="Arial" w:cs="Arial"/>
                <w:b/>
                <w:bCs/>
                <w:i/>
                <w:iCs/>
                <w:lang w:val="en-US"/>
              </w:rPr>
            </w:pPr>
          </w:p>
        </w:tc>
      </w:tr>
      <w:tr w:rsidR="007D714B" w:rsidTr="00A46AC4">
        <w:tc>
          <w:tcPr>
            <w:tcW w:w="4621"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jc w:val="both"/>
              <w:rPr>
                <w:rFonts w:ascii="Arial" w:hAnsi="Arial" w:cs="Arial"/>
                <w:b/>
                <w:bCs/>
                <w:i/>
                <w:iCs/>
                <w:lang w:val="en-US"/>
              </w:rPr>
            </w:pPr>
            <w:r w:rsidRPr="006872F9">
              <w:rPr>
                <w:rFonts w:ascii="Arial" w:hAnsi="Arial" w:cs="Arial"/>
                <w:i/>
                <w:iCs/>
                <w:sz w:val="22"/>
                <w:szCs w:val="22"/>
                <w:lang w:val="en-US"/>
              </w:rPr>
              <w:t>Телефакс:</w:t>
            </w:r>
          </w:p>
          <w:p w:rsidR="007D714B" w:rsidRPr="006872F9" w:rsidRDefault="007D714B" w:rsidP="00A46AC4">
            <w:pPr>
              <w:jc w:val="both"/>
              <w:rPr>
                <w:rFonts w:ascii="Arial" w:hAnsi="Arial" w:cs="Arial"/>
                <w:b/>
                <w:bCs/>
                <w:i/>
                <w:iCs/>
                <w:lang w:val="en-US"/>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rPr>
                <w:rFonts w:ascii="Arial" w:hAnsi="Arial" w:cs="Arial"/>
                <w:b/>
                <w:bCs/>
                <w:i/>
                <w:iCs/>
                <w:lang w:val="en-US"/>
              </w:rPr>
            </w:pPr>
          </w:p>
          <w:p w:rsidR="007D714B" w:rsidRPr="006872F9" w:rsidRDefault="007D714B" w:rsidP="00A46AC4">
            <w:pPr>
              <w:rPr>
                <w:rFonts w:ascii="Arial" w:hAnsi="Arial" w:cs="Arial"/>
                <w:b/>
                <w:bCs/>
                <w:i/>
                <w:iCs/>
                <w:lang w:val="en-US"/>
              </w:rPr>
            </w:pPr>
          </w:p>
          <w:p w:rsidR="007D714B" w:rsidRPr="006872F9" w:rsidRDefault="007D714B" w:rsidP="00A46AC4">
            <w:pPr>
              <w:rPr>
                <w:rFonts w:ascii="Arial" w:hAnsi="Arial" w:cs="Arial"/>
                <w:b/>
                <w:bCs/>
                <w:i/>
                <w:iCs/>
                <w:lang w:val="en-US"/>
              </w:rPr>
            </w:pPr>
          </w:p>
        </w:tc>
      </w:tr>
      <w:tr w:rsidR="007D714B" w:rsidTr="00A46AC4">
        <w:tc>
          <w:tcPr>
            <w:tcW w:w="4621"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jc w:val="both"/>
              <w:rPr>
                <w:rFonts w:ascii="Arial" w:hAnsi="Arial" w:cs="Arial"/>
                <w:b/>
                <w:bCs/>
                <w:i/>
                <w:iCs/>
                <w:lang w:val="ru-RU"/>
              </w:rPr>
            </w:pPr>
            <w:r w:rsidRPr="006872F9">
              <w:rPr>
                <w:rFonts w:ascii="Arial" w:hAnsi="Arial" w:cs="Arial"/>
                <w:i/>
                <w:iCs/>
                <w:sz w:val="22"/>
                <w:szCs w:val="22"/>
                <w:lang w:val="ru-RU"/>
              </w:rPr>
              <w:t>Број рачуна понуђача и назив банке:</w:t>
            </w:r>
          </w:p>
          <w:p w:rsidR="007D714B" w:rsidRPr="006872F9" w:rsidRDefault="007D714B" w:rsidP="00A46AC4">
            <w:pPr>
              <w:jc w:val="both"/>
              <w:rPr>
                <w:rFonts w:ascii="Arial" w:hAnsi="Arial" w:cs="Arial"/>
                <w:b/>
                <w:bCs/>
                <w:i/>
                <w:iCs/>
                <w:lang w:val="ru-RU"/>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rPr>
                <w:rFonts w:ascii="Arial" w:hAnsi="Arial" w:cs="Arial"/>
                <w:b/>
                <w:bCs/>
                <w:i/>
                <w:iCs/>
                <w:lang w:val="ru-RU"/>
              </w:rPr>
            </w:pPr>
          </w:p>
          <w:p w:rsidR="007D714B" w:rsidRPr="006872F9" w:rsidRDefault="007D714B" w:rsidP="00A46AC4">
            <w:pPr>
              <w:rPr>
                <w:rFonts w:ascii="Arial" w:hAnsi="Arial" w:cs="Arial"/>
                <w:b/>
                <w:bCs/>
                <w:i/>
                <w:iCs/>
                <w:lang w:val="ru-RU"/>
              </w:rPr>
            </w:pPr>
          </w:p>
          <w:p w:rsidR="007D714B" w:rsidRPr="006872F9" w:rsidRDefault="007D714B" w:rsidP="00A46AC4">
            <w:pPr>
              <w:rPr>
                <w:rFonts w:ascii="Arial" w:hAnsi="Arial" w:cs="Arial"/>
                <w:b/>
                <w:bCs/>
                <w:i/>
                <w:iCs/>
                <w:lang w:val="ru-RU"/>
              </w:rPr>
            </w:pPr>
          </w:p>
        </w:tc>
      </w:tr>
      <w:tr w:rsidR="007D714B" w:rsidTr="00A46AC4">
        <w:tc>
          <w:tcPr>
            <w:tcW w:w="4621"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jc w:val="both"/>
              <w:rPr>
                <w:rFonts w:ascii="Arial" w:hAnsi="Arial" w:cs="Arial"/>
                <w:b/>
                <w:bCs/>
                <w:i/>
                <w:iCs/>
                <w:lang w:val="ru-RU"/>
              </w:rPr>
            </w:pPr>
            <w:r w:rsidRPr="006872F9">
              <w:rPr>
                <w:rFonts w:ascii="Arial" w:hAnsi="Arial" w:cs="Arial"/>
                <w:i/>
                <w:iCs/>
                <w:sz w:val="22"/>
                <w:szCs w:val="22"/>
                <w:lang w:val="ru-RU"/>
              </w:rPr>
              <w:t>Лице овлашћено за потписивање уговора</w:t>
            </w:r>
          </w:p>
        </w:tc>
        <w:tc>
          <w:tcPr>
            <w:tcW w:w="465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ind w:firstLine="708"/>
              <w:rPr>
                <w:rFonts w:ascii="Arial" w:hAnsi="Arial" w:cs="Arial"/>
                <w:b/>
                <w:bCs/>
                <w:i/>
                <w:iCs/>
                <w:lang w:val="ru-RU"/>
              </w:rPr>
            </w:pPr>
          </w:p>
          <w:p w:rsidR="007D714B" w:rsidRPr="006872F9" w:rsidRDefault="007D714B" w:rsidP="00A46AC4">
            <w:pPr>
              <w:ind w:firstLine="708"/>
              <w:rPr>
                <w:rFonts w:ascii="Arial" w:hAnsi="Arial" w:cs="Arial"/>
                <w:b/>
                <w:bCs/>
                <w:i/>
                <w:iCs/>
                <w:lang w:val="ru-RU"/>
              </w:rPr>
            </w:pPr>
          </w:p>
          <w:p w:rsidR="007D714B" w:rsidRPr="006872F9" w:rsidRDefault="007D714B" w:rsidP="00A46AC4">
            <w:pPr>
              <w:ind w:firstLine="708"/>
              <w:rPr>
                <w:rFonts w:ascii="Arial" w:hAnsi="Arial" w:cs="Arial"/>
                <w:b/>
                <w:bCs/>
                <w:i/>
                <w:iCs/>
                <w:lang w:val="ru-RU"/>
              </w:rPr>
            </w:pPr>
          </w:p>
        </w:tc>
      </w:tr>
    </w:tbl>
    <w:p w:rsidR="007D714B" w:rsidRDefault="007D714B" w:rsidP="007D714B">
      <w:pPr>
        <w:rPr>
          <w:rFonts w:ascii="Arial" w:hAnsi="Arial" w:cs="Arial"/>
          <w:b/>
          <w:bCs/>
          <w:i/>
          <w:iCs/>
        </w:rPr>
      </w:pPr>
    </w:p>
    <w:p w:rsidR="007D714B" w:rsidRDefault="007D714B" w:rsidP="007D714B">
      <w:r>
        <w:rPr>
          <w:rFonts w:ascii="Arial" w:eastAsia="TimesNewRomanPSMT" w:hAnsi="Arial" w:cs="Arial"/>
          <w:b/>
          <w:bCs/>
          <w:i/>
          <w:iCs/>
          <w:lang w:val="en-US"/>
        </w:rPr>
        <w:t xml:space="preserve">2) ПОНУДУ ПОДНОСИ: </w:t>
      </w:r>
    </w:p>
    <w:tbl>
      <w:tblPr>
        <w:tblW w:w="0" w:type="auto"/>
        <w:tblInd w:w="-15" w:type="dxa"/>
        <w:tblLayout w:type="fixed"/>
        <w:tblLook w:val="0000"/>
      </w:tblPr>
      <w:tblGrid>
        <w:gridCol w:w="9272"/>
      </w:tblGrid>
      <w:tr w:rsidR="007D714B" w:rsidTr="00A46AC4">
        <w:tc>
          <w:tcPr>
            <w:tcW w:w="9272"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center"/>
            </w:pPr>
          </w:p>
          <w:p w:rsidR="007D714B" w:rsidRPr="006872F9" w:rsidRDefault="007D714B" w:rsidP="00A46AC4">
            <w:pPr>
              <w:jc w:val="center"/>
              <w:rPr>
                <w:rFonts w:ascii="Arial" w:eastAsia="TimesNewRomanPSMT" w:hAnsi="Arial" w:cs="Arial"/>
                <w:b/>
                <w:bCs/>
                <w:lang w:val="en-US"/>
              </w:rPr>
            </w:pPr>
            <w:r w:rsidRPr="006872F9">
              <w:rPr>
                <w:rFonts w:ascii="Arial" w:eastAsia="TimesNewRomanPSMT" w:hAnsi="Arial" w:cs="Arial"/>
                <w:b/>
                <w:bCs/>
                <w:sz w:val="22"/>
                <w:szCs w:val="22"/>
                <w:lang w:val="en-US"/>
              </w:rPr>
              <w:t xml:space="preserve">А) САМОСТАЛНО </w:t>
            </w:r>
          </w:p>
        </w:tc>
      </w:tr>
      <w:tr w:rsidR="007D714B" w:rsidTr="00A46AC4">
        <w:tc>
          <w:tcPr>
            <w:tcW w:w="9272"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center"/>
              <w:rPr>
                <w:rFonts w:ascii="Arial" w:eastAsia="TimesNewRomanPSMT" w:hAnsi="Arial" w:cs="Arial"/>
                <w:b/>
                <w:bCs/>
                <w:lang w:val="en-US"/>
              </w:rPr>
            </w:pPr>
          </w:p>
          <w:p w:rsidR="007D714B" w:rsidRPr="006872F9" w:rsidRDefault="007D714B" w:rsidP="00A46AC4">
            <w:pPr>
              <w:jc w:val="center"/>
              <w:rPr>
                <w:rFonts w:ascii="Arial" w:eastAsia="TimesNewRomanPSMT" w:hAnsi="Arial" w:cs="Arial"/>
                <w:b/>
                <w:bCs/>
                <w:lang w:val="en-US"/>
              </w:rPr>
            </w:pPr>
            <w:r w:rsidRPr="006872F9">
              <w:rPr>
                <w:rFonts w:ascii="Arial" w:eastAsia="TimesNewRomanPSMT" w:hAnsi="Arial" w:cs="Arial"/>
                <w:b/>
                <w:bCs/>
                <w:sz w:val="22"/>
                <w:szCs w:val="22"/>
                <w:lang w:val="en-US"/>
              </w:rPr>
              <w:t>Б) СА ПОДИЗВОЂАЧЕМ</w:t>
            </w:r>
          </w:p>
        </w:tc>
      </w:tr>
      <w:tr w:rsidR="007D714B" w:rsidTr="00A46AC4">
        <w:tc>
          <w:tcPr>
            <w:tcW w:w="9272"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center"/>
              <w:rPr>
                <w:rFonts w:ascii="Arial" w:eastAsia="TimesNewRomanPSMT" w:hAnsi="Arial" w:cs="Arial"/>
                <w:b/>
                <w:bCs/>
                <w:lang w:val="en-US"/>
              </w:rPr>
            </w:pPr>
          </w:p>
          <w:p w:rsidR="007D714B" w:rsidRPr="006872F9" w:rsidRDefault="007D714B" w:rsidP="00A46AC4">
            <w:pPr>
              <w:jc w:val="center"/>
              <w:rPr>
                <w:rFonts w:ascii="Arial" w:hAnsi="Arial" w:cs="Arial"/>
                <w:b/>
                <w:i/>
                <w:iCs/>
                <w:lang w:val="ru-RU"/>
              </w:rPr>
            </w:pPr>
            <w:r w:rsidRPr="006872F9">
              <w:rPr>
                <w:rFonts w:ascii="Arial" w:eastAsia="TimesNewRomanPSMT" w:hAnsi="Arial" w:cs="Arial"/>
                <w:b/>
                <w:bCs/>
                <w:sz w:val="22"/>
                <w:szCs w:val="22"/>
                <w:lang w:val="en-US"/>
              </w:rPr>
              <w:t>В) КАО ЗАЈЕДНИЧКУ ПОНУДУ</w:t>
            </w:r>
          </w:p>
        </w:tc>
      </w:tr>
    </w:tbl>
    <w:p w:rsidR="007D714B" w:rsidRDefault="007D714B" w:rsidP="007D714B">
      <w:pPr>
        <w:jc w:val="both"/>
        <w:rPr>
          <w:rFonts w:eastAsia="TimesNewRomanPSMT"/>
          <w:bCs/>
        </w:rPr>
      </w:pPr>
      <w:r>
        <w:rPr>
          <w:rFonts w:ascii="Arial" w:hAnsi="Arial" w:cs="Arial"/>
          <w:b/>
          <w:i/>
          <w:iCs/>
          <w:lang w:val="ru-RU"/>
        </w:rPr>
        <w:t>Напомена:</w:t>
      </w:r>
      <w:r>
        <w:rPr>
          <w:rFonts w:ascii="Arial" w:hAnsi="Arial" w:cs="Arial"/>
          <w:i/>
          <w:iCs/>
          <w:lang w:val="ru-RU"/>
        </w:rPr>
        <w:t xml:space="preserve"> заокружити начин подношења понуде и уписати податке о подизвођачу, уколико се понуда подноси са подизвођачем, односно податке о </w:t>
      </w:r>
      <w:r w:rsidRPr="00F7636B">
        <w:rPr>
          <w:rFonts w:ascii="Arial" w:hAnsi="Arial" w:cs="Arial"/>
          <w:i/>
          <w:iCs/>
          <w:color w:val="auto"/>
          <w:lang w:val="ru-RU"/>
        </w:rPr>
        <w:t>свим учесницима</w:t>
      </w:r>
      <w:r>
        <w:rPr>
          <w:rFonts w:ascii="Arial" w:hAnsi="Arial" w:cs="Arial"/>
          <w:i/>
          <w:iCs/>
          <w:lang w:val="ru-RU"/>
        </w:rPr>
        <w:t xml:space="preserve"> заједничке понуде, уколико понуду подноси група понуђача</w:t>
      </w:r>
    </w:p>
    <w:p w:rsidR="007D714B" w:rsidRDefault="007D714B" w:rsidP="007D714B">
      <w:pPr>
        <w:jc w:val="both"/>
        <w:rPr>
          <w:rFonts w:ascii="Arial" w:eastAsia="TimesNewRomanPSMT" w:hAnsi="Arial" w:cs="Arial"/>
          <w:b/>
          <w:bCs/>
          <w:i/>
          <w:lang w:val="sr-Cyrl-CS"/>
        </w:rPr>
      </w:pPr>
    </w:p>
    <w:p w:rsidR="007D714B" w:rsidRDefault="007D714B" w:rsidP="007D714B">
      <w:pPr>
        <w:jc w:val="both"/>
        <w:rPr>
          <w:rFonts w:ascii="Arial" w:eastAsia="TimesNewRomanPSMT" w:hAnsi="Arial" w:cs="Arial"/>
          <w:b/>
          <w:bCs/>
          <w:i/>
          <w:lang w:val="sr-Cyrl-CS"/>
        </w:rPr>
      </w:pPr>
    </w:p>
    <w:p w:rsidR="007D714B" w:rsidRDefault="007D714B" w:rsidP="007D714B">
      <w:pPr>
        <w:jc w:val="both"/>
        <w:rPr>
          <w:rFonts w:ascii="Arial" w:eastAsia="TimesNewRomanPSMT" w:hAnsi="Arial" w:cs="Arial"/>
          <w:b/>
          <w:bCs/>
          <w:i/>
          <w:lang w:val="sr-Cyrl-CS"/>
        </w:rPr>
      </w:pPr>
    </w:p>
    <w:p w:rsidR="007D714B" w:rsidRDefault="007D714B" w:rsidP="007D714B">
      <w:pPr>
        <w:jc w:val="both"/>
        <w:rPr>
          <w:rFonts w:ascii="Arial" w:eastAsia="TimesNewRomanPSMT" w:hAnsi="Arial" w:cs="Arial"/>
          <w:b/>
          <w:bCs/>
          <w:i/>
          <w:lang w:val="en-US"/>
        </w:rPr>
      </w:pPr>
      <w:r>
        <w:rPr>
          <w:rFonts w:ascii="Arial" w:eastAsia="TimesNewRomanPSMT" w:hAnsi="Arial" w:cs="Arial"/>
          <w:b/>
          <w:bCs/>
          <w:i/>
          <w:lang w:val="sr-Cyrl-CS"/>
        </w:rPr>
        <w:lastRenderedPageBreak/>
        <w:t xml:space="preserve">3) </w:t>
      </w:r>
      <w:r>
        <w:rPr>
          <w:rFonts w:ascii="Arial" w:eastAsia="TimesNewRomanPSMT" w:hAnsi="Arial" w:cs="Arial"/>
          <w:b/>
          <w:bCs/>
          <w:i/>
          <w:lang w:val="en-US"/>
        </w:rPr>
        <w:t xml:space="preserve">ПОДАЦИ О ПОДИЗВОЂАЧУ </w:t>
      </w:r>
    </w:p>
    <w:p w:rsidR="007D714B" w:rsidRDefault="007D714B" w:rsidP="007D714B">
      <w:pPr>
        <w:jc w:val="both"/>
      </w:pPr>
      <w:r>
        <w:rPr>
          <w:rFonts w:ascii="Arial" w:eastAsia="TimesNewRomanPSMT" w:hAnsi="Arial" w:cs="Arial"/>
          <w:b/>
          <w:bCs/>
          <w:i/>
          <w:lang w:val="en-US"/>
        </w:rPr>
        <w:tab/>
      </w:r>
    </w:p>
    <w:tbl>
      <w:tblPr>
        <w:tblW w:w="0" w:type="auto"/>
        <w:tblInd w:w="-15" w:type="dxa"/>
        <w:tblLayout w:type="fixed"/>
        <w:tblLook w:val="0000"/>
      </w:tblPr>
      <w:tblGrid>
        <w:gridCol w:w="465"/>
        <w:gridCol w:w="4219"/>
        <w:gridCol w:w="4588"/>
      </w:tblGrid>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pPr>
          </w:p>
          <w:p w:rsidR="007D714B" w:rsidRPr="006872F9" w:rsidRDefault="007D714B" w:rsidP="00A46AC4">
            <w:pPr>
              <w:jc w:val="both"/>
              <w:rPr>
                <w:rFonts w:ascii="Arial" w:eastAsia="TimesNewRomanPSMT" w:hAnsi="Arial" w:cs="Arial"/>
                <w:bCs/>
                <w:i/>
                <w:lang w:val="en-US"/>
              </w:rPr>
            </w:pPr>
            <w:r w:rsidRPr="006872F9">
              <w:rPr>
                <w:rFonts w:ascii="Arial" w:eastAsia="TimesNewRomanPSMT" w:hAnsi="Arial" w:cs="Arial"/>
                <w:bCs/>
                <w:i/>
                <w:sz w:val="22"/>
                <w:szCs w:val="22"/>
                <w:lang w:val="en-US"/>
              </w:rPr>
              <w:t>1)</w:t>
            </w: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Назив подизвођача:</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Адреса:</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Матични број:</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Порески идентификациони број:</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Име особе за контакт:</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p w:rsidR="007D714B" w:rsidRPr="006872F9" w:rsidRDefault="007D714B" w:rsidP="00A46AC4">
            <w:pPr>
              <w:jc w:val="both"/>
              <w:rPr>
                <w:rFonts w:ascii="Arial" w:eastAsia="TimesNewRomanPSMT" w:hAnsi="Arial" w:cs="Arial"/>
                <w:b/>
                <w:bCs/>
                <w:lang w:val="ru-RU"/>
              </w:rPr>
            </w:pPr>
            <w:r w:rsidRPr="006872F9">
              <w:rPr>
                <w:rFonts w:ascii="Arial" w:eastAsia="TimesNewRomanPSMT" w:hAnsi="Arial" w:cs="Arial"/>
                <w:bCs/>
                <w:i/>
                <w:sz w:val="22"/>
                <w:szCs w:val="22"/>
                <w:lang w:val="ru-RU"/>
              </w:rPr>
              <w:t>Проценат укупне вредности набавке који ће извршити подизвођач:</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ru-RU"/>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p w:rsidR="007D714B" w:rsidRPr="006872F9" w:rsidRDefault="007D714B" w:rsidP="00A46AC4">
            <w:pPr>
              <w:jc w:val="both"/>
              <w:rPr>
                <w:rFonts w:ascii="Arial" w:eastAsia="TimesNewRomanPSMT" w:hAnsi="Arial" w:cs="Arial"/>
                <w:b/>
                <w:bCs/>
                <w:lang w:val="ru-RU"/>
              </w:rPr>
            </w:pPr>
            <w:r w:rsidRPr="006872F9">
              <w:rPr>
                <w:rFonts w:ascii="Arial" w:eastAsia="TimesNewRomanPSMT" w:hAnsi="Arial" w:cs="Arial"/>
                <w:bCs/>
                <w:i/>
                <w:sz w:val="22"/>
                <w:szCs w:val="22"/>
                <w:lang w:val="ru-RU"/>
              </w:rPr>
              <w:t>Део предмета набавке који ће извршити подизвођач:</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ru-RU"/>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p w:rsidR="007D714B" w:rsidRPr="006872F9" w:rsidRDefault="007D714B" w:rsidP="00A46AC4">
            <w:pPr>
              <w:jc w:val="both"/>
              <w:rPr>
                <w:rFonts w:ascii="Arial" w:eastAsia="TimesNewRomanPSMT" w:hAnsi="Arial" w:cs="Arial"/>
                <w:bCs/>
                <w:i/>
                <w:lang w:val="en-US"/>
              </w:rPr>
            </w:pPr>
            <w:r w:rsidRPr="006872F9">
              <w:rPr>
                <w:rFonts w:ascii="Arial" w:eastAsia="TimesNewRomanPSMT" w:hAnsi="Arial" w:cs="Arial"/>
                <w:bCs/>
                <w:i/>
                <w:sz w:val="22"/>
                <w:szCs w:val="22"/>
                <w:lang w:val="en-US"/>
              </w:rPr>
              <w:t>2)</w:t>
            </w: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Назив подизвођача:</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Адреса:</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Матични број:</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Порески идентификациони број:</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Име особе за контакт:</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p w:rsidR="007D714B" w:rsidRPr="006872F9" w:rsidRDefault="007D714B" w:rsidP="00A46AC4">
            <w:pPr>
              <w:jc w:val="both"/>
              <w:rPr>
                <w:rFonts w:ascii="Arial" w:eastAsia="TimesNewRomanPSMT" w:hAnsi="Arial" w:cs="Arial"/>
                <w:b/>
                <w:bCs/>
                <w:lang w:val="ru-RU"/>
              </w:rPr>
            </w:pPr>
            <w:r w:rsidRPr="006872F9">
              <w:rPr>
                <w:rFonts w:ascii="Arial" w:eastAsia="TimesNewRomanPSMT" w:hAnsi="Arial" w:cs="Arial"/>
                <w:bCs/>
                <w:i/>
                <w:sz w:val="22"/>
                <w:szCs w:val="22"/>
                <w:lang w:val="ru-RU"/>
              </w:rPr>
              <w:t>Проценат укупне вредности набавке који ће извршити подизвођач:</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ru-RU"/>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p w:rsidR="007D714B" w:rsidRPr="006872F9" w:rsidRDefault="007D714B" w:rsidP="00A46AC4">
            <w:pPr>
              <w:jc w:val="both"/>
              <w:rPr>
                <w:rFonts w:ascii="Arial" w:eastAsia="TimesNewRomanPSMT" w:hAnsi="Arial" w:cs="Arial"/>
                <w:b/>
                <w:bCs/>
                <w:lang w:val="ru-RU"/>
              </w:rPr>
            </w:pPr>
            <w:r w:rsidRPr="006872F9">
              <w:rPr>
                <w:rFonts w:ascii="Arial" w:eastAsia="TimesNewRomanPSMT" w:hAnsi="Arial" w:cs="Arial"/>
                <w:bCs/>
                <w:i/>
                <w:sz w:val="22"/>
                <w:szCs w:val="22"/>
                <w:lang w:val="ru-RU"/>
              </w:rPr>
              <w:t>Део предмета набавке који ће извршити подизвођач:</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ru-RU"/>
              </w:rPr>
            </w:pPr>
          </w:p>
        </w:tc>
      </w:tr>
    </w:tbl>
    <w:p w:rsidR="007D714B" w:rsidRDefault="007D714B" w:rsidP="007D714B">
      <w:pPr>
        <w:jc w:val="both"/>
        <w:rPr>
          <w:rFonts w:ascii="Arial" w:hAnsi="Arial" w:cs="Arial"/>
          <w:b/>
          <w:bCs/>
          <w:i/>
          <w:iCs/>
          <w:u w:val="single"/>
        </w:rPr>
      </w:pPr>
    </w:p>
    <w:p w:rsidR="007D714B" w:rsidRDefault="007D714B" w:rsidP="007D714B">
      <w:pPr>
        <w:jc w:val="both"/>
        <w:rPr>
          <w:rFonts w:ascii="Arial" w:hAnsi="Arial" w:cs="Arial"/>
          <w:i/>
          <w:iCs/>
          <w:lang w:val="ru-RU"/>
        </w:rPr>
      </w:pPr>
      <w:r>
        <w:rPr>
          <w:rFonts w:ascii="Arial" w:hAnsi="Arial" w:cs="Arial"/>
          <w:b/>
          <w:bCs/>
          <w:i/>
          <w:iCs/>
          <w:u w:val="single"/>
          <w:lang w:val="ru-RU"/>
        </w:rPr>
        <w:t>Напомена:</w:t>
      </w:r>
      <w:r>
        <w:rPr>
          <w:rFonts w:ascii="Arial" w:hAnsi="Arial" w:cs="Arial"/>
          <w:b/>
          <w:bCs/>
          <w:i/>
          <w:iCs/>
          <w:lang w:val="ru-RU"/>
        </w:rPr>
        <w:t xml:space="preserve"> </w:t>
      </w:r>
    </w:p>
    <w:p w:rsidR="007D714B" w:rsidRDefault="007D714B" w:rsidP="007D714B">
      <w:pPr>
        <w:jc w:val="both"/>
        <w:rPr>
          <w:rFonts w:ascii="Arial" w:hAnsi="Arial" w:cs="Arial"/>
          <w:i/>
          <w:iCs/>
          <w:lang w:val="ru-RU"/>
        </w:rPr>
      </w:pPr>
      <w:r>
        <w:rPr>
          <w:rFonts w:ascii="Arial" w:hAnsi="Arial" w:cs="Arial"/>
          <w:i/>
          <w:iCs/>
          <w:lang w:val="ru-RU"/>
        </w:rPr>
        <w:t>Табелу „Подаци о подизвођачу“ попуњавају само они понуђачи који подносе  понуду са подизвођачем, а уколико има већи број подизвођача од места предвиђених у табели, потребно је да се наведени образац копира у довољном броју примерака, да се попуни и достави за сваког подизвођач</w:t>
      </w:r>
    </w:p>
    <w:p w:rsidR="007D714B" w:rsidRDefault="007D714B" w:rsidP="007D714B">
      <w:pPr>
        <w:jc w:val="both"/>
        <w:rPr>
          <w:rFonts w:ascii="Arial" w:eastAsia="TimesNewRomanPSMT" w:hAnsi="Arial" w:cs="Arial"/>
          <w:b/>
          <w:bCs/>
          <w:i/>
          <w:lang w:val="sr-Cyrl-CS"/>
        </w:rPr>
      </w:pPr>
    </w:p>
    <w:p w:rsidR="007D714B" w:rsidRDefault="007D714B" w:rsidP="007D714B">
      <w:pPr>
        <w:jc w:val="both"/>
        <w:rPr>
          <w:rFonts w:ascii="Arial" w:eastAsia="TimesNewRomanPSMT" w:hAnsi="Arial" w:cs="Arial"/>
          <w:b/>
          <w:bCs/>
          <w:i/>
          <w:lang w:val="sr-Cyrl-CS"/>
        </w:rPr>
      </w:pPr>
    </w:p>
    <w:p w:rsidR="007D714B" w:rsidRDefault="007D714B" w:rsidP="007D714B">
      <w:pPr>
        <w:jc w:val="both"/>
        <w:rPr>
          <w:rFonts w:ascii="Arial" w:eastAsia="TimesNewRomanPSMT" w:hAnsi="Arial" w:cs="Arial"/>
          <w:b/>
          <w:bCs/>
          <w:i/>
          <w:lang w:val="sr-Cyrl-CS"/>
        </w:rPr>
      </w:pPr>
    </w:p>
    <w:p w:rsidR="007D714B" w:rsidRDefault="007D714B" w:rsidP="007D714B">
      <w:pPr>
        <w:jc w:val="both"/>
        <w:rPr>
          <w:rFonts w:ascii="Arial" w:eastAsia="TimesNewRomanPSMT" w:hAnsi="Arial" w:cs="Arial"/>
          <w:b/>
          <w:bCs/>
          <w:i/>
          <w:lang w:val="sr-Cyrl-CS"/>
        </w:rPr>
      </w:pPr>
    </w:p>
    <w:p w:rsidR="007D714B" w:rsidRDefault="007D714B" w:rsidP="007D714B">
      <w:pPr>
        <w:jc w:val="both"/>
        <w:rPr>
          <w:rFonts w:ascii="Arial" w:eastAsia="TimesNewRomanPSMT" w:hAnsi="Arial" w:cs="Arial"/>
          <w:b/>
          <w:bCs/>
          <w:i/>
          <w:lang w:val="sr-Cyrl-CS"/>
        </w:rPr>
      </w:pPr>
    </w:p>
    <w:p w:rsidR="007D714B" w:rsidRDefault="007D714B" w:rsidP="007D714B">
      <w:pPr>
        <w:jc w:val="both"/>
        <w:rPr>
          <w:rFonts w:ascii="Arial" w:eastAsia="TimesNewRomanPSMT" w:hAnsi="Arial" w:cs="Arial"/>
          <w:b/>
          <w:bCs/>
          <w:i/>
          <w:lang w:val="sr-Cyrl-CS"/>
        </w:rPr>
      </w:pPr>
    </w:p>
    <w:p w:rsidR="007D714B" w:rsidRDefault="007D714B" w:rsidP="007D714B">
      <w:pPr>
        <w:jc w:val="both"/>
        <w:rPr>
          <w:rFonts w:ascii="Arial" w:eastAsia="TimesNewRomanPSMT" w:hAnsi="Arial" w:cs="Arial"/>
          <w:b/>
          <w:bCs/>
          <w:i/>
          <w:lang w:val="sr-Cyrl-CS"/>
        </w:rPr>
      </w:pPr>
    </w:p>
    <w:p w:rsidR="007D714B" w:rsidRDefault="007D714B" w:rsidP="007D714B">
      <w:pPr>
        <w:jc w:val="both"/>
        <w:rPr>
          <w:rFonts w:ascii="Arial" w:eastAsia="TimesNewRomanPSMT" w:hAnsi="Arial" w:cs="Arial"/>
          <w:b/>
          <w:bCs/>
          <w:i/>
          <w:lang w:val="sr-Cyrl-CS"/>
        </w:rPr>
      </w:pPr>
    </w:p>
    <w:p w:rsidR="007D714B" w:rsidRDefault="007D714B" w:rsidP="007D714B">
      <w:pPr>
        <w:jc w:val="both"/>
        <w:rPr>
          <w:rFonts w:ascii="Arial" w:eastAsia="TimesNewRomanPSMT" w:hAnsi="Arial" w:cs="Arial"/>
          <w:b/>
          <w:bCs/>
          <w:i/>
          <w:lang w:val="sr-Cyrl-CS"/>
        </w:rPr>
      </w:pPr>
    </w:p>
    <w:p w:rsidR="007D714B" w:rsidRDefault="007D714B" w:rsidP="007D714B">
      <w:pPr>
        <w:jc w:val="both"/>
        <w:rPr>
          <w:rFonts w:ascii="Arial" w:eastAsia="TimesNewRomanPSMT" w:hAnsi="Arial" w:cs="Arial"/>
          <w:b/>
          <w:bCs/>
          <w:i/>
          <w:lang w:val="sr-Cyrl-CS"/>
        </w:rPr>
      </w:pPr>
    </w:p>
    <w:p w:rsidR="007D714B" w:rsidRDefault="007D714B" w:rsidP="007D714B">
      <w:pPr>
        <w:jc w:val="both"/>
        <w:rPr>
          <w:rFonts w:ascii="Arial" w:eastAsia="TimesNewRomanPSMT" w:hAnsi="Arial" w:cs="Arial"/>
          <w:b/>
          <w:bCs/>
          <w:i/>
          <w:lang w:val="sr-Cyrl-CS"/>
        </w:rPr>
      </w:pPr>
    </w:p>
    <w:p w:rsidR="007D714B" w:rsidRDefault="007D714B" w:rsidP="007D714B">
      <w:pPr>
        <w:jc w:val="both"/>
        <w:rPr>
          <w:rFonts w:ascii="Arial" w:eastAsia="TimesNewRomanPSMT" w:hAnsi="Arial" w:cs="Arial"/>
          <w:b/>
          <w:bCs/>
          <w:i/>
          <w:lang w:val="ru-RU"/>
        </w:rPr>
      </w:pPr>
      <w:r>
        <w:rPr>
          <w:rFonts w:ascii="Arial" w:eastAsia="TimesNewRomanPSMT" w:hAnsi="Arial" w:cs="Arial"/>
          <w:b/>
          <w:bCs/>
          <w:i/>
          <w:lang w:val="sr-Cyrl-CS"/>
        </w:rPr>
        <w:t xml:space="preserve">4) </w:t>
      </w:r>
      <w:r>
        <w:rPr>
          <w:rFonts w:ascii="Arial" w:eastAsia="TimesNewRomanPSMT" w:hAnsi="Arial" w:cs="Arial"/>
          <w:b/>
          <w:bCs/>
          <w:i/>
          <w:lang w:val="ru-RU"/>
        </w:rPr>
        <w:t>ПОДАЦИ О УЧЕСНИКУ  У ЗАЈЕДНИЧКОЈ ПОНУДИ</w:t>
      </w:r>
    </w:p>
    <w:p w:rsidR="007D714B" w:rsidRDefault="007D714B" w:rsidP="007D714B">
      <w:pPr>
        <w:jc w:val="both"/>
      </w:pPr>
      <w:r>
        <w:rPr>
          <w:rFonts w:ascii="Arial" w:eastAsia="TimesNewRomanPSMT" w:hAnsi="Arial" w:cs="Arial"/>
          <w:b/>
          <w:bCs/>
          <w:i/>
          <w:lang w:val="ru-RU"/>
        </w:rPr>
        <w:tab/>
      </w:r>
    </w:p>
    <w:tbl>
      <w:tblPr>
        <w:tblW w:w="0" w:type="auto"/>
        <w:tblInd w:w="-15" w:type="dxa"/>
        <w:tblLayout w:type="fixed"/>
        <w:tblLook w:val="0000"/>
      </w:tblPr>
      <w:tblGrid>
        <w:gridCol w:w="465"/>
        <w:gridCol w:w="4219"/>
        <w:gridCol w:w="4588"/>
      </w:tblGrid>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pPr>
          </w:p>
          <w:p w:rsidR="007D714B" w:rsidRPr="006872F9" w:rsidRDefault="007D714B" w:rsidP="00A46AC4">
            <w:pPr>
              <w:jc w:val="both"/>
              <w:rPr>
                <w:rFonts w:ascii="Arial" w:eastAsia="TimesNewRomanPSMT" w:hAnsi="Arial" w:cs="Arial"/>
                <w:bCs/>
                <w:i/>
                <w:lang w:val="ru-RU"/>
              </w:rPr>
            </w:pPr>
            <w:r w:rsidRPr="006872F9">
              <w:rPr>
                <w:rFonts w:ascii="Arial" w:eastAsia="TimesNewRomanPSMT" w:hAnsi="Arial" w:cs="Arial"/>
                <w:bCs/>
                <w:i/>
                <w:sz w:val="22"/>
                <w:szCs w:val="22"/>
                <w:lang w:val="en-US"/>
              </w:rPr>
              <w:t>1)</w:t>
            </w: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p w:rsidR="007D714B" w:rsidRPr="006872F9" w:rsidRDefault="007D714B" w:rsidP="00A46AC4">
            <w:pPr>
              <w:jc w:val="both"/>
              <w:rPr>
                <w:rFonts w:ascii="Arial" w:eastAsia="TimesNewRomanPSMT" w:hAnsi="Arial" w:cs="Arial"/>
                <w:b/>
                <w:bCs/>
                <w:lang w:val="ru-RU"/>
              </w:rPr>
            </w:pPr>
            <w:r w:rsidRPr="006872F9">
              <w:rPr>
                <w:rFonts w:ascii="Arial" w:eastAsia="TimesNewRomanPSMT" w:hAnsi="Arial" w:cs="Arial"/>
                <w:bCs/>
                <w:i/>
                <w:sz w:val="22"/>
                <w:szCs w:val="22"/>
                <w:lang w:val="ru-RU"/>
              </w:rPr>
              <w:t>Назив учесника у заједничкој понуди:</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ru-RU"/>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p w:rsidR="007D714B" w:rsidRPr="006872F9" w:rsidRDefault="007D714B" w:rsidP="00A46AC4">
            <w:pPr>
              <w:jc w:val="both"/>
              <w:rPr>
                <w:rFonts w:ascii="Arial" w:eastAsia="TimesNewRomanPSMT" w:hAnsi="Arial" w:cs="Arial"/>
                <w:bCs/>
                <w:i/>
                <w:lang w:val="ru-RU"/>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Адреса:</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Матични број:</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Порески идентификациони број:</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Име особе за контакт:</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Cs/>
                <w:i/>
                <w:lang w:val="ru-RU"/>
              </w:rPr>
            </w:pPr>
            <w:r w:rsidRPr="006872F9">
              <w:rPr>
                <w:rFonts w:ascii="Arial" w:eastAsia="TimesNewRomanPSMT" w:hAnsi="Arial" w:cs="Arial"/>
                <w:bCs/>
                <w:i/>
                <w:sz w:val="22"/>
                <w:szCs w:val="22"/>
                <w:lang w:val="en-US"/>
              </w:rPr>
              <w:t>2)</w:t>
            </w: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p w:rsidR="007D714B" w:rsidRPr="006872F9" w:rsidRDefault="007D714B" w:rsidP="00A46AC4">
            <w:pPr>
              <w:jc w:val="both"/>
              <w:rPr>
                <w:rFonts w:ascii="Arial" w:eastAsia="TimesNewRomanPSMT" w:hAnsi="Arial" w:cs="Arial"/>
                <w:b/>
                <w:bCs/>
                <w:lang w:val="ru-RU"/>
              </w:rPr>
            </w:pPr>
            <w:r w:rsidRPr="006872F9">
              <w:rPr>
                <w:rFonts w:ascii="Arial" w:eastAsia="TimesNewRomanPSMT" w:hAnsi="Arial" w:cs="Arial"/>
                <w:bCs/>
                <w:i/>
                <w:sz w:val="22"/>
                <w:szCs w:val="22"/>
                <w:lang w:val="ru-RU"/>
              </w:rPr>
              <w:t>Назив учесника у заједничкој понуди:</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ru-RU"/>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p w:rsidR="007D714B" w:rsidRPr="006872F9" w:rsidRDefault="007D714B" w:rsidP="00A46AC4">
            <w:pPr>
              <w:jc w:val="both"/>
              <w:rPr>
                <w:rFonts w:ascii="Arial" w:eastAsia="TimesNewRomanPSMT" w:hAnsi="Arial" w:cs="Arial"/>
                <w:bCs/>
                <w:i/>
                <w:lang w:val="ru-RU"/>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Адреса:</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Матични број:</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Порески идентификациони број:</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Име особе за контакт:</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Cs/>
                <w:i/>
                <w:lang w:val="ru-RU"/>
              </w:rPr>
            </w:pPr>
            <w:r w:rsidRPr="006872F9">
              <w:rPr>
                <w:rFonts w:ascii="Arial" w:eastAsia="TimesNewRomanPSMT" w:hAnsi="Arial" w:cs="Arial"/>
                <w:bCs/>
                <w:i/>
                <w:sz w:val="22"/>
                <w:szCs w:val="22"/>
                <w:lang w:val="en-US"/>
              </w:rPr>
              <w:t>3)</w:t>
            </w: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p w:rsidR="007D714B" w:rsidRPr="006872F9" w:rsidRDefault="007D714B" w:rsidP="00A46AC4">
            <w:pPr>
              <w:jc w:val="both"/>
              <w:rPr>
                <w:rFonts w:ascii="Arial" w:eastAsia="TimesNewRomanPSMT" w:hAnsi="Arial" w:cs="Arial"/>
                <w:b/>
                <w:bCs/>
                <w:lang w:val="ru-RU"/>
              </w:rPr>
            </w:pPr>
            <w:r w:rsidRPr="006872F9">
              <w:rPr>
                <w:rFonts w:ascii="Arial" w:eastAsia="TimesNewRomanPSMT" w:hAnsi="Arial" w:cs="Arial"/>
                <w:bCs/>
                <w:i/>
                <w:sz w:val="22"/>
                <w:szCs w:val="22"/>
                <w:lang w:val="ru-RU"/>
              </w:rPr>
              <w:t>Назив учесника у заједничкој понуди:</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ru-RU"/>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p w:rsidR="007D714B" w:rsidRPr="006872F9" w:rsidRDefault="007D714B" w:rsidP="00A46AC4">
            <w:pPr>
              <w:jc w:val="both"/>
              <w:rPr>
                <w:rFonts w:ascii="Arial" w:eastAsia="TimesNewRomanPSMT" w:hAnsi="Arial" w:cs="Arial"/>
                <w:bCs/>
                <w:i/>
                <w:lang w:val="ru-RU"/>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ru-RU"/>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Адреса:</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Матични број:</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Порески идентификациони број:</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r w:rsidR="007D714B" w:rsidTr="00A46AC4">
        <w:tc>
          <w:tcPr>
            <w:tcW w:w="4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tc>
        <w:tc>
          <w:tcPr>
            <w:tcW w:w="4219"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eastAsia="TimesNewRomanPSMT" w:hAnsi="Arial" w:cs="Arial"/>
                <w:bCs/>
                <w:i/>
                <w:lang w:val="en-US"/>
              </w:rPr>
            </w:pPr>
          </w:p>
          <w:p w:rsidR="007D714B" w:rsidRPr="006872F9" w:rsidRDefault="007D714B" w:rsidP="00A46AC4">
            <w:pPr>
              <w:jc w:val="both"/>
              <w:rPr>
                <w:rFonts w:ascii="Arial" w:eastAsia="TimesNewRomanPSMT" w:hAnsi="Arial" w:cs="Arial"/>
                <w:b/>
                <w:bCs/>
                <w:lang w:val="en-US"/>
              </w:rPr>
            </w:pPr>
            <w:r w:rsidRPr="006872F9">
              <w:rPr>
                <w:rFonts w:ascii="Arial" w:eastAsia="TimesNewRomanPSMT" w:hAnsi="Arial" w:cs="Arial"/>
                <w:bCs/>
                <w:i/>
                <w:sz w:val="22"/>
                <w:szCs w:val="22"/>
                <w:lang w:val="en-US"/>
              </w:rPr>
              <w:t>Име особе за контакт:</w:t>
            </w:r>
          </w:p>
        </w:tc>
        <w:tc>
          <w:tcPr>
            <w:tcW w:w="4588"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both"/>
              <w:rPr>
                <w:rFonts w:ascii="Arial" w:eastAsia="TimesNewRomanPSMT" w:hAnsi="Arial" w:cs="Arial"/>
                <w:b/>
                <w:bCs/>
                <w:lang w:val="en-US"/>
              </w:rPr>
            </w:pPr>
          </w:p>
        </w:tc>
      </w:tr>
    </w:tbl>
    <w:p w:rsidR="007D714B" w:rsidRDefault="007D714B" w:rsidP="007D714B">
      <w:pPr>
        <w:jc w:val="both"/>
        <w:rPr>
          <w:rFonts w:ascii="Arial" w:hAnsi="Arial" w:cs="Arial"/>
          <w:b/>
          <w:bCs/>
          <w:i/>
          <w:iCs/>
          <w:u w:val="single"/>
          <w:lang w:val="sr-Cyrl-CS"/>
        </w:rPr>
      </w:pPr>
    </w:p>
    <w:p w:rsidR="007D714B" w:rsidRDefault="007D714B" w:rsidP="007D714B">
      <w:pPr>
        <w:jc w:val="both"/>
        <w:rPr>
          <w:rFonts w:ascii="Arial" w:hAnsi="Arial" w:cs="Arial"/>
          <w:b/>
          <w:bCs/>
          <w:i/>
          <w:iCs/>
          <w:u w:val="single"/>
          <w:lang w:val="sr-Cyrl-CS"/>
        </w:rPr>
      </w:pPr>
    </w:p>
    <w:p w:rsidR="007D714B" w:rsidRDefault="007D714B" w:rsidP="007D714B">
      <w:pPr>
        <w:jc w:val="both"/>
        <w:rPr>
          <w:rFonts w:ascii="Arial" w:hAnsi="Arial" w:cs="Arial"/>
          <w:b/>
          <w:bCs/>
          <w:i/>
          <w:iCs/>
          <w:u w:val="single"/>
        </w:rPr>
      </w:pPr>
    </w:p>
    <w:p w:rsidR="007D714B" w:rsidRDefault="007D714B" w:rsidP="007D714B">
      <w:pPr>
        <w:jc w:val="both"/>
        <w:rPr>
          <w:rFonts w:ascii="Arial" w:hAnsi="Arial" w:cs="Arial"/>
          <w:i/>
          <w:iCs/>
          <w:lang w:val="ru-RU"/>
        </w:rPr>
      </w:pPr>
      <w:r>
        <w:rPr>
          <w:rFonts w:ascii="Arial" w:hAnsi="Arial" w:cs="Arial"/>
          <w:b/>
          <w:bCs/>
          <w:i/>
          <w:iCs/>
          <w:u w:val="single"/>
          <w:lang w:val="en-US"/>
        </w:rPr>
        <w:t>Напомена:</w:t>
      </w:r>
      <w:r>
        <w:rPr>
          <w:rFonts w:ascii="Arial" w:hAnsi="Arial" w:cs="Arial"/>
          <w:b/>
          <w:bCs/>
          <w:i/>
          <w:iCs/>
          <w:lang w:val="en-US"/>
        </w:rPr>
        <w:t xml:space="preserve"> </w:t>
      </w:r>
    </w:p>
    <w:p w:rsidR="007D714B" w:rsidRDefault="007D714B" w:rsidP="007D714B">
      <w:pPr>
        <w:jc w:val="both"/>
        <w:rPr>
          <w:rFonts w:ascii="Arial" w:hAnsi="Arial" w:cs="Arial"/>
          <w:i/>
          <w:iCs/>
          <w:sz w:val="20"/>
          <w:szCs w:val="20"/>
          <w:lang w:val="ru-RU"/>
        </w:rPr>
      </w:pPr>
      <w:r>
        <w:rPr>
          <w:rFonts w:ascii="Arial" w:hAnsi="Arial" w:cs="Arial"/>
          <w:i/>
          <w:iCs/>
          <w:lang w:val="ru-RU"/>
        </w:rPr>
        <w:t>Табелу „Подаци о учеснику у заједничкој понуди“ попуњавају само они понуђачи који подносе заједничку понуду, а уколико има већи број учесника у заједничкој понуди од места предвиђених у табели, потребно је да се наведени образац копира у довољном броју примерака, да се попуни и достави за сваког понуђача који је учесник у заједничкој понуди</w:t>
      </w:r>
      <w:r>
        <w:rPr>
          <w:rFonts w:ascii="Arial" w:hAnsi="Arial" w:cs="Arial"/>
          <w:i/>
          <w:iCs/>
          <w:sz w:val="20"/>
          <w:szCs w:val="20"/>
          <w:lang w:val="ru-RU"/>
        </w:rPr>
        <w:t>.</w:t>
      </w:r>
    </w:p>
    <w:p w:rsidR="007D714B" w:rsidRDefault="007D714B" w:rsidP="007D714B">
      <w:pPr>
        <w:jc w:val="both"/>
        <w:rPr>
          <w:rFonts w:ascii="Arial" w:hAnsi="Arial" w:cs="Arial"/>
          <w:i/>
          <w:iCs/>
          <w:sz w:val="20"/>
          <w:szCs w:val="20"/>
          <w:lang w:val="ru-RU"/>
        </w:rPr>
      </w:pPr>
    </w:p>
    <w:p w:rsidR="007D714B" w:rsidRDefault="007D714B" w:rsidP="007D714B">
      <w:pPr>
        <w:rPr>
          <w:b/>
          <w:bCs/>
          <w:i/>
          <w:iCs/>
          <w:sz w:val="28"/>
          <w:szCs w:val="28"/>
        </w:rPr>
      </w:pPr>
    </w:p>
    <w:p w:rsidR="007D714B" w:rsidRDefault="007D714B" w:rsidP="007D714B">
      <w:pPr>
        <w:rPr>
          <w:b/>
          <w:bCs/>
          <w:i/>
          <w:iCs/>
          <w:sz w:val="28"/>
          <w:szCs w:val="28"/>
        </w:rPr>
      </w:pPr>
    </w:p>
    <w:p w:rsidR="007D714B" w:rsidRDefault="007D714B" w:rsidP="007D714B">
      <w:pPr>
        <w:rPr>
          <w:b/>
          <w:bCs/>
          <w:i/>
          <w:iCs/>
          <w:sz w:val="28"/>
          <w:szCs w:val="28"/>
        </w:rPr>
      </w:pPr>
    </w:p>
    <w:p w:rsidR="007D714B" w:rsidRDefault="007D714B" w:rsidP="007D714B">
      <w:pPr>
        <w:rPr>
          <w:b/>
          <w:bCs/>
          <w:i/>
          <w:iCs/>
          <w:sz w:val="28"/>
          <w:szCs w:val="28"/>
        </w:rPr>
      </w:pPr>
    </w:p>
    <w:p w:rsidR="007D714B" w:rsidRDefault="007D714B" w:rsidP="007D714B">
      <w:pPr>
        <w:rPr>
          <w:b/>
          <w:bCs/>
          <w:i/>
          <w:iCs/>
          <w:sz w:val="28"/>
          <w:szCs w:val="28"/>
        </w:rPr>
      </w:pPr>
    </w:p>
    <w:p w:rsidR="007D714B" w:rsidRDefault="007D714B" w:rsidP="007D714B">
      <w:pPr>
        <w:rPr>
          <w:b/>
          <w:bCs/>
          <w:i/>
          <w:iCs/>
          <w:sz w:val="28"/>
          <w:szCs w:val="28"/>
        </w:rPr>
      </w:pPr>
    </w:p>
    <w:p w:rsidR="007D714B" w:rsidRDefault="007D714B" w:rsidP="007D714B">
      <w:pPr>
        <w:jc w:val="center"/>
        <w:rPr>
          <w:b/>
          <w:bCs/>
          <w:i/>
          <w:iCs/>
          <w:sz w:val="28"/>
          <w:szCs w:val="28"/>
          <w:lang w:val="sr-Cyrl-CS"/>
        </w:rPr>
      </w:pPr>
      <w:r w:rsidRPr="006B25DC">
        <w:rPr>
          <w:b/>
          <w:bCs/>
          <w:i/>
          <w:iCs/>
          <w:sz w:val="28"/>
          <w:szCs w:val="28"/>
        </w:rPr>
        <w:lastRenderedPageBreak/>
        <w:t>ОБРАЗАЦ</w:t>
      </w:r>
      <w:r w:rsidRPr="00BE7BF7">
        <w:rPr>
          <w:b/>
          <w:bCs/>
          <w:i/>
          <w:iCs/>
          <w:sz w:val="28"/>
          <w:szCs w:val="28"/>
        </w:rPr>
        <w:t xml:space="preserve">  </w:t>
      </w:r>
      <w:r w:rsidRPr="00BE7BF7">
        <w:rPr>
          <w:b/>
          <w:bCs/>
          <w:i/>
          <w:iCs/>
          <w:sz w:val="28"/>
          <w:szCs w:val="28"/>
          <w:lang w:val="sr-Cyrl-CS"/>
        </w:rPr>
        <w:t>СТРУКТУРЕ ЦЕНЕ</w:t>
      </w:r>
      <w:r>
        <w:rPr>
          <w:b/>
          <w:bCs/>
          <w:i/>
          <w:iCs/>
          <w:sz w:val="28"/>
          <w:szCs w:val="28"/>
        </w:rPr>
        <w:t xml:space="preserve">  ПОНУДЕ</w:t>
      </w:r>
    </w:p>
    <w:p w:rsidR="007D714B" w:rsidRPr="0016738D" w:rsidRDefault="007D714B" w:rsidP="007D714B">
      <w:pPr>
        <w:jc w:val="center"/>
        <w:rPr>
          <w:rFonts w:ascii="Arial" w:eastAsia="TimesNewRomanPSMT" w:hAnsi="Arial" w:cs="Arial"/>
          <w:b/>
          <w:bCs/>
          <w:lang w:val="sr-Cyrl-CS"/>
        </w:rPr>
      </w:pPr>
    </w:p>
    <w:p w:rsidR="007D714B" w:rsidRDefault="007D714B" w:rsidP="007D714B">
      <w:pPr>
        <w:tabs>
          <w:tab w:val="left" w:pos="920"/>
        </w:tabs>
        <w:spacing w:before="78" w:line="271" w:lineRule="exact"/>
        <w:ind w:right="-20"/>
        <w:rPr>
          <w:rFonts w:eastAsia="Times New Roman"/>
        </w:rPr>
      </w:pPr>
      <w:r>
        <w:rPr>
          <w:rFonts w:eastAsia="Times New Roman"/>
          <w:b/>
          <w:bCs/>
          <w:position w:val="-1"/>
        </w:rPr>
        <w:t>5)</w:t>
      </w:r>
      <w:r>
        <w:rPr>
          <w:rFonts w:eastAsia="Times New Roman"/>
          <w:b/>
          <w:bCs/>
          <w:position w:val="-1"/>
        </w:rPr>
        <w:tab/>
        <w:t>О</w:t>
      </w:r>
      <w:r>
        <w:rPr>
          <w:rFonts w:eastAsia="Times New Roman"/>
          <w:b/>
          <w:bCs/>
          <w:spacing w:val="1"/>
          <w:position w:val="-1"/>
        </w:rPr>
        <w:t>П</w:t>
      </w:r>
      <w:r>
        <w:rPr>
          <w:rFonts w:eastAsia="Times New Roman"/>
          <w:b/>
          <w:bCs/>
          <w:position w:val="-1"/>
        </w:rPr>
        <w:t>ИС П</w:t>
      </w:r>
      <w:r>
        <w:rPr>
          <w:rFonts w:eastAsia="Times New Roman"/>
          <w:b/>
          <w:bCs/>
          <w:spacing w:val="-2"/>
          <w:position w:val="-1"/>
        </w:rPr>
        <w:t>Р</w:t>
      </w:r>
      <w:r>
        <w:rPr>
          <w:rFonts w:eastAsia="Times New Roman"/>
          <w:b/>
          <w:bCs/>
          <w:position w:val="-1"/>
        </w:rPr>
        <w:t>ЕДМЕ</w:t>
      </w:r>
      <w:r>
        <w:rPr>
          <w:rFonts w:eastAsia="Times New Roman"/>
          <w:b/>
          <w:bCs/>
          <w:spacing w:val="-11"/>
          <w:position w:val="-1"/>
        </w:rPr>
        <w:t>Т</w:t>
      </w:r>
      <w:r>
        <w:rPr>
          <w:rFonts w:eastAsia="Times New Roman"/>
          <w:b/>
          <w:bCs/>
          <w:position w:val="-1"/>
        </w:rPr>
        <w:t>А НА</w:t>
      </w:r>
      <w:r>
        <w:rPr>
          <w:rFonts w:eastAsia="Times New Roman"/>
          <w:b/>
          <w:bCs/>
          <w:spacing w:val="-1"/>
          <w:position w:val="-1"/>
        </w:rPr>
        <w:t>Б</w:t>
      </w:r>
      <w:r>
        <w:rPr>
          <w:rFonts w:eastAsia="Times New Roman"/>
          <w:b/>
          <w:bCs/>
          <w:position w:val="-1"/>
        </w:rPr>
        <w:t>А</w:t>
      </w:r>
      <w:r>
        <w:rPr>
          <w:rFonts w:eastAsia="Times New Roman"/>
          <w:b/>
          <w:bCs/>
          <w:spacing w:val="-2"/>
          <w:position w:val="-1"/>
        </w:rPr>
        <w:t>В</w:t>
      </w:r>
      <w:r>
        <w:rPr>
          <w:rFonts w:eastAsia="Times New Roman"/>
          <w:b/>
          <w:bCs/>
          <w:spacing w:val="1"/>
          <w:position w:val="-1"/>
        </w:rPr>
        <w:t>К</w:t>
      </w:r>
      <w:r>
        <w:rPr>
          <w:rFonts w:eastAsia="Times New Roman"/>
          <w:b/>
          <w:bCs/>
          <w:position w:val="-1"/>
        </w:rPr>
        <w:t>Е</w:t>
      </w:r>
      <w:r>
        <w:rPr>
          <w:rFonts w:eastAsia="Times New Roman"/>
          <w:b/>
          <w:bCs/>
          <w:spacing w:val="2"/>
          <w:position w:val="-1"/>
        </w:rPr>
        <w:t xml:space="preserve"> </w:t>
      </w:r>
      <w:r>
        <w:rPr>
          <w:rFonts w:eastAsia="Times New Roman"/>
          <w:b/>
          <w:bCs/>
          <w:position w:val="-1"/>
        </w:rPr>
        <w:t>Д</w:t>
      </w:r>
      <w:r>
        <w:rPr>
          <w:rFonts w:eastAsia="Times New Roman"/>
          <w:b/>
          <w:bCs/>
          <w:spacing w:val="-1"/>
          <w:position w:val="-1"/>
        </w:rPr>
        <w:t>О</w:t>
      </w:r>
      <w:r>
        <w:rPr>
          <w:rFonts w:eastAsia="Times New Roman"/>
          <w:b/>
          <w:bCs/>
          <w:position w:val="-1"/>
        </w:rPr>
        <w:t>Б</w:t>
      </w:r>
      <w:r>
        <w:rPr>
          <w:rFonts w:eastAsia="Times New Roman"/>
          <w:b/>
          <w:bCs/>
          <w:spacing w:val="-3"/>
          <w:position w:val="-1"/>
        </w:rPr>
        <w:t>А</w:t>
      </w:r>
      <w:r>
        <w:rPr>
          <w:rFonts w:eastAsia="Times New Roman"/>
          <w:b/>
          <w:bCs/>
          <w:position w:val="-1"/>
        </w:rPr>
        <w:t>В</w:t>
      </w:r>
      <w:r>
        <w:rPr>
          <w:rFonts w:eastAsia="Times New Roman"/>
          <w:b/>
          <w:bCs/>
          <w:spacing w:val="-1"/>
          <w:position w:val="-1"/>
        </w:rPr>
        <w:t>Љ</w:t>
      </w:r>
      <w:r>
        <w:rPr>
          <w:rFonts w:eastAsia="Times New Roman"/>
          <w:b/>
          <w:bCs/>
          <w:position w:val="-1"/>
        </w:rPr>
        <w:t>А</w:t>
      </w:r>
      <w:r>
        <w:rPr>
          <w:rFonts w:eastAsia="Times New Roman"/>
          <w:b/>
          <w:bCs/>
          <w:spacing w:val="-1"/>
          <w:position w:val="-1"/>
        </w:rPr>
        <w:t>Њ</w:t>
      </w:r>
      <w:r>
        <w:rPr>
          <w:rFonts w:eastAsia="Times New Roman"/>
          <w:b/>
          <w:bCs/>
          <w:position w:val="-1"/>
        </w:rPr>
        <w:t xml:space="preserve">А </w:t>
      </w:r>
      <w:r>
        <w:rPr>
          <w:rFonts w:eastAsia="Times New Roman"/>
          <w:b/>
          <w:bCs/>
          <w:spacing w:val="-1"/>
          <w:position w:val="-1"/>
        </w:rPr>
        <w:t>У</w:t>
      </w:r>
      <w:r>
        <w:rPr>
          <w:rFonts w:eastAsia="Times New Roman"/>
          <w:b/>
          <w:bCs/>
          <w:spacing w:val="2"/>
          <w:position w:val="-1"/>
        </w:rPr>
        <w:t>Ж</w:t>
      </w:r>
      <w:r>
        <w:rPr>
          <w:rFonts w:eastAsia="Times New Roman"/>
          <w:b/>
          <w:bCs/>
          <w:position w:val="-1"/>
        </w:rPr>
        <w:t>И</w:t>
      </w:r>
      <w:r>
        <w:rPr>
          <w:rFonts w:eastAsia="Times New Roman"/>
          <w:b/>
          <w:bCs/>
          <w:spacing w:val="1"/>
          <w:position w:val="-1"/>
        </w:rPr>
        <w:t>Н</w:t>
      </w:r>
      <w:r>
        <w:rPr>
          <w:rFonts w:eastAsia="Times New Roman"/>
          <w:b/>
          <w:bCs/>
          <w:position w:val="-1"/>
        </w:rPr>
        <w:t xml:space="preserve">Е </w:t>
      </w:r>
      <w:r>
        <w:rPr>
          <w:rFonts w:eastAsia="Times New Roman"/>
          <w:b/>
          <w:bCs/>
          <w:spacing w:val="-1"/>
          <w:position w:val="-1"/>
        </w:rPr>
        <w:t>УЧ</w:t>
      </w:r>
      <w:r>
        <w:rPr>
          <w:rFonts w:eastAsia="Times New Roman"/>
          <w:b/>
          <w:bCs/>
          <w:position w:val="-1"/>
        </w:rPr>
        <w:t>ЕН</w:t>
      </w:r>
      <w:r>
        <w:rPr>
          <w:rFonts w:eastAsia="Times New Roman"/>
          <w:b/>
          <w:bCs/>
          <w:spacing w:val="-1"/>
          <w:position w:val="-1"/>
        </w:rPr>
        <w:t>И</w:t>
      </w:r>
      <w:r>
        <w:rPr>
          <w:rFonts w:eastAsia="Times New Roman"/>
          <w:b/>
          <w:bCs/>
          <w:position w:val="-1"/>
        </w:rPr>
        <w:t>Ц</w:t>
      </w:r>
      <w:r>
        <w:rPr>
          <w:rFonts w:eastAsia="Times New Roman"/>
          <w:b/>
          <w:bCs/>
          <w:spacing w:val="1"/>
          <w:position w:val="-1"/>
        </w:rPr>
        <w:t>И</w:t>
      </w:r>
      <w:r>
        <w:rPr>
          <w:rFonts w:eastAsia="Times New Roman"/>
          <w:b/>
          <w:bCs/>
          <w:spacing w:val="-1"/>
          <w:position w:val="-1"/>
        </w:rPr>
        <w:t>М</w:t>
      </w:r>
      <w:r>
        <w:rPr>
          <w:rFonts w:eastAsia="Times New Roman"/>
          <w:b/>
          <w:bCs/>
          <w:position w:val="-1"/>
        </w:rPr>
        <w:t>А</w:t>
      </w:r>
    </w:p>
    <w:p w:rsidR="007D714B" w:rsidRPr="004E6289" w:rsidRDefault="007D714B" w:rsidP="007D714B">
      <w:pPr>
        <w:spacing w:line="190" w:lineRule="exact"/>
        <w:rPr>
          <w:rFonts w:ascii="Calibri" w:eastAsia="Calibri" w:hAnsi="Calibri"/>
          <w:sz w:val="19"/>
          <w:szCs w:val="19"/>
        </w:rPr>
      </w:pPr>
    </w:p>
    <w:p w:rsidR="007D714B" w:rsidRPr="00733C85" w:rsidRDefault="007D714B" w:rsidP="007D714B">
      <w:pPr>
        <w:spacing w:line="200" w:lineRule="exact"/>
        <w:rPr>
          <w:rFonts w:ascii="Arial" w:hAnsi="Arial" w:cs="Arial"/>
          <w:b/>
          <w:sz w:val="28"/>
          <w:szCs w:val="28"/>
        </w:rPr>
      </w:pPr>
      <w:r w:rsidRPr="00E34E92">
        <w:rPr>
          <w:b/>
          <w:sz w:val="28"/>
          <w:szCs w:val="28"/>
        </w:rPr>
        <w:t>Партија 1</w:t>
      </w:r>
      <w:r>
        <w:rPr>
          <w:b/>
          <w:sz w:val="28"/>
          <w:szCs w:val="28"/>
        </w:rPr>
        <w:t xml:space="preserve">: </w:t>
      </w:r>
      <w:r w:rsidR="00C55DF8" w:rsidRPr="001E0F57">
        <w:rPr>
          <w:b/>
          <w:i/>
          <w:sz w:val="28"/>
          <w:szCs w:val="28"/>
          <w:lang w:val="sr-Cyrl-CS"/>
        </w:rPr>
        <w:t>Хлебни производи, свежа пецива и колачи</w:t>
      </w:r>
    </w:p>
    <w:p w:rsidR="007D714B" w:rsidRPr="00733C85" w:rsidRDefault="007D714B" w:rsidP="007D714B">
      <w:pPr>
        <w:spacing w:line="200" w:lineRule="exact"/>
        <w:rPr>
          <w:rFonts w:ascii="Arial" w:hAnsi="Arial" w:cs="Arial"/>
          <w:sz w:val="20"/>
          <w:szCs w:val="20"/>
        </w:rPr>
      </w:pPr>
    </w:p>
    <w:tbl>
      <w:tblPr>
        <w:tblStyle w:val="TableGrid"/>
        <w:tblW w:w="8472" w:type="dxa"/>
        <w:tblLayout w:type="fixed"/>
        <w:tblLook w:val="04A0"/>
      </w:tblPr>
      <w:tblGrid>
        <w:gridCol w:w="534"/>
        <w:gridCol w:w="3478"/>
        <w:gridCol w:w="2220"/>
        <w:gridCol w:w="2240"/>
      </w:tblGrid>
      <w:tr w:rsidR="007D714B" w:rsidTr="00A46AC4">
        <w:tc>
          <w:tcPr>
            <w:tcW w:w="534" w:type="dxa"/>
          </w:tcPr>
          <w:p w:rsidR="007D714B" w:rsidRPr="006872F9" w:rsidRDefault="007D714B" w:rsidP="00A46AC4">
            <w:pPr>
              <w:rPr>
                <w:rFonts w:ascii="Arial" w:hAnsi="Arial" w:cs="Arial"/>
              </w:rPr>
            </w:pPr>
            <w:r w:rsidRPr="006872F9">
              <w:rPr>
                <w:rFonts w:ascii="Arial" w:hAnsi="Arial" w:cs="Arial"/>
              </w:rPr>
              <w:t>Р.бр.</w:t>
            </w:r>
          </w:p>
        </w:tc>
        <w:tc>
          <w:tcPr>
            <w:tcW w:w="3478" w:type="dxa"/>
          </w:tcPr>
          <w:p w:rsidR="007D714B" w:rsidRPr="004C07A8" w:rsidRDefault="007D714B" w:rsidP="00A46AC4">
            <w:pPr>
              <w:jc w:val="center"/>
              <w:rPr>
                <w:rFonts w:ascii="Arial" w:hAnsi="Arial" w:cs="Arial"/>
              </w:rPr>
            </w:pPr>
            <w:r w:rsidRPr="006872F9">
              <w:rPr>
                <w:rFonts w:ascii="Arial" w:hAnsi="Arial" w:cs="Arial"/>
              </w:rPr>
              <w:t>Назив артикла</w:t>
            </w:r>
          </w:p>
        </w:tc>
        <w:tc>
          <w:tcPr>
            <w:tcW w:w="2220" w:type="dxa"/>
          </w:tcPr>
          <w:p w:rsidR="007D714B" w:rsidRPr="00A82EF3" w:rsidRDefault="007D714B" w:rsidP="00A46AC4">
            <w:pPr>
              <w:jc w:val="center"/>
              <w:rPr>
                <w:rFonts w:ascii="Arial" w:hAnsi="Arial" w:cs="Arial"/>
              </w:rPr>
            </w:pPr>
            <w:r>
              <w:rPr>
                <w:rFonts w:ascii="Arial" w:hAnsi="Arial" w:cs="Arial"/>
              </w:rPr>
              <w:t>цена без ПДВа</w:t>
            </w:r>
          </w:p>
        </w:tc>
        <w:tc>
          <w:tcPr>
            <w:tcW w:w="2240" w:type="dxa"/>
          </w:tcPr>
          <w:p w:rsidR="007D714B" w:rsidRPr="00A82EF3" w:rsidRDefault="007D714B" w:rsidP="00A46AC4">
            <w:pPr>
              <w:jc w:val="center"/>
              <w:rPr>
                <w:rFonts w:ascii="Arial" w:hAnsi="Arial" w:cs="Arial"/>
              </w:rPr>
            </w:pPr>
            <w:r>
              <w:rPr>
                <w:rFonts w:ascii="Arial" w:hAnsi="Arial" w:cs="Arial"/>
              </w:rPr>
              <w:t>цена са ПДВом</w:t>
            </w:r>
          </w:p>
        </w:tc>
      </w:tr>
      <w:tr w:rsidR="00296AA8" w:rsidTr="00A46AC4">
        <w:tc>
          <w:tcPr>
            <w:tcW w:w="534" w:type="dxa"/>
          </w:tcPr>
          <w:p w:rsidR="00296AA8" w:rsidRPr="00296AA8" w:rsidRDefault="00296AA8" w:rsidP="00A46AC4">
            <w:pPr>
              <w:rPr>
                <w:rFonts w:ascii="Arial" w:hAnsi="Arial" w:cs="Arial"/>
              </w:rPr>
            </w:pPr>
            <w:r>
              <w:rPr>
                <w:rFonts w:ascii="Arial" w:hAnsi="Arial" w:cs="Arial"/>
              </w:rPr>
              <w:t>1.</w:t>
            </w:r>
          </w:p>
        </w:tc>
        <w:tc>
          <w:tcPr>
            <w:tcW w:w="3478" w:type="dxa"/>
          </w:tcPr>
          <w:p w:rsidR="00296AA8" w:rsidRPr="00296AA8" w:rsidRDefault="00296AA8" w:rsidP="00A46AC4">
            <w:pPr>
              <w:jc w:val="center"/>
              <w:rPr>
                <w:rFonts w:ascii="Arial" w:hAnsi="Arial" w:cs="Arial"/>
              </w:rPr>
            </w:pPr>
            <w:r>
              <w:rPr>
                <w:rFonts w:ascii="Arial" w:hAnsi="Arial" w:cs="Arial"/>
              </w:rPr>
              <w:t>Кифла од белог брашна 0,100</w:t>
            </w:r>
          </w:p>
        </w:tc>
        <w:tc>
          <w:tcPr>
            <w:tcW w:w="2220" w:type="dxa"/>
          </w:tcPr>
          <w:p w:rsidR="00296AA8" w:rsidRPr="006872F9" w:rsidRDefault="00296AA8" w:rsidP="00A46AC4">
            <w:pPr>
              <w:jc w:val="center"/>
              <w:rPr>
                <w:rFonts w:ascii="Arial" w:hAnsi="Arial" w:cs="Arial"/>
              </w:rPr>
            </w:pPr>
          </w:p>
        </w:tc>
        <w:tc>
          <w:tcPr>
            <w:tcW w:w="2240" w:type="dxa"/>
          </w:tcPr>
          <w:p w:rsidR="00296AA8" w:rsidRPr="006872F9" w:rsidRDefault="00296AA8" w:rsidP="00A46AC4">
            <w:pPr>
              <w:jc w:val="center"/>
              <w:rPr>
                <w:rFonts w:ascii="Arial" w:hAnsi="Arial" w:cs="Arial"/>
              </w:rPr>
            </w:pPr>
          </w:p>
        </w:tc>
      </w:tr>
      <w:tr w:rsidR="00296AA8" w:rsidTr="00A46AC4">
        <w:tc>
          <w:tcPr>
            <w:tcW w:w="534" w:type="dxa"/>
          </w:tcPr>
          <w:p w:rsidR="00296AA8" w:rsidRPr="00296AA8" w:rsidRDefault="00296AA8" w:rsidP="00A46AC4">
            <w:pPr>
              <w:rPr>
                <w:rFonts w:ascii="Arial" w:hAnsi="Arial" w:cs="Arial"/>
              </w:rPr>
            </w:pPr>
            <w:r>
              <w:rPr>
                <w:rFonts w:ascii="Arial" w:hAnsi="Arial" w:cs="Arial"/>
              </w:rPr>
              <w:t>2.</w:t>
            </w:r>
          </w:p>
        </w:tc>
        <w:tc>
          <w:tcPr>
            <w:tcW w:w="3478" w:type="dxa"/>
          </w:tcPr>
          <w:p w:rsidR="00296AA8" w:rsidRPr="00296AA8" w:rsidRDefault="00296AA8" w:rsidP="00A46AC4">
            <w:pPr>
              <w:jc w:val="center"/>
              <w:rPr>
                <w:rFonts w:ascii="Arial" w:hAnsi="Arial" w:cs="Arial"/>
              </w:rPr>
            </w:pPr>
            <w:r>
              <w:rPr>
                <w:rFonts w:ascii="Arial" w:hAnsi="Arial" w:cs="Arial"/>
              </w:rPr>
              <w:t>Баварска кифла 0,100</w:t>
            </w:r>
          </w:p>
        </w:tc>
        <w:tc>
          <w:tcPr>
            <w:tcW w:w="2220" w:type="dxa"/>
          </w:tcPr>
          <w:p w:rsidR="00296AA8" w:rsidRPr="006872F9" w:rsidRDefault="00296AA8" w:rsidP="00A46AC4">
            <w:pPr>
              <w:jc w:val="center"/>
              <w:rPr>
                <w:rFonts w:ascii="Arial" w:hAnsi="Arial" w:cs="Arial"/>
              </w:rPr>
            </w:pPr>
          </w:p>
        </w:tc>
        <w:tc>
          <w:tcPr>
            <w:tcW w:w="2240" w:type="dxa"/>
          </w:tcPr>
          <w:p w:rsidR="00296AA8" w:rsidRPr="006872F9" w:rsidRDefault="00296AA8" w:rsidP="00A46AC4">
            <w:pPr>
              <w:jc w:val="center"/>
              <w:rPr>
                <w:rFonts w:ascii="Arial" w:hAnsi="Arial" w:cs="Arial"/>
              </w:rPr>
            </w:pPr>
          </w:p>
        </w:tc>
      </w:tr>
      <w:tr w:rsidR="00296AA8" w:rsidTr="00A46AC4">
        <w:tc>
          <w:tcPr>
            <w:tcW w:w="534" w:type="dxa"/>
          </w:tcPr>
          <w:p w:rsidR="00296AA8" w:rsidRPr="00296AA8" w:rsidRDefault="00296AA8" w:rsidP="00A46AC4">
            <w:pPr>
              <w:rPr>
                <w:rFonts w:ascii="Arial" w:hAnsi="Arial" w:cs="Arial"/>
              </w:rPr>
            </w:pPr>
            <w:r>
              <w:rPr>
                <w:rFonts w:ascii="Arial" w:hAnsi="Arial" w:cs="Arial"/>
              </w:rPr>
              <w:t>3.</w:t>
            </w:r>
          </w:p>
        </w:tc>
        <w:tc>
          <w:tcPr>
            <w:tcW w:w="3478" w:type="dxa"/>
          </w:tcPr>
          <w:p w:rsidR="00296AA8" w:rsidRDefault="00296AA8" w:rsidP="00A46AC4">
            <w:pPr>
              <w:jc w:val="center"/>
              <w:rPr>
                <w:rFonts w:ascii="Arial" w:hAnsi="Arial" w:cs="Arial"/>
              </w:rPr>
            </w:pPr>
            <w:r>
              <w:rPr>
                <w:rFonts w:ascii="Arial" w:hAnsi="Arial" w:cs="Arial"/>
                <w:lang w:val="sr-Cyrl-CS"/>
              </w:rPr>
              <w:t>Баварски сендвич(баварска кифла,пилећ</w:t>
            </w:r>
            <w:r w:rsidR="001F6553">
              <w:rPr>
                <w:rFonts w:ascii="Arial" w:hAnsi="Arial" w:cs="Arial"/>
                <w:lang w:val="sr-Cyrl-CS"/>
              </w:rPr>
              <w:t>а прса,павлака, сезонска салата</w:t>
            </w:r>
            <w:r>
              <w:rPr>
                <w:rFonts w:ascii="Arial" w:hAnsi="Arial" w:cs="Arial"/>
                <w:lang w:val="sr-Cyrl-CS"/>
              </w:rPr>
              <w:t>) 0,180</w:t>
            </w:r>
            <w:r>
              <w:rPr>
                <w:rFonts w:ascii="Arial" w:hAnsi="Arial" w:cs="Arial"/>
              </w:rPr>
              <w:t xml:space="preserve"> </w:t>
            </w:r>
          </w:p>
        </w:tc>
        <w:tc>
          <w:tcPr>
            <w:tcW w:w="2220" w:type="dxa"/>
          </w:tcPr>
          <w:p w:rsidR="00296AA8" w:rsidRPr="006872F9" w:rsidRDefault="00296AA8" w:rsidP="00A46AC4">
            <w:pPr>
              <w:jc w:val="center"/>
              <w:rPr>
                <w:rFonts w:ascii="Arial" w:hAnsi="Arial" w:cs="Arial"/>
              </w:rPr>
            </w:pPr>
          </w:p>
        </w:tc>
        <w:tc>
          <w:tcPr>
            <w:tcW w:w="2240" w:type="dxa"/>
          </w:tcPr>
          <w:p w:rsidR="00296AA8" w:rsidRPr="006872F9" w:rsidRDefault="00296AA8" w:rsidP="00A46AC4">
            <w:pPr>
              <w:jc w:val="center"/>
              <w:rPr>
                <w:rFonts w:ascii="Arial" w:hAnsi="Arial" w:cs="Arial"/>
              </w:rPr>
            </w:pPr>
          </w:p>
        </w:tc>
      </w:tr>
      <w:tr w:rsidR="00296AA8" w:rsidTr="00A46AC4">
        <w:tc>
          <w:tcPr>
            <w:tcW w:w="534" w:type="dxa"/>
          </w:tcPr>
          <w:p w:rsidR="00296AA8" w:rsidRPr="006872F9" w:rsidRDefault="00296AA8" w:rsidP="00A46AC4">
            <w:pPr>
              <w:rPr>
                <w:rFonts w:ascii="Arial" w:hAnsi="Arial" w:cs="Arial"/>
              </w:rPr>
            </w:pPr>
            <w:r>
              <w:rPr>
                <w:rFonts w:ascii="Arial" w:hAnsi="Arial" w:cs="Arial"/>
              </w:rPr>
              <w:t>4</w:t>
            </w:r>
            <w:r w:rsidRPr="006872F9">
              <w:rPr>
                <w:rFonts w:ascii="Arial" w:hAnsi="Arial" w:cs="Arial"/>
              </w:rPr>
              <w:t>.</w:t>
            </w:r>
          </w:p>
        </w:tc>
        <w:tc>
          <w:tcPr>
            <w:tcW w:w="3478" w:type="dxa"/>
          </w:tcPr>
          <w:p w:rsidR="00296AA8" w:rsidRPr="00296AA8" w:rsidRDefault="00296AA8" w:rsidP="00A46AC4">
            <w:pPr>
              <w:jc w:val="center"/>
              <w:rPr>
                <w:rFonts w:ascii="Arial" w:hAnsi="Arial" w:cs="Arial"/>
              </w:rPr>
            </w:pPr>
            <w:r>
              <w:rPr>
                <w:rFonts w:ascii="Arial" w:hAnsi="Arial" w:cs="Arial"/>
              </w:rPr>
              <w:t>Лисната паштета са хељдом 0,80</w:t>
            </w:r>
          </w:p>
        </w:tc>
        <w:tc>
          <w:tcPr>
            <w:tcW w:w="2220" w:type="dxa"/>
          </w:tcPr>
          <w:p w:rsidR="00296AA8" w:rsidRPr="006872F9" w:rsidRDefault="00296AA8" w:rsidP="00A46AC4">
            <w:pPr>
              <w:jc w:val="center"/>
              <w:rPr>
                <w:rFonts w:ascii="Arial" w:hAnsi="Arial" w:cs="Arial"/>
              </w:rPr>
            </w:pPr>
          </w:p>
        </w:tc>
        <w:tc>
          <w:tcPr>
            <w:tcW w:w="2240" w:type="dxa"/>
          </w:tcPr>
          <w:p w:rsidR="00296AA8" w:rsidRPr="006872F9" w:rsidRDefault="00296AA8" w:rsidP="00A46AC4">
            <w:pPr>
              <w:jc w:val="center"/>
              <w:rPr>
                <w:rFonts w:ascii="Arial" w:hAnsi="Arial" w:cs="Arial"/>
              </w:rPr>
            </w:pPr>
          </w:p>
        </w:tc>
      </w:tr>
      <w:tr w:rsidR="00296AA8" w:rsidTr="00A46AC4">
        <w:tc>
          <w:tcPr>
            <w:tcW w:w="534" w:type="dxa"/>
          </w:tcPr>
          <w:p w:rsidR="00296AA8" w:rsidRPr="006872F9" w:rsidRDefault="00296AA8" w:rsidP="00A46AC4">
            <w:pPr>
              <w:rPr>
                <w:rFonts w:ascii="Arial" w:hAnsi="Arial" w:cs="Arial"/>
              </w:rPr>
            </w:pPr>
            <w:r>
              <w:rPr>
                <w:rFonts w:ascii="Arial" w:hAnsi="Arial" w:cs="Arial"/>
              </w:rPr>
              <w:t>5</w:t>
            </w:r>
            <w:r w:rsidRPr="006872F9">
              <w:rPr>
                <w:rFonts w:ascii="Arial" w:hAnsi="Arial" w:cs="Arial"/>
              </w:rPr>
              <w:t>.</w:t>
            </w:r>
          </w:p>
        </w:tc>
        <w:tc>
          <w:tcPr>
            <w:tcW w:w="3478" w:type="dxa"/>
          </w:tcPr>
          <w:p w:rsidR="00296AA8" w:rsidRDefault="00296AA8" w:rsidP="00A46AC4">
            <w:pPr>
              <w:jc w:val="center"/>
              <w:rPr>
                <w:rFonts w:ascii="Arial" w:hAnsi="Arial" w:cs="Arial"/>
              </w:rPr>
            </w:pPr>
            <w:r>
              <w:rPr>
                <w:rFonts w:ascii="Arial" w:hAnsi="Arial" w:cs="Arial"/>
              </w:rPr>
              <w:t>Лисната ролница са пилећимпрсима 0,140</w:t>
            </w:r>
          </w:p>
        </w:tc>
        <w:tc>
          <w:tcPr>
            <w:tcW w:w="2220" w:type="dxa"/>
          </w:tcPr>
          <w:p w:rsidR="00296AA8" w:rsidRPr="006872F9" w:rsidRDefault="00296AA8" w:rsidP="00A46AC4">
            <w:pPr>
              <w:jc w:val="center"/>
              <w:rPr>
                <w:rFonts w:ascii="Arial" w:hAnsi="Arial" w:cs="Arial"/>
              </w:rPr>
            </w:pPr>
          </w:p>
        </w:tc>
        <w:tc>
          <w:tcPr>
            <w:tcW w:w="2240" w:type="dxa"/>
          </w:tcPr>
          <w:p w:rsidR="00296AA8" w:rsidRPr="006872F9" w:rsidRDefault="00296AA8" w:rsidP="00A46AC4">
            <w:pPr>
              <w:jc w:val="center"/>
              <w:rPr>
                <w:rFonts w:ascii="Arial" w:hAnsi="Arial" w:cs="Arial"/>
              </w:rPr>
            </w:pPr>
          </w:p>
        </w:tc>
      </w:tr>
      <w:tr w:rsidR="00296AA8" w:rsidTr="00A46AC4">
        <w:tc>
          <w:tcPr>
            <w:tcW w:w="534" w:type="dxa"/>
          </w:tcPr>
          <w:p w:rsidR="00296AA8" w:rsidRPr="006872F9" w:rsidRDefault="00296AA8" w:rsidP="00A46AC4">
            <w:pPr>
              <w:rPr>
                <w:rFonts w:ascii="Arial" w:hAnsi="Arial" w:cs="Arial"/>
              </w:rPr>
            </w:pPr>
            <w:r>
              <w:rPr>
                <w:rFonts w:ascii="Arial" w:hAnsi="Arial" w:cs="Arial"/>
                <w:lang w:val="sr-Cyrl-CS"/>
              </w:rPr>
              <w:t>6</w:t>
            </w:r>
            <w:r w:rsidRPr="006872F9">
              <w:rPr>
                <w:rFonts w:ascii="Arial" w:hAnsi="Arial" w:cs="Arial"/>
              </w:rPr>
              <w:t>.</w:t>
            </w:r>
          </w:p>
        </w:tc>
        <w:tc>
          <w:tcPr>
            <w:tcW w:w="3478" w:type="dxa"/>
          </w:tcPr>
          <w:p w:rsidR="00296AA8" w:rsidRDefault="00296AA8" w:rsidP="00A46AC4">
            <w:pPr>
              <w:jc w:val="center"/>
              <w:rPr>
                <w:rFonts w:ascii="Arial" w:hAnsi="Arial" w:cs="Arial"/>
              </w:rPr>
            </w:pPr>
            <w:r>
              <w:rPr>
                <w:rFonts w:ascii="Arial" w:hAnsi="Arial" w:cs="Arial"/>
              </w:rPr>
              <w:t>Домаћа питица са месом 0,100</w:t>
            </w:r>
          </w:p>
        </w:tc>
        <w:tc>
          <w:tcPr>
            <w:tcW w:w="2220" w:type="dxa"/>
          </w:tcPr>
          <w:p w:rsidR="00296AA8" w:rsidRPr="006872F9" w:rsidRDefault="00296AA8" w:rsidP="00A46AC4">
            <w:pPr>
              <w:jc w:val="center"/>
              <w:rPr>
                <w:rFonts w:ascii="Arial" w:hAnsi="Arial" w:cs="Arial"/>
                <w:lang w:val="sr-Cyrl-CS"/>
              </w:rPr>
            </w:pPr>
          </w:p>
        </w:tc>
        <w:tc>
          <w:tcPr>
            <w:tcW w:w="2240" w:type="dxa"/>
          </w:tcPr>
          <w:p w:rsidR="00296AA8" w:rsidRPr="006872F9" w:rsidRDefault="00296AA8" w:rsidP="00A46AC4">
            <w:pPr>
              <w:jc w:val="center"/>
              <w:rPr>
                <w:rFonts w:ascii="Arial" w:hAnsi="Arial" w:cs="Arial"/>
                <w:lang w:val="sr-Cyrl-CS"/>
              </w:rPr>
            </w:pPr>
          </w:p>
        </w:tc>
      </w:tr>
      <w:tr w:rsidR="00296AA8" w:rsidTr="00A46AC4">
        <w:tc>
          <w:tcPr>
            <w:tcW w:w="534" w:type="dxa"/>
          </w:tcPr>
          <w:p w:rsidR="00296AA8" w:rsidRPr="006872F9" w:rsidRDefault="00296AA8" w:rsidP="00A46AC4">
            <w:pPr>
              <w:rPr>
                <w:rFonts w:ascii="Arial" w:hAnsi="Arial" w:cs="Arial"/>
              </w:rPr>
            </w:pPr>
            <w:r>
              <w:rPr>
                <w:rFonts w:ascii="Arial" w:hAnsi="Arial" w:cs="Arial"/>
                <w:lang w:val="sr-Cyrl-CS"/>
              </w:rPr>
              <w:t>7</w:t>
            </w:r>
            <w:r w:rsidRPr="006872F9">
              <w:rPr>
                <w:rFonts w:ascii="Arial" w:hAnsi="Arial" w:cs="Arial"/>
              </w:rPr>
              <w:t>.</w:t>
            </w:r>
          </w:p>
        </w:tc>
        <w:tc>
          <w:tcPr>
            <w:tcW w:w="3478" w:type="dxa"/>
          </w:tcPr>
          <w:p w:rsidR="00296AA8" w:rsidRDefault="00296AA8" w:rsidP="00A46AC4">
            <w:pPr>
              <w:tabs>
                <w:tab w:val="right" w:pos="2420"/>
              </w:tabs>
              <w:jc w:val="center"/>
              <w:rPr>
                <w:rFonts w:ascii="Arial" w:hAnsi="Arial" w:cs="Arial"/>
              </w:rPr>
            </w:pPr>
            <w:r>
              <w:rPr>
                <w:rFonts w:ascii="Arial" w:hAnsi="Arial" w:cs="Arial"/>
              </w:rPr>
              <w:t>Бурек са  сиром 0,120</w:t>
            </w:r>
          </w:p>
        </w:tc>
        <w:tc>
          <w:tcPr>
            <w:tcW w:w="2220" w:type="dxa"/>
          </w:tcPr>
          <w:p w:rsidR="00296AA8" w:rsidRPr="006872F9" w:rsidRDefault="00296AA8" w:rsidP="00A46AC4">
            <w:pPr>
              <w:jc w:val="center"/>
              <w:rPr>
                <w:rFonts w:ascii="Arial" w:hAnsi="Arial" w:cs="Arial"/>
                <w:lang w:val="sr-Cyrl-CS"/>
              </w:rPr>
            </w:pPr>
          </w:p>
        </w:tc>
        <w:tc>
          <w:tcPr>
            <w:tcW w:w="2240" w:type="dxa"/>
          </w:tcPr>
          <w:p w:rsidR="00296AA8" w:rsidRPr="006872F9" w:rsidRDefault="00296AA8" w:rsidP="00A46AC4">
            <w:pPr>
              <w:jc w:val="center"/>
              <w:rPr>
                <w:rFonts w:ascii="Arial" w:hAnsi="Arial" w:cs="Arial"/>
                <w:lang w:val="sr-Cyrl-CS"/>
              </w:rPr>
            </w:pPr>
          </w:p>
        </w:tc>
      </w:tr>
      <w:tr w:rsidR="00296AA8" w:rsidTr="00A46AC4">
        <w:tc>
          <w:tcPr>
            <w:tcW w:w="534" w:type="dxa"/>
          </w:tcPr>
          <w:p w:rsidR="00296AA8" w:rsidRPr="006872F9" w:rsidRDefault="00296AA8" w:rsidP="00A46AC4">
            <w:pPr>
              <w:rPr>
                <w:rFonts w:ascii="Arial" w:hAnsi="Arial" w:cs="Arial"/>
                <w:lang w:val="sr-Cyrl-CS"/>
              </w:rPr>
            </w:pPr>
            <w:r>
              <w:rPr>
                <w:rFonts w:ascii="Arial" w:hAnsi="Arial" w:cs="Arial"/>
                <w:lang w:val="sr-Cyrl-CS"/>
              </w:rPr>
              <w:t>8</w:t>
            </w:r>
            <w:r w:rsidRPr="006872F9">
              <w:rPr>
                <w:rFonts w:ascii="Arial" w:hAnsi="Arial" w:cs="Arial"/>
                <w:lang w:val="sr-Cyrl-CS"/>
              </w:rPr>
              <w:t>.</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Бурек са месом 0,120</w:t>
            </w:r>
          </w:p>
        </w:tc>
        <w:tc>
          <w:tcPr>
            <w:tcW w:w="2220" w:type="dxa"/>
          </w:tcPr>
          <w:p w:rsidR="00296AA8" w:rsidRPr="006872F9" w:rsidRDefault="00296AA8" w:rsidP="00A46AC4">
            <w:pPr>
              <w:jc w:val="center"/>
              <w:rPr>
                <w:rFonts w:ascii="Arial" w:hAnsi="Arial" w:cs="Arial"/>
                <w:lang w:val="sr-Cyrl-CS"/>
              </w:rPr>
            </w:pPr>
          </w:p>
        </w:tc>
        <w:tc>
          <w:tcPr>
            <w:tcW w:w="2240" w:type="dxa"/>
          </w:tcPr>
          <w:p w:rsidR="00296AA8" w:rsidRPr="006872F9" w:rsidRDefault="00296AA8" w:rsidP="00A46AC4">
            <w:pPr>
              <w:jc w:val="center"/>
              <w:rPr>
                <w:rFonts w:ascii="Arial" w:hAnsi="Arial" w:cs="Arial"/>
                <w:lang w:val="sr-Cyrl-CS"/>
              </w:rPr>
            </w:pPr>
          </w:p>
        </w:tc>
      </w:tr>
      <w:tr w:rsidR="00296AA8" w:rsidTr="00A46AC4">
        <w:tc>
          <w:tcPr>
            <w:tcW w:w="534" w:type="dxa"/>
          </w:tcPr>
          <w:p w:rsidR="00296AA8" w:rsidRPr="006872F9" w:rsidRDefault="00296AA8" w:rsidP="00A46AC4">
            <w:pPr>
              <w:rPr>
                <w:rFonts w:ascii="Arial" w:hAnsi="Arial" w:cs="Arial"/>
                <w:lang w:val="sr-Cyrl-CS"/>
              </w:rPr>
            </w:pPr>
            <w:r>
              <w:rPr>
                <w:rFonts w:ascii="Arial" w:hAnsi="Arial" w:cs="Arial"/>
                <w:lang w:val="sr-Cyrl-CS"/>
              </w:rPr>
              <w:t>9</w:t>
            </w:r>
            <w:r w:rsidRPr="006872F9">
              <w:rPr>
                <w:rFonts w:ascii="Arial" w:hAnsi="Arial" w:cs="Arial"/>
                <w:lang w:val="sr-Cyrl-CS"/>
              </w:rPr>
              <w:t>.</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Интегрални ђеврек 0,120</w:t>
            </w:r>
          </w:p>
        </w:tc>
        <w:tc>
          <w:tcPr>
            <w:tcW w:w="2220" w:type="dxa"/>
          </w:tcPr>
          <w:p w:rsidR="00296AA8" w:rsidRPr="006872F9" w:rsidRDefault="00296AA8" w:rsidP="00A46AC4">
            <w:pPr>
              <w:jc w:val="center"/>
              <w:rPr>
                <w:rFonts w:ascii="Arial" w:hAnsi="Arial" w:cs="Arial"/>
                <w:lang w:val="sr-Cyrl-CS"/>
              </w:rPr>
            </w:pPr>
          </w:p>
        </w:tc>
        <w:tc>
          <w:tcPr>
            <w:tcW w:w="2240" w:type="dxa"/>
          </w:tcPr>
          <w:p w:rsidR="00296AA8" w:rsidRPr="006872F9" w:rsidRDefault="00296AA8" w:rsidP="00A46AC4">
            <w:pPr>
              <w:jc w:val="center"/>
              <w:rPr>
                <w:rFonts w:ascii="Arial" w:hAnsi="Arial" w:cs="Arial"/>
                <w:lang w:val="sr-Cyrl-CS"/>
              </w:rPr>
            </w:pPr>
          </w:p>
        </w:tc>
      </w:tr>
      <w:tr w:rsidR="00296AA8" w:rsidTr="00A46AC4">
        <w:tc>
          <w:tcPr>
            <w:tcW w:w="534" w:type="dxa"/>
          </w:tcPr>
          <w:p w:rsidR="00296AA8" w:rsidRPr="006872F9" w:rsidRDefault="00296AA8" w:rsidP="00A46AC4">
            <w:pPr>
              <w:rPr>
                <w:rFonts w:ascii="Arial" w:hAnsi="Arial" w:cs="Arial"/>
                <w:lang w:val="sr-Cyrl-CS"/>
              </w:rPr>
            </w:pPr>
            <w:r>
              <w:rPr>
                <w:rFonts w:ascii="Arial" w:hAnsi="Arial" w:cs="Arial"/>
                <w:lang w:val="sr-Cyrl-CS"/>
              </w:rPr>
              <w:t>10</w:t>
            </w:r>
            <w:r w:rsidRPr="006872F9">
              <w:rPr>
                <w:rFonts w:ascii="Arial" w:hAnsi="Arial" w:cs="Arial"/>
                <w:lang w:val="sr-Cyrl-CS"/>
              </w:rPr>
              <w:t>.</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Ђеврек са сусамом 0,120</w:t>
            </w:r>
          </w:p>
        </w:tc>
        <w:tc>
          <w:tcPr>
            <w:tcW w:w="2220" w:type="dxa"/>
          </w:tcPr>
          <w:p w:rsidR="00296AA8" w:rsidRPr="006872F9" w:rsidRDefault="00296AA8" w:rsidP="00A46AC4">
            <w:pPr>
              <w:jc w:val="center"/>
              <w:rPr>
                <w:rFonts w:ascii="Arial" w:hAnsi="Arial" w:cs="Arial"/>
                <w:lang w:val="sr-Cyrl-CS"/>
              </w:rPr>
            </w:pPr>
          </w:p>
        </w:tc>
        <w:tc>
          <w:tcPr>
            <w:tcW w:w="2240" w:type="dxa"/>
          </w:tcPr>
          <w:p w:rsidR="00296AA8" w:rsidRPr="006872F9" w:rsidRDefault="00296AA8" w:rsidP="00A46AC4">
            <w:pPr>
              <w:jc w:val="center"/>
              <w:rPr>
                <w:rFonts w:ascii="Arial" w:hAnsi="Arial" w:cs="Arial"/>
                <w:lang w:val="sr-Cyrl-CS"/>
              </w:rPr>
            </w:pPr>
          </w:p>
        </w:tc>
      </w:tr>
      <w:tr w:rsidR="00296AA8" w:rsidTr="00A46AC4">
        <w:tc>
          <w:tcPr>
            <w:tcW w:w="534" w:type="dxa"/>
          </w:tcPr>
          <w:p w:rsidR="00296AA8" w:rsidRPr="006872F9" w:rsidRDefault="00296AA8" w:rsidP="00A46AC4">
            <w:pPr>
              <w:rPr>
                <w:rFonts w:ascii="Arial" w:hAnsi="Arial" w:cs="Arial"/>
                <w:lang w:val="sr-Cyrl-CS"/>
              </w:rPr>
            </w:pPr>
            <w:r>
              <w:rPr>
                <w:rFonts w:ascii="Arial" w:hAnsi="Arial" w:cs="Arial"/>
                <w:lang w:val="sr-Cyrl-CS"/>
              </w:rPr>
              <w:t>11.</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Плетеница са сиром 0,140</w:t>
            </w:r>
          </w:p>
        </w:tc>
        <w:tc>
          <w:tcPr>
            <w:tcW w:w="2220" w:type="dxa"/>
          </w:tcPr>
          <w:p w:rsidR="00296AA8" w:rsidRPr="006872F9" w:rsidRDefault="00296AA8" w:rsidP="00A46AC4">
            <w:pPr>
              <w:jc w:val="center"/>
              <w:rPr>
                <w:rFonts w:ascii="Arial" w:hAnsi="Arial" w:cs="Arial"/>
                <w:lang w:val="sr-Cyrl-CS"/>
              </w:rPr>
            </w:pPr>
          </w:p>
        </w:tc>
        <w:tc>
          <w:tcPr>
            <w:tcW w:w="2240" w:type="dxa"/>
          </w:tcPr>
          <w:p w:rsidR="00296AA8" w:rsidRPr="006872F9" w:rsidRDefault="00296AA8" w:rsidP="00A46AC4">
            <w:pPr>
              <w:jc w:val="center"/>
              <w:rPr>
                <w:rFonts w:ascii="Arial" w:hAnsi="Arial" w:cs="Arial"/>
                <w:lang w:val="sr-Cyrl-CS"/>
              </w:rPr>
            </w:pPr>
          </w:p>
        </w:tc>
      </w:tr>
      <w:tr w:rsidR="00296AA8" w:rsidTr="00A46AC4">
        <w:tc>
          <w:tcPr>
            <w:tcW w:w="534" w:type="dxa"/>
          </w:tcPr>
          <w:p w:rsidR="00296AA8" w:rsidRPr="006872F9" w:rsidRDefault="00296AA8" w:rsidP="00617AB1">
            <w:pPr>
              <w:rPr>
                <w:rFonts w:ascii="Arial" w:hAnsi="Arial" w:cs="Arial"/>
                <w:lang w:val="sr-Cyrl-CS"/>
              </w:rPr>
            </w:pPr>
            <w:r w:rsidRPr="006872F9">
              <w:rPr>
                <w:rFonts w:ascii="Arial" w:hAnsi="Arial" w:cs="Arial"/>
                <w:lang w:val="sr-Cyrl-CS"/>
              </w:rPr>
              <w:t>1</w:t>
            </w:r>
            <w:r>
              <w:rPr>
                <w:rFonts w:ascii="Arial" w:hAnsi="Arial" w:cs="Arial"/>
                <w:lang w:val="sr-Cyrl-CS"/>
              </w:rPr>
              <w:t>2</w:t>
            </w:r>
            <w:r w:rsidRPr="006872F9">
              <w:rPr>
                <w:rFonts w:ascii="Arial" w:hAnsi="Arial" w:cs="Arial"/>
                <w:lang w:val="sr-Cyrl-CS"/>
              </w:rPr>
              <w:t>.</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Слани штапићи 0,120</w:t>
            </w:r>
          </w:p>
        </w:tc>
        <w:tc>
          <w:tcPr>
            <w:tcW w:w="2220" w:type="dxa"/>
          </w:tcPr>
          <w:p w:rsidR="00296AA8" w:rsidRPr="006872F9" w:rsidRDefault="00296AA8" w:rsidP="00A46AC4">
            <w:pPr>
              <w:jc w:val="center"/>
              <w:rPr>
                <w:rFonts w:ascii="Arial" w:hAnsi="Arial" w:cs="Arial"/>
                <w:lang w:val="sr-Cyrl-CS"/>
              </w:rPr>
            </w:pPr>
          </w:p>
        </w:tc>
        <w:tc>
          <w:tcPr>
            <w:tcW w:w="2240" w:type="dxa"/>
          </w:tcPr>
          <w:p w:rsidR="00296AA8" w:rsidRPr="006872F9" w:rsidRDefault="00296AA8" w:rsidP="00A46AC4">
            <w:pPr>
              <w:jc w:val="center"/>
              <w:rPr>
                <w:rFonts w:ascii="Arial" w:hAnsi="Arial" w:cs="Arial"/>
                <w:lang w:val="sr-Cyrl-CS"/>
              </w:rPr>
            </w:pPr>
          </w:p>
        </w:tc>
      </w:tr>
      <w:tr w:rsidR="00296AA8" w:rsidTr="00A46AC4">
        <w:tc>
          <w:tcPr>
            <w:tcW w:w="534" w:type="dxa"/>
          </w:tcPr>
          <w:p w:rsidR="00296AA8" w:rsidRPr="006872F9" w:rsidRDefault="00296AA8" w:rsidP="00617AB1">
            <w:pPr>
              <w:rPr>
                <w:rFonts w:ascii="Arial" w:hAnsi="Arial" w:cs="Arial"/>
                <w:lang w:val="sr-Cyrl-CS"/>
              </w:rPr>
            </w:pPr>
            <w:r w:rsidRPr="006872F9">
              <w:rPr>
                <w:rFonts w:ascii="Arial" w:hAnsi="Arial" w:cs="Arial"/>
                <w:lang w:val="sr-Cyrl-CS"/>
              </w:rPr>
              <w:t>1</w:t>
            </w:r>
            <w:r>
              <w:rPr>
                <w:rFonts w:ascii="Arial" w:hAnsi="Arial" w:cs="Arial"/>
                <w:lang w:val="sr-Cyrl-CS"/>
              </w:rPr>
              <w:t>3</w:t>
            </w:r>
            <w:r w:rsidRPr="006872F9">
              <w:rPr>
                <w:rFonts w:ascii="Arial" w:hAnsi="Arial" w:cs="Arial"/>
                <w:lang w:val="sr-Cyrl-CS"/>
              </w:rPr>
              <w:t>.</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Ролница са чајном 0,140</w:t>
            </w:r>
          </w:p>
        </w:tc>
        <w:tc>
          <w:tcPr>
            <w:tcW w:w="2220" w:type="dxa"/>
          </w:tcPr>
          <w:p w:rsidR="00296AA8" w:rsidRPr="006872F9" w:rsidRDefault="00296AA8" w:rsidP="00A46AC4">
            <w:pPr>
              <w:jc w:val="center"/>
              <w:rPr>
                <w:rFonts w:ascii="Arial" w:hAnsi="Arial" w:cs="Arial"/>
                <w:lang w:val="sr-Cyrl-CS"/>
              </w:rPr>
            </w:pPr>
          </w:p>
        </w:tc>
        <w:tc>
          <w:tcPr>
            <w:tcW w:w="2240" w:type="dxa"/>
          </w:tcPr>
          <w:p w:rsidR="00296AA8" w:rsidRPr="006872F9" w:rsidRDefault="00296AA8" w:rsidP="00A46AC4">
            <w:pPr>
              <w:jc w:val="center"/>
              <w:rPr>
                <w:rFonts w:ascii="Arial" w:hAnsi="Arial" w:cs="Arial"/>
                <w:lang w:val="sr-Cyrl-CS"/>
              </w:rPr>
            </w:pPr>
          </w:p>
        </w:tc>
      </w:tr>
      <w:tr w:rsidR="00296AA8" w:rsidTr="00A46AC4">
        <w:tc>
          <w:tcPr>
            <w:tcW w:w="534" w:type="dxa"/>
          </w:tcPr>
          <w:p w:rsidR="00296AA8" w:rsidRPr="006872F9" w:rsidRDefault="00296AA8" w:rsidP="00617AB1">
            <w:pPr>
              <w:rPr>
                <w:rFonts w:ascii="Arial" w:hAnsi="Arial" w:cs="Arial"/>
                <w:lang w:val="sr-Cyrl-CS"/>
              </w:rPr>
            </w:pPr>
            <w:r w:rsidRPr="006872F9">
              <w:rPr>
                <w:rFonts w:ascii="Arial" w:hAnsi="Arial" w:cs="Arial"/>
                <w:lang w:val="sr-Cyrl-CS"/>
              </w:rPr>
              <w:t>1</w:t>
            </w:r>
            <w:r>
              <w:rPr>
                <w:rFonts w:ascii="Arial" w:hAnsi="Arial" w:cs="Arial"/>
                <w:lang w:val="sr-Cyrl-CS"/>
              </w:rPr>
              <w:t>4</w:t>
            </w:r>
            <w:r w:rsidRPr="006872F9">
              <w:rPr>
                <w:rFonts w:ascii="Arial" w:hAnsi="Arial" w:cs="Arial"/>
                <w:lang w:val="sr-Cyrl-CS"/>
              </w:rPr>
              <w:t>.</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Ролница са куленом 0,140</w:t>
            </w:r>
          </w:p>
        </w:tc>
        <w:tc>
          <w:tcPr>
            <w:tcW w:w="2220" w:type="dxa"/>
          </w:tcPr>
          <w:p w:rsidR="00296AA8" w:rsidRPr="006872F9" w:rsidRDefault="00296AA8" w:rsidP="00A46AC4">
            <w:pPr>
              <w:jc w:val="center"/>
              <w:rPr>
                <w:rFonts w:ascii="Arial" w:hAnsi="Arial" w:cs="Arial"/>
                <w:lang w:val="sr-Cyrl-CS"/>
              </w:rPr>
            </w:pPr>
          </w:p>
        </w:tc>
        <w:tc>
          <w:tcPr>
            <w:tcW w:w="2240" w:type="dxa"/>
          </w:tcPr>
          <w:p w:rsidR="00296AA8" w:rsidRPr="006872F9" w:rsidRDefault="00296AA8" w:rsidP="00A46AC4">
            <w:pPr>
              <w:jc w:val="center"/>
              <w:rPr>
                <w:rFonts w:ascii="Arial" w:hAnsi="Arial" w:cs="Arial"/>
                <w:lang w:val="sr-Cyrl-CS"/>
              </w:rPr>
            </w:pPr>
          </w:p>
        </w:tc>
      </w:tr>
      <w:tr w:rsidR="00296AA8" w:rsidTr="00A46AC4">
        <w:tc>
          <w:tcPr>
            <w:tcW w:w="534" w:type="dxa"/>
          </w:tcPr>
          <w:p w:rsidR="00296AA8" w:rsidRPr="006872F9" w:rsidRDefault="00296AA8" w:rsidP="00617AB1">
            <w:pPr>
              <w:rPr>
                <w:rFonts w:ascii="Arial" w:hAnsi="Arial" w:cs="Arial"/>
                <w:lang w:val="sr-Cyrl-CS"/>
              </w:rPr>
            </w:pPr>
            <w:r w:rsidRPr="006872F9">
              <w:rPr>
                <w:rFonts w:ascii="Arial" w:hAnsi="Arial" w:cs="Arial"/>
                <w:lang w:val="sr-Cyrl-CS"/>
              </w:rPr>
              <w:t>1</w:t>
            </w:r>
            <w:r>
              <w:rPr>
                <w:rFonts w:ascii="Arial" w:hAnsi="Arial" w:cs="Arial"/>
                <w:lang w:val="sr-Cyrl-CS"/>
              </w:rPr>
              <w:t>5</w:t>
            </w:r>
            <w:r w:rsidRPr="006872F9">
              <w:rPr>
                <w:rFonts w:ascii="Arial" w:hAnsi="Arial" w:cs="Arial"/>
                <w:lang w:val="sr-Cyrl-CS"/>
              </w:rPr>
              <w:t>.</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Масна погачица 0,100</w:t>
            </w:r>
            <w:r>
              <w:rPr>
                <w:rFonts w:ascii="Arial" w:hAnsi="Arial" w:cs="Arial"/>
                <w:lang w:val="sr-Cyrl-CS"/>
              </w:rPr>
              <w:t xml:space="preserve"> </w:t>
            </w:r>
          </w:p>
        </w:tc>
        <w:tc>
          <w:tcPr>
            <w:tcW w:w="2220" w:type="dxa"/>
          </w:tcPr>
          <w:p w:rsidR="00296AA8" w:rsidRPr="006872F9" w:rsidRDefault="00296AA8" w:rsidP="00A46AC4">
            <w:pPr>
              <w:jc w:val="center"/>
              <w:rPr>
                <w:rFonts w:ascii="Arial" w:hAnsi="Arial" w:cs="Arial"/>
                <w:lang w:val="sr-Cyrl-CS"/>
              </w:rPr>
            </w:pPr>
          </w:p>
        </w:tc>
        <w:tc>
          <w:tcPr>
            <w:tcW w:w="2240" w:type="dxa"/>
          </w:tcPr>
          <w:p w:rsidR="00296AA8" w:rsidRPr="006872F9" w:rsidRDefault="00296AA8" w:rsidP="00A46AC4">
            <w:pPr>
              <w:jc w:val="center"/>
              <w:rPr>
                <w:rFonts w:ascii="Arial" w:hAnsi="Arial" w:cs="Arial"/>
                <w:lang w:val="sr-Cyrl-CS"/>
              </w:rPr>
            </w:pPr>
          </w:p>
        </w:tc>
      </w:tr>
      <w:tr w:rsidR="00296AA8" w:rsidTr="00A46AC4">
        <w:tc>
          <w:tcPr>
            <w:tcW w:w="534" w:type="dxa"/>
          </w:tcPr>
          <w:p w:rsidR="00296AA8" w:rsidRPr="006872F9" w:rsidRDefault="00296AA8" w:rsidP="00617AB1">
            <w:pPr>
              <w:rPr>
                <w:rFonts w:ascii="Arial" w:hAnsi="Arial" w:cs="Arial"/>
                <w:lang w:val="sr-Cyrl-CS"/>
              </w:rPr>
            </w:pPr>
            <w:r w:rsidRPr="006872F9">
              <w:rPr>
                <w:rFonts w:ascii="Arial" w:hAnsi="Arial" w:cs="Arial"/>
                <w:lang w:val="sr-Cyrl-CS"/>
              </w:rPr>
              <w:t>1</w:t>
            </w:r>
            <w:r>
              <w:rPr>
                <w:rFonts w:ascii="Arial" w:hAnsi="Arial" w:cs="Arial"/>
                <w:lang w:val="sr-Cyrl-CS"/>
              </w:rPr>
              <w:t>6</w:t>
            </w:r>
            <w:r w:rsidRPr="006872F9">
              <w:rPr>
                <w:rFonts w:ascii="Arial" w:hAnsi="Arial" w:cs="Arial"/>
                <w:lang w:val="sr-Cyrl-CS"/>
              </w:rPr>
              <w:t>.</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Домаћа питица са сиром,0,100</w:t>
            </w:r>
          </w:p>
        </w:tc>
        <w:tc>
          <w:tcPr>
            <w:tcW w:w="2220" w:type="dxa"/>
          </w:tcPr>
          <w:p w:rsidR="00296AA8" w:rsidRPr="006872F9" w:rsidRDefault="00296AA8" w:rsidP="00A46AC4">
            <w:pPr>
              <w:jc w:val="center"/>
              <w:rPr>
                <w:rFonts w:ascii="Arial" w:hAnsi="Arial" w:cs="Arial"/>
                <w:lang w:val="sr-Cyrl-CS"/>
              </w:rPr>
            </w:pPr>
          </w:p>
        </w:tc>
        <w:tc>
          <w:tcPr>
            <w:tcW w:w="2240" w:type="dxa"/>
          </w:tcPr>
          <w:p w:rsidR="00296AA8" w:rsidRPr="006872F9" w:rsidRDefault="00296AA8" w:rsidP="00A46AC4">
            <w:pPr>
              <w:jc w:val="center"/>
              <w:rPr>
                <w:rFonts w:ascii="Arial" w:hAnsi="Arial" w:cs="Arial"/>
                <w:lang w:val="sr-Cyrl-CS"/>
              </w:rPr>
            </w:pPr>
          </w:p>
        </w:tc>
      </w:tr>
      <w:tr w:rsidR="00296AA8" w:rsidTr="00A46AC4">
        <w:tc>
          <w:tcPr>
            <w:tcW w:w="534" w:type="dxa"/>
          </w:tcPr>
          <w:p w:rsidR="00296AA8" w:rsidRPr="006872F9" w:rsidRDefault="00296AA8" w:rsidP="00617AB1">
            <w:pPr>
              <w:rPr>
                <w:rFonts w:ascii="Arial" w:hAnsi="Arial" w:cs="Arial"/>
                <w:lang w:val="sr-Cyrl-CS"/>
              </w:rPr>
            </w:pPr>
            <w:r w:rsidRPr="006872F9">
              <w:rPr>
                <w:rFonts w:ascii="Arial" w:hAnsi="Arial" w:cs="Arial"/>
                <w:lang w:val="sr-Cyrl-CS"/>
              </w:rPr>
              <w:t>1</w:t>
            </w:r>
            <w:r>
              <w:rPr>
                <w:rFonts w:ascii="Arial" w:hAnsi="Arial" w:cs="Arial"/>
                <w:lang w:val="sr-Cyrl-CS"/>
              </w:rPr>
              <w:t>7</w:t>
            </w:r>
            <w:r w:rsidRPr="006872F9">
              <w:rPr>
                <w:rFonts w:ascii="Arial" w:hAnsi="Arial" w:cs="Arial"/>
                <w:lang w:val="sr-Cyrl-CS"/>
              </w:rPr>
              <w:t>.</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lang w:val="sr-Cyrl-CS"/>
              </w:rPr>
              <w:t>Слани перек 0,100</w:t>
            </w:r>
          </w:p>
        </w:tc>
        <w:tc>
          <w:tcPr>
            <w:tcW w:w="2220" w:type="dxa"/>
          </w:tcPr>
          <w:p w:rsidR="00296AA8" w:rsidRPr="006872F9" w:rsidRDefault="00296AA8" w:rsidP="00A46AC4">
            <w:pPr>
              <w:jc w:val="center"/>
              <w:rPr>
                <w:rFonts w:ascii="Arial" w:hAnsi="Arial" w:cs="Arial"/>
                <w:lang w:val="sr-Cyrl-CS"/>
              </w:rPr>
            </w:pPr>
          </w:p>
        </w:tc>
        <w:tc>
          <w:tcPr>
            <w:tcW w:w="2240" w:type="dxa"/>
          </w:tcPr>
          <w:p w:rsidR="00296AA8" w:rsidRPr="006872F9" w:rsidRDefault="00296AA8" w:rsidP="00A46AC4">
            <w:pPr>
              <w:jc w:val="center"/>
              <w:rPr>
                <w:rFonts w:ascii="Arial" w:hAnsi="Arial" w:cs="Arial"/>
                <w:lang w:val="sr-Cyrl-CS"/>
              </w:rPr>
            </w:pPr>
          </w:p>
        </w:tc>
      </w:tr>
      <w:tr w:rsidR="00296AA8" w:rsidTr="00A46AC4">
        <w:tc>
          <w:tcPr>
            <w:tcW w:w="534" w:type="dxa"/>
          </w:tcPr>
          <w:p w:rsidR="00296AA8" w:rsidRPr="006872F9" w:rsidRDefault="00296AA8" w:rsidP="00617AB1">
            <w:pPr>
              <w:rPr>
                <w:rFonts w:ascii="Arial" w:hAnsi="Arial" w:cs="Arial"/>
                <w:lang w:val="sr-Cyrl-CS"/>
              </w:rPr>
            </w:pPr>
            <w:r w:rsidRPr="006872F9">
              <w:rPr>
                <w:rFonts w:ascii="Arial" w:hAnsi="Arial" w:cs="Arial"/>
                <w:lang w:val="sr-Cyrl-CS"/>
              </w:rPr>
              <w:t>1</w:t>
            </w:r>
            <w:r>
              <w:rPr>
                <w:rFonts w:ascii="Arial" w:hAnsi="Arial" w:cs="Arial"/>
                <w:lang w:val="sr-Cyrl-CS"/>
              </w:rPr>
              <w:t>8</w:t>
            </w:r>
            <w:r w:rsidRPr="006872F9">
              <w:rPr>
                <w:rFonts w:ascii="Arial" w:hAnsi="Arial" w:cs="Arial"/>
                <w:lang w:val="sr-Cyrl-CS"/>
              </w:rPr>
              <w:t>.</w:t>
            </w:r>
          </w:p>
        </w:tc>
        <w:tc>
          <w:tcPr>
            <w:tcW w:w="3478" w:type="dxa"/>
          </w:tcPr>
          <w:p w:rsidR="00296AA8" w:rsidRDefault="00296AA8" w:rsidP="00814FC6">
            <w:pPr>
              <w:tabs>
                <w:tab w:val="right" w:pos="2420"/>
              </w:tabs>
              <w:jc w:val="center"/>
              <w:rPr>
                <w:rFonts w:ascii="Arial" w:hAnsi="Arial" w:cs="Arial"/>
                <w:lang w:val="sr-Cyrl-CS"/>
              </w:rPr>
            </w:pPr>
            <w:r>
              <w:rPr>
                <w:rFonts w:ascii="Arial" w:hAnsi="Arial" w:cs="Arial"/>
              </w:rPr>
              <w:t>Лисната пицета (лиснато бело пециво,шунка, павлака,,парадајз) 0,1</w:t>
            </w:r>
            <w:r w:rsidR="00814FC6">
              <w:rPr>
                <w:rFonts w:ascii="Arial" w:hAnsi="Arial" w:cs="Arial"/>
              </w:rPr>
              <w:t>5</w:t>
            </w:r>
            <w:r>
              <w:rPr>
                <w:rFonts w:ascii="Arial" w:hAnsi="Arial" w:cs="Arial"/>
              </w:rPr>
              <w:t>0</w:t>
            </w:r>
          </w:p>
        </w:tc>
        <w:tc>
          <w:tcPr>
            <w:tcW w:w="2220" w:type="dxa"/>
          </w:tcPr>
          <w:p w:rsidR="00296AA8" w:rsidRPr="006872F9" w:rsidRDefault="00296AA8" w:rsidP="00A46AC4">
            <w:pPr>
              <w:jc w:val="center"/>
              <w:rPr>
                <w:rFonts w:ascii="Arial" w:hAnsi="Arial" w:cs="Arial"/>
              </w:rPr>
            </w:pPr>
          </w:p>
        </w:tc>
        <w:tc>
          <w:tcPr>
            <w:tcW w:w="2240" w:type="dxa"/>
          </w:tcPr>
          <w:p w:rsidR="00296AA8" w:rsidRPr="006872F9" w:rsidRDefault="00296AA8" w:rsidP="00A46AC4">
            <w:pPr>
              <w:jc w:val="center"/>
              <w:rPr>
                <w:rFonts w:ascii="Arial" w:hAnsi="Arial" w:cs="Arial"/>
              </w:rPr>
            </w:pPr>
          </w:p>
        </w:tc>
      </w:tr>
      <w:tr w:rsidR="00296AA8" w:rsidTr="00A46AC4">
        <w:tc>
          <w:tcPr>
            <w:tcW w:w="534" w:type="dxa"/>
          </w:tcPr>
          <w:p w:rsidR="00296AA8" w:rsidRPr="006872F9" w:rsidRDefault="00296AA8" w:rsidP="00A46AC4">
            <w:pPr>
              <w:rPr>
                <w:rFonts w:ascii="Arial" w:hAnsi="Arial" w:cs="Arial"/>
                <w:lang w:val="sr-Cyrl-CS"/>
              </w:rPr>
            </w:pPr>
            <w:r w:rsidRPr="006872F9">
              <w:rPr>
                <w:rFonts w:ascii="Arial" w:hAnsi="Arial" w:cs="Arial"/>
                <w:lang w:val="sr-Cyrl-CS"/>
              </w:rPr>
              <w:t>19.</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lang w:val="sr-Cyrl-CS"/>
              </w:rPr>
              <w:t>Ђачки сендвич (кифла од белог теста, шунка, павлака, парадајз) 0,180</w:t>
            </w:r>
          </w:p>
        </w:tc>
        <w:tc>
          <w:tcPr>
            <w:tcW w:w="2220" w:type="dxa"/>
          </w:tcPr>
          <w:p w:rsidR="00296AA8" w:rsidRDefault="00296AA8" w:rsidP="00A46AC4">
            <w:pPr>
              <w:jc w:val="both"/>
              <w:rPr>
                <w:b/>
                <w:sz w:val="22"/>
                <w:szCs w:val="22"/>
                <w:lang w:val="sr-Cyrl-CS"/>
              </w:rPr>
            </w:pPr>
          </w:p>
        </w:tc>
        <w:tc>
          <w:tcPr>
            <w:tcW w:w="2240" w:type="dxa"/>
          </w:tcPr>
          <w:p w:rsidR="00296AA8" w:rsidRDefault="00296AA8" w:rsidP="00A46AC4">
            <w:pPr>
              <w:jc w:val="both"/>
              <w:rPr>
                <w:b/>
                <w:sz w:val="22"/>
                <w:szCs w:val="22"/>
                <w:lang w:val="sr-Cyrl-CS"/>
              </w:rPr>
            </w:pPr>
          </w:p>
        </w:tc>
      </w:tr>
      <w:tr w:rsidR="00296AA8" w:rsidTr="00A46AC4">
        <w:tc>
          <w:tcPr>
            <w:tcW w:w="534" w:type="dxa"/>
          </w:tcPr>
          <w:p w:rsidR="00296AA8" w:rsidRPr="006872F9" w:rsidRDefault="00296AA8" w:rsidP="00A46AC4">
            <w:pPr>
              <w:rPr>
                <w:rFonts w:ascii="Arial" w:hAnsi="Arial" w:cs="Arial"/>
              </w:rPr>
            </w:pPr>
            <w:r w:rsidRPr="006872F9">
              <w:rPr>
                <w:rFonts w:ascii="Arial" w:hAnsi="Arial" w:cs="Arial"/>
              </w:rPr>
              <w:t>20.</w:t>
            </w:r>
          </w:p>
        </w:tc>
        <w:tc>
          <w:tcPr>
            <w:tcW w:w="3478" w:type="dxa"/>
          </w:tcPr>
          <w:p w:rsidR="00296AA8" w:rsidRDefault="00296AA8" w:rsidP="00A46AC4">
            <w:pPr>
              <w:tabs>
                <w:tab w:val="right" w:pos="2420"/>
              </w:tabs>
              <w:jc w:val="center"/>
              <w:rPr>
                <w:rFonts w:ascii="Arial" w:hAnsi="Arial" w:cs="Arial"/>
              </w:rPr>
            </w:pPr>
            <w:r>
              <w:rPr>
                <w:rFonts w:ascii="Arial" w:hAnsi="Arial" w:cs="Arial"/>
              </w:rPr>
              <w:t>Мини сендвич са шунком, 0,140</w:t>
            </w:r>
          </w:p>
        </w:tc>
        <w:tc>
          <w:tcPr>
            <w:tcW w:w="2220" w:type="dxa"/>
          </w:tcPr>
          <w:p w:rsidR="00296AA8" w:rsidRDefault="00296AA8" w:rsidP="00A46AC4">
            <w:pPr>
              <w:jc w:val="both"/>
              <w:rPr>
                <w:b/>
                <w:sz w:val="22"/>
                <w:szCs w:val="22"/>
                <w:lang w:val="sr-Cyrl-CS"/>
              </w:rPr>
            </w:pPr>
          </w:p>
        </w:tc>
        <w:tc>
          <w:tcPr>
            <w:tcW w:w="2240" w:type="dxa"/>
          </w:tcPr>
          <w:p w:rsidR="00296AA8" w:rsidRDefault="00296AA8" w:rsidP="00A46AC4">
            <w:pPr>
              <w:jc w:val="both"/>
              <w:rPr>
                <w:b/>
                <w:sz w:val="22"/>
                <w:szCs w:val="22"/>
                <w:lang w:val="sr-Cyrl-CS"/>
              </w:rPr>
            </w:pPr>
          </w:p>
        </w:tc>
      </w:tr>
      <w:tr w:rsidR="00296AA8" w:rsidTr="00A46AC4">
        <w:tc>
          <w:tcPr>
            <w:tcW w:w="534" w:type="dxa"/>
          </w:tcPr>
          <w:p w:rsidR="00296AA8" w:rsidRPr="008935D2" w:rsidRDefault="00296AA8" w:rsidP="00A46AC4">
            <w:pPr>
              <w:jc w:val="both"/>
              <w:rPr>
                <w:rFonts w:ascii="Arial" w:hAnsi="Arial" w:cs="Arial"/>
                <w:sz w:val="22"/>
                <w:szCs w:val="22"/>
                <w:lang w:val="sr-Cyrl-CS"/>
              </w:rPr>
            </w:pPr>
            <w:r w:rsidRPr="008935D2">
              <w:rPr>
                <w:rFonts w:ascii="Arial" w:hAnsi="Arial" w:cs="Arial"/>
                <w:sz w:val="22"/>
                <w:szCs w:val="22"/>
                <w:lang w:val="sr-Cyrl-CS"/>
              </w:rPr>
              <w:t>21</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Ролница са шунком и зденком 0,140</w:t>
            </w:r>
          </w:p>
        </w:tc>
        <w:tc>
          <w:tcPr>
            <w:tcW w:w="2220" w:type="dxa"/>
          </w:tcPr>
          <w:p w:rsidR="00296AA8" w:rsidRDefault="00296AA8" w:rsidP="00A46AC4">
            <w:pPr>
              <w:jc w:val="both"/>
              <w:rPr>
                <w:b/>
                <w:sz w:val="22"/>
                <w:szCs w:val="22"/>
                <w:lang w:val="sr-Cyrl-CS"/>
              </w:rPr>
            </w:pPr>
          </w:p>
        </w:tc>
        <w:tc>
          <w:tcPr>
            <w:tcW w:w="2240" w:type="dxa"/>
          </w:tcPr>
          <w:p w:rsidR="00296AA8" w:rsidRDefault="00296AA8" w:rsidP="00A46AC4">
            <w:pPr>
              <w:jc w:val="both"/>
              <w:rPr>
                <w:b/>
                <w:sz w:val="22"/>
                <w:szCs w:val="22"/>
                <w:lang w:val="sr-Cyrl-CS"/>
              </w:rPr>
            </w:pPr>
          </w:p>
        </w:tc>
      </w:tr>
      <w:tr w:rsidR="00296AA8" w:rsidTr="00A46AC4">
        <w:tc>
          <w:tcPr>
            <w:tcW w:w="534" w:type="dxa"/>
          </w:tcPr>
          <w:p w:rsidR="00296AA8" w:rsidRPr="008935D2" w:rsidRDefault="00296AA8" w:rsidP="00A46AC4">
            <w:pPr>
              <w:jc w:val="both"/>
              <w:rPr>
                <w:rFonts w:ascii="Arial" w:hAnsi="Arial" w:cs="Arial"/>
                <w:sz w:val="22"/>
                <w:szCs w:val="22"/>
                <w:lang w:val="sr-Cyrl-CS"/>
              </w:rPr>
            </w:pPr>
            <w:r w:rsidRPr="008935D2">
              <w:rPr>
                <w:rFonts w:ascii="Arial" w:hAnsi="Arial" w:cs="Arial"/>
                <w:sz w:val="22"/>
                <w:szCs w:val="22"/>
                <w:lang w:val="sr-Cyrl-CS"/>
              </w:rPr>
              <w:lastRenderedPageBreak/>
              <w:t>22</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Кроасан са шунком 0,110</w:t>
            </w:r>
          </w:p>
        </w:tc>
        <w:tc>
          <w:tcPr>
            <w:tcW w:w="2220" w:type="dxa"/>
          </w:tcPr>
          <w:p w:rsidR="00296AA8" w:rsidRDefault="00296AA8" w:rsidP="00A46AC4">
            <w:pPr>
              <w:jc w:val="both"/>
              <w:rPr>
                <w:rFonts w:ascii="Arial" w:hAnsi="Arial" w:cs="Arial"/>
                <w:b/>
                <w:bCs/>
                <w:i/>
                <w:iCs/>
                <w:sz w:val="22"/>
                <w:szCs w:val="22"/>
                <w:lang w:val="sr-Cyrl-CS"/>
              </w:rPr>
            </w:pPr>
          </w:p>
        </w:tc>
        <w:tc>
          <w:tcPr>
            <w:tcW w:w="2240" w:type="dxa"/>
          </w:tcPr>
          <w:p w:rsidR="00296AA8" w:rsidRDefault="00296AA8" w:rsidP="00A46AC4">
            <w:pPr>
              <w:jc w:val="both"/>
              <w:rPr>
                <w:rFonts w:ascii="Arial" w:hAnsi="Arial" w:cs="Arial"/>
                <w:b/>
                <w:bCs/>
                <w:i/>
                <w:iCs/>
                <w:sz w:val="22"/>
                <w:szCs w:val="22"/>
                <w:lang w:val="sr-Cyrl-CS"/>
              </w:rPr>
            </w:pPr>
          </w:p>
        </w:tc>
      </w:tr>
      <w:tr w:rsidR="00296AA8" w:rsidTr="00A46AC4">
        <w:tc>
          <w:tcPr>
            <w:tcW w:w="534" w:type="dxa"/>
          </w:tcPr>
          <w:p w:rsidR="00296AA8" w:rsidRPr="008935D2" w:rsidRDefault="00296AA8" w:rsidP="00A46AC4">
            <w:pPr>
              <w:jc w:val="both"/>
              <w:rPr>
                <w:rFonts w:ascii="Arial" w:hAnsi="Arial" w:cs="Arial"/>
                <w:sz w:val="22"/>
                <w:szCs w:val="22"/>
                <w:lang w:val="sr-Cyrl-CS"/>
              </w:rPr>
            </w:pPr>
            <w:r w:rsidRPr="008935D2">
              <w:rPr>
                <w:rFonts w:ascii="Arial" w:hAnsi="Arial" w:cs="Arial"/>
                <w:sz w:val="22"/>
                <w:szCs w:val="22"/>
                <w:lang w:val="sr-Cyrl-CS"/>
              </w:rPr>
              <w:t>23</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Виршла у кроасан тесту 0,120</w:t>
            </w:r>
          </w:p>
        </w:tc>
        <w:tc>
          <w:tcPr>
            <w:tcW w:w="2220" w:type="dxa"/>
          </w:tcPr>
          <w:p w:rsidR="00296AA8" w:rsidRDefault="00296AA8" w:rsidP="00A46AC4">
            <w:pPr>
              <w:jc w:val="both"/>
              <w:rPr>
                <w:rFonts w:ascii="Arial" w:hAnsi="Arial" w:cs="Arial"/>
                <w:b/>
                <w:bCs/>
                <w:i/>
                <w:iCs/>
                <w:sz w:val="22"/>
                <w:szCs w:val="22"/>
                <w:lang w:val="sr-Cyrl-CS"/>
              </w:rPr>
            </w:pPr>
          </w:p>
        </w:tc>
        <w:tc>
          <w:tcPr>
            <w:tcW w:w="2240" w:type="dxa"/>
          </w:tcPr>
          <w:p w:rsidR="00296AA8" w:rsidRDefault="00296AA8" w:rsidP="00A46AC4">
            <w:pPr>
              <w:jc w:val="both"/>
              <w:rPr>
                <w:rFonts w:ascii="Arial" w:hAnsi="Arial" w:cs="Arial"/>
                <w:b/>
                <w:bCs/>
                <w:i/>
                <w:iCs/>
                <w:sz w:val="22"/>
                <w:szCs w:val="22"/>
                <w:lang w:val="sr-Cyrl-CS"/>
              </w:rPr>
            </w:pPr>
          </w:p>
        </w:tc>
      </w:tr>
      <w:tr w:rsidR="00296AA8" w:rsidTr="00A46AC4">
        <w:tc>
          <w:tcPr>
            <w:tcW w:w="534" w:type="dxa"/>
          </w:tcPr>
          <w:p w:rsidR="00296AA8" w:rsidRPr="00BB2372" w:rsidRDefault="00296AA8" w:rsidP="00A46AC4">
            <w:pPr>
              <w:jc w:val="both"/>
              <w:rPr>
                <w:rFonts w:ascii="Arial" w:hAnsi="Arial" w:cs="Arial"/>
                <w:bCs/>
                <w:iCs/>
                <w:sz w:val="22"/>
                <w:szCs w:val="22"/>
                <w:lang w:val="sr-Cyrl-CS"/>
              </w:rPr>
            </w:pPr>
            <w:r>
              <w:rPr>
                <w:rFonts w:ascii="Arial" w:hAnsi="Arial" w:cs="Arial"/>
                <w:bCs/>
                <w:iCs/>
                <w:sz w:val="22"/>
                <w:szCs w:val="22"/>
                <w:lang w:val="sr-Cyrl-CS"/>
              </w:rPr>
              <w:t>24.</w:t>
            </w:r>
          </w:p>
        </w:tc>
        <w:tc>
          <w:tcPr>
            <w:tcW w:w="3478" w:type="dxa"/>
          </w:tcPr>
          <w:p w:rsidR="00296AA8" w:rsidRDefault="00296AA8" w:rsidP="00A46AC4">
            <w:pPr>
              <w:tabs>
                <w:tab w:val="right" w:pos="2420"/>
              </w:tabs>
              <w:jc w:val="center"/>
              <w:rPr>
                <w:rFonts w:ascii="Arial" w:hAnsi="Arial" w:cs="Arial"/>
              </w:rPr>
            </w:pPr>
            <w:r>
              <w:rPr>
                <w:rFonts w:ascii="Arial" w:hAnsi="Arial" w:cs="Arial"/>
              </w:rPr>
              <w:t xml:space="preserve">Лиснато пециво са сиром, </w:t>
            </w:r>
          </w:p>
          <w:p w:rsidR="00296AA8" w:rsidRDefault="00296AA8" w:rsidP="00A46AC4">
            <w:pPr>
              <w:tabs>
                <w:tab w:val="right" w:pos="2420"/>
              </w:tabs>
              <w:jc w:val="center"/>
              <w:rPr>
                <w:rFonts w:ascii="Arial" w:hAnsi="Arial" w:cs="Arial"/>
                <w:lang w:val="sr-Cyrl-CS"/>
              </w:rPr>
            </w:pPr>
            <w:r>
              <w:rPr>
                <w:rFonts w:ascii="Arial" w:hAnsi="Arial" w:cs="Arial"/>
              </w:rPr>
              <w:t>0,150</w:t>
            </w:r>
          </w:p>
        </w:tc>
        <w:tc>
          <w:tcPr>
            <w:tcW w:w="2220" w:type="dxa"/>
          </w:tcPr>
          <w:p w:rsidR="00296AA8" w:rsidRDefault="00296AA8" w:rsidP="00A46AC4">
            <w:pPr>
              <w:jc w:val="both"/>
              <w:rPr>
                <w:rFonts w:ascii="Arial" w:hAnsi="Arial" w:cs="Arial"/>
                <w:b/>
                <w:bCs/>
                <w:i/>
                <w:iCs/>
                <w:sz w:val="22"/>
                <w:szCs w:val="22"/>
                <w:lang w:val="sr-Cyrl-CS"/>
              </w:rPr>
            </w:pPr>
          </w:p>
        </w:tc>
        <w:tc>
          <w:tcPr>
            <w:tcW w:w="2240" w:type="dxa"/>
          </w:tcPr>
          <w:p w:rsidR="00296AA8" w:rsidRDefault="00296AA8" w:rsidP="00A46AC4">
            <w:pPr>
              <w:jc w:val="both"/>
              <w:rPr>
                <w:rFonts w:ascii="Arial" w:hAnsi="Arial" w:cs="Arial"/>
                <w:b/>
                <w:bCs/>
                <w:i/>
                <w:iCs/>
                <w:sz w:val="22"/>
                <w:szCs w:val="22"/>
                <w:lang w:val="sr-Cyrl-CS"/>
              </w:rPr>
            </w:pPr>
          </w:p>
        </w:tc>
      </w:tr>
      <w:tr w:rsidR="00296AA8" w:rsidTr="00A46AC4">
        <w:tc>
          <w:tcPr>
            <w:tcW w:w="534" w:type="dxa"/>
          </w:tcPr>
          <w:p w:rsidR="00296AA8" w:rsidRPr="00BB2372" w:rsidRDefault="00296AA8" w:rsidP="00A46AC4">
            <w:pPr>
              <w:jc w:val="both"/>
              <w:rPr>
                <w:rFonts w:ascii="Arial" w:hAnsi="Arial" w:cs="Arial"/>
                <w:bCs/>
                <w:iCs/>
                <w:sz w:val="22"/>
                <w:szCs w:val="22"/>
                <w:lang w:val="sr-Cyrl-CS"/>
              </w:rPr>
            </w:pPr>
            <w:r>
              <w:rPr>
                <w:rFonts w:ascii="Arial" w:hAnsi="Arial" w:cs="Arial"/>
                <w:bCs/>
                <w:iCs/>
                <w:sz w:val="22"/>
                <w:szCs w:val="22"/>
                <w:lang w:val="sr-Cyrl-CS"/>
              </w:rPr>
              <w:t>25.</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Кроасан сунце 0,120</w:t>
            </w:r>
          </w:p>
        </w:tc>
        <w:tc>
          <w:tcPr>
            <w:tcW w:w="2220" w:type="dxa"/>
          </w:tcPr>
          <w:p w:rsidR="00296AA8" w:rsidRDefault="00296AA8" w:rsidP="00A46AC4">
            <w:pPr>
              <w:jc w:val="both"/>
              <w:rPr>
                <w:rFonts w:ascii="Arial" w:hAnsi="Arial" w:cs="Arial"/>
                <w:b/>
                <w:bCs/>
                <w:i/>
                <w:iCs/>
                <w:sz w:val="22"/>
                <w:szCs w:val="22"/>
                <w:lang w:val="sr-Cyrl-CS"/>
              </w:rPr>
            </w:pPr>
          </w:p>
        </w:tc>
        <w:tc>
          <w:tcPr>
            <w:tcW w:w="2240" w:type="dxa"/>
          </w:tcPr>
          <w:p w:rsidR="00296AA8" w:rsidRDefault="00296AA8" w:rsidP="00A46AC4">
            <w:pPr>
              <w:jc w:val="both"/>
              <w:rPr>
                <w:rFonts w:ascii="Arial" w:hAnsi="Arial" w:cs="Arial"/>
                <w:b/>
                <w:bCs/>
                <w:i/>
                <w:iCs/>
                <w:sz w:val="22"/>
                <w:szCs w:val="22"/>
                <w:lang w:val="sr-Cyrl-CS"/>
              </w:rPr>
            </w:pPr>
          </w:p>
        </w:tc>
      </w:tr>
      <w:tr w:rsidR="00296AA8" w:rsidTr="00A46AC4">
        <w:tc>
          <w:tcPr>
            <w:tcW w:w="534" w:type="dxa"/>
          </w:tcPr>
          <w:p w:rsidR="00296AA8" w:rsidRPr="00BB2372" w:rsidRDefault="00296AA8" w:rsidP="00A46AC4">
            <w:pPr>
              <w:jc w:val="both"/>
              <w:rPr>
                <w:rFonts w:ascii="Arial" w:hAnsi="Arial" w:cs="Arial"/>
                <w:bCs/>
                <w:iCs/>
                <w:sz w:val="22"/>
                <w:szCs w:val="22"/>
                <w:lang w:val="sr-Cyrl-CS"/>
              </w:rPr>
            </w:pPr>
            <w:r>
              <w:rPr>
                <w:rFonts w:ascii="Arial" w:hAnsi="Arial" w:cs="Arial"/>
                <w:bCs/>
                <w:iCs/>
                <w:sz w:val="22"/>
                <w:szCs w:val="22"/>
                <w:lang w:val="sr-Cyrl-CS"/>
              </w:rPr>
              <w:t>26.</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Пљескавица у лепињи</w:t>
            </w:r>
          </w:p>
        </w:tc>
        <w:tc>
          <w:tcPr>
            <w:tcW w:w="2220" w:type="dxa"/>
          </w:tcPr>
          <w:p w:rsidR="00296AA8" w:rsidRDefault="00296AA8" w:rsidP="00A46AC4">
            <w:pPr>
              <w:jc w:val="both"/>
              <w:rPr>
                <w:rFonts w:ascii="Arial" w:hAnsi="Arial" w:cs="Arial"/>
                <w:b/>
                <w:bCs/>
                <w:i/>
                <w:iCs/>
                <w:sz w:val="22"/>
                <w:szCs w:val="22"/>
                <w:lang w:val="sr-Cyrl-CS"/>
              </w:rPr>
            </w:pPr>
          </w:p>
        </w:tc>
        <w:tc>
          <w:tcPr>
            <w:tcW w:w="2240" w:type="dxa"/>
          </w:tcPr>
          <w:p w:rsidR="00296AA8" w:rsidRDefault="00296AA8" w:rsidP="00A46AC4">
            <w:pPr>
              <w:jc w:val="both"/>
              <w:rPr>
                <w:rFonts w:ascii="Arial" w:hAnsi="Arial" w:cs="Arial"/>
                <w:b/>
                <w:bCs/>
                <w:i/>
                <w:iCs/>
                <w:sz w:val="22"/>
                <w:szCs w:val="22"/>
                <w:lang w:val="sr-Cyrl-CS"/>
              </w:rPr>
            </w:pPr>
          </w:p>
        </w:tc>
      </w:tr>
      <w:tr w:rsidR="00296AA8" w:rsidTr="00A46AC4">
        <w:tc>
          <w:tcPr>
            <w:tcW w:w="534" w:type="dxa"/>
          </w:tcPr>
          <w:p w:rsidR="00296AA8" w:rsidRDefault="00296AA8" w:rsidP="00A46AC4">
            <w:pPr>
              <w:jc w:val="both"/>
              <w:rPr>
                <w:rFonts w:ascii="Arial" w:hAnsi="Arial" w:cs="Arial"/>
                <w:bCs/>
                <w:iCs/>
                <w:sz w:val="22"/>
                <w:szCs w:val="22"/>
                <w:lang w:val="sr-Cyrl-CS"/>
              </w:rPr>
            </w:pPr>
          </w:p>
          <w:p w:rsidR="00296AA8" w:rsidRPr="00BB2372" w:rsidRDefault="00296AA8" w:rsidP="00A46AC4">
            <w:pPr>
              <w:jc w:val="both"/>
              <w:rPr>
                <w:rFonts w:ascii="Arial" w:hAnsi="Arial" w:cs="Arial"/>
                <w:bCs/>
                <w:iCs/>
                <w:sz w:val="22"/>
                <w:szCs w:val="22"/>
                <w:lang w:val="sr-Cyrl-CS"/>
              </w:rPr>
            </w:pPr>
            <w:r>
              <w:rPr>
                <w:rFonts w:ascii="Arial" w:hAnsi="Arial" w:cs="Arial"/>
                <w:bCs/>
                <w:iCs/>
                <w:sz w:val="22"/>
                <w:szCs w:val="22"/>
                <w:lang w:val="sr-Cyrl-CS"/>
              </w:rPr>
              <w:t>27.</w:t>
            </w:r>
          </w:p>
        </w:tc>
        <w:tc>
          <w:tcPr>
            <w:tcW w:w="3478" w:type="dxa"/>
          </w:tcPr>
          <w:p w:rsidR="00296AA8" w:rsidRDefault="00296AA8" w:rsidP="00A46AC4">
            <w:pPr>
              <w:tabs>
                <w:tab w:val="right" w:pos="2420"/>
              </w:tabs>
              <w:jc w:val="center"/>
              <w:rPr>
                <w:rFonts w:ascii="Arial" w:hAnsi="Arial" w:cs="Arial"/>
              </w:rPr>
            </w:pPr>
            <w:r>
              <w:rPr>
                <w:rFonts w:ascii="Arial" w:hAnsi="Arial" w:cs="Arial"/>
              </w:rPr>
              <w:t>Данско пециво са карамел ванилом 0,140</w:t>
            </w:r>
          </w:p>
          <w:p w:rsidR="00296AA8" w:rsidRDefault="00296AA8" w:rsidP="00A46AC4">
            <w:pPr>
              <w:tabs>
                <w:tab w:val="right" w:pos="2420"/>
              </w:tabs>
              <w:jc w:val="center"/>
              <w:rPr>
                <w:rFonts w:ascii="Arial" w:hAnsi="Arial" w:cs="Arial"/>
              </w:rPr>
            </w:pPr>
          </w:p>
        </w:tc>
        <w:tc>
          <w:tcPr>
            <w:tcW w:w="2220" w:type="dxa"/>
          </w:tcPr>
          <w:p w:rsidR="00296AA8" w:rsidRDefault="00296AA8" w:rsidP="00A46AC4">
            <w:pPr>
              <w:jc w:val="both"/>
              <w:rPr>
                <w:rFonts w:ascii="Arial" w:hAnsi="Arial" w:cs="Arial"/>
                <w:b/>
                <w:bCs/>
                <w:i/>
                <w:iCs/>
                <w:sz w:val="22"/>
                <w:szCs w:val="22"/>
                <w:lang w:val="sr-Cyrl-CS"/>
              </w:rPr>
            </w:pPr>
          </w:p>
        </w:tc>
        <w:tc>
          <w:tcPr>
            <w:tcW w:w="2240" w:type="dxa"/>
          </w:tcPr>
          <w:p w:rsidR="00296AA8" w:rsidRDefault="00296AA8" w:rsidP="00A46AC4">
            <w:pPr>
              <w:jc w:val="both"/>
              <w:rPr>
                <w:rFonts w:ascii="Arial" w:hAnsi="Arial" w:cs="Arial"/>
                <w:b/>
                <w:bCs/>
                <w:i/>
                <w:iCs/>
                <w:sz w:val="22"/>
                <w:szCs w:val="22"/>
                <w:lang w:val="sr-Cyrl-CS"/>
              </w:rPr>
            </w:pPr>
          </w:p>
        </w:tc>
      </w:tr>
      <w:tr w:rsidR="00296AA8" w:rsidTr="00A46AC4">
        <w:trPr>
          <w:trHeight w:val="1114"/>
        </w:trPr>
        <w:tc>
          <w:tcPr>
            <w:tcW w:w="534" w:type="dxa"/>
          </w:tcPr>
          <w:p w:rsidR="00296AA8" w:rsidRPr="00BB2372" w:rsidRDefault="00296AA8" w:rsidP="00A46AC4">
            <w:pPr>
              <w:jc w:val="both"/>
              <w:rPr>
                <w:rFonts w:ascii="Arial" w:hAnsi="Arial" w:cs="Arial"/>
                <w:bCs/>
                <w:iCs/>
                <w:sz w:val="22"/>
                <w:szCs w:val="22"/>
                <w:lang w:val="sr-Cyrl-CS"/>
              </w:rPr>
            </w:pPr>
            <w:r>
              <w:rPr>
                <w:rFonts w:ascii="Arial" w:hAnsi="Arial" w:cs="Arial"/>
                <w:bCs/>
                <w:iCs/>
                <w:sz w:val="22"/>
                <w:szCs w:val="22"/>
                <w:lang w:val="sr-Cyrl-CS"/>
              </w:rPr>
              <w:t>28.</w:t>
            </w:r>
          </w:p>
        </w:tc>
        <w:tc>
          <w:tcPr>
            <w:tcW w:w="3478" w:type="dxa"/>
          </w:tcPr>
          <w:p w:rsidR="00296AA8" w:rsidRDefault="00296AA8" w:rsidP="00A46AC4">
            <w:pPr>
              <w:tabs>
                <w:tab w:val="right" w:pos="2420"/>
              </w:tabs>
              <w:jc w:val="center"/>
              <w:rPr>
                <w:rFonts w:ascii="Arial" w:hAnsi="Arial" w:cs="Arial"/>
              </w:rPr>
            </w:pPr>
            <w:r>
              <w:rPr>
                <w:rFonts w:ascii="Arial" w:hAnsi="Arial" w:cs="Arial"/>
              </w:rPr>
              <w:t>Данско пециво са шумским воћем 0,140</w:t>
            </w:r>
          </w:p>
        </w:tc>
        <w:tc>
          <w:tcPr>
            <w:tcW w:w="2220" w:type="dxa"/>
            <w:tcBorders>
              <w:bottom w:val="single" w:sz="4" w:space="0" w:color="auto"/>
            </w:tcBorders>
          </w:tcPr>
          <w:p w:rsidR="00296AA8" w:rsidRDefault="00296AA8" w:rsidP="00A46AC4">
            <w:pPr>
              <w:jc w:val="both"/>
              <w:rPr>
                <w:rFonts w:ascii="Arial" w:hAnsi="Arial" w:cs="Arial"/>
                <w:b/>
                <w:bCs/>
                <w:i/>
                <w:iCs/>
                <w:sz w:val="22"/>
                <w:szCs w:val="22"/>
                <w:lang w:val="sr-Cyrl-CS"/>
              </w:rPr>
            </w:pPr>
          </w:p>
        </w:tc>
        <w:tc>
          <w:tcPr>
            <w:tcW w:w="2240" w:type="dxa"/>
            <w:tcBorders>
              <w:bottom w:val="single" w:sz="4" w:space="0" w:color="auto"/>
            </w:tcBorders>
          </w:tcPr>
          <w:p w:rsidR="00296AA8" w:rsidRDefault="00296AA8" w:rsidP="00A46AC4">
            <w:pPr>
              <w:jc w:val="both"/>
              <w:rPr>
                <w:rFonts w:ascii="Arial" w:hAnsi="Arial" w:cs="Arial"/>
                <w:b/>
                <w:bCs/>
                <w:i/>
                <w:iCs/>
                <w:sz w:val="22"/>
                <w:szCs w:val="22"/>
                <w:lang w:val="sr-Cyrl-CS"/>
              </w:rPr>
            </w:pPr>
          </w:p>
        </w:tc>
      </w:tr>
      <w:tr w:rsidR="00296AA8" w:rsidTr="00A46AC4">
        <w:tc>
          <w:tcPr>
            <w:tcW w:w="534" w:type="dxa"/>
          </w:tcPr>
          <w:p w:rsidR="00296AA8" w:rsidRPr="00BB2372" w:rsidRDefault="00296AA8" w:rsidP="00A46AC4">
            <w:pPr>
              <w:jc w:val="both"/>
              <w:rPr>
                <w:rFonts w:ascii="Arial" w:hAnsi="Arial" w:cs="Arial"/>
                <w:bCs/>
                <w:iCs/>
                <w:sz w:val="22"/>
                <w:szCs w:val="22"/>
                <w:lang w:val="sr-Cyrl-CS"/>
              </w:rPr>
            </w:pPr>
            <w:r>
              <w:rPr>
                <w:rFonts w:ascii="Arial" w:hAnsi="Arial" w:cs="Arial"/>
                <w:bCs/>
                <w:iCs/>
                <w:sz w:val="22"/>
                <w:szCs w:val="22"/>
                <w:lang w:val="sr-Cyrl-CS"/>
              </w:rPr>
              <w:t>29.</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Крофна са воћним пуњењем 0,90</w:t>
            </w:r>
          </w:p>
        </w:tc>
        <w:tc>
          <w:tcPr>
            <w:tcW w:w="2220" w:type="dxa"/>
          </w:tcPr>
          <w:p w:rsidR="00296AA8" w:rsidRDefault="00296AA8" w:rsidP="00A46AC4">
            <w:pPr>
              <w:jc w:val="both"/>
              <w:rPr>
                <w:rFonts w:ascii="Arial" w:hAnsi="Arial" w:cs="Arial"/>
                <w:b/>
                <w:bCs/>
                <w:i/>
                <w:iCs/>
                <w:sz w:val="22"/>
                <w:szCs w:val="22"/>
                <w:lang w:val="sr-Cyrl-CS"/>
              </w:rPr>
            </w:pPr>
          </w:p>
        </w:tc>
        <w:tc>
          <w:tcPr>
            <w:tcW w:w="2240" w:type="dxa"/>
          </w:tcPr>
          <w:p w:rsidR="00296AA8" w:rsidRDefault="00296AA8" w:rsidP="00A46AC4">
            <w:pPr>
              <w:jc w:val="both"/>
              <w:rPr>
                <w:rFonts w:ascii="Arial" w:hAnsi="Arial" w:cs="Arial"/>
                <w:b/>
                <w:bCs/>
                <w:i/>
                <w:iCs/>
                <w:sz w:val="22"/>
                <w:szCs w:val="22"/>
                <w:lang w:val="sr-Cyrl-CS"/>
              </w:rPr>
            </w:pPr>
          </w:p>
        </w:tc>
      </w:tr>
      <w:tr w:rsidR="00296AA8" w:rsidTr="00A46AC4">
        <w:tc>
          <w:tcPr>
            <w:tcW w:w="534" w:type="dxa"/>
            <w:tcBorders>
              <w:bottom w:val="single" w:sz="4" w:space="0" w:color="auto"/>
            </w:tcBorders>
          </w:tcPr>
          <w:p w:rsidR="00296AA8" w:rsidRPr="00BB2372" w:rsidRDefault="00296AA8" w:rsidP="00A46AC4">
            <w:pPr>
              <w:jc w:val="both"/>
              <w:rPr>
                <w:rFonts w:ascii="Arial" w:hAnsi="Arial" w:cs="Arial"/>
                <w:bCs/>
                <w:iCs/>
                <w:sz w:val="22"/>
                <w:szCs w:val="22"/>
                <w:lang w:val="sr-Cyrl-CS"/>
              </w:rPr>
            </w:pPr>
            <w:r>
              <w:rPr>
                <w:rFonts w:ascii="Arial" w:hAnsi="Arial" w:cs="Arial"/>
                <w:bCs/>
                <w:iCs/>
                <w:sz w:val="22"/>
                <w:szCs w:val="22"/>
                <w:lang w:val="sr-Cyrl-CS"/>
              </w:rPr>
              <w:t>30.</w:t>
            </w:r>
          </w:p>
        </w:tc>
        <w:tc>
          <w:tcPr>
            <w:tcW w:w="3478" w:type="dxa"/>
            <w:tcBorders>
              <w:bottom w:val="single" w:sz="4" w:space="0" w:color="auto"/>
            </w:tcBorders>
          </w:tcPr>
          <w:p w:rsidR="00296AA8" w:rsidRDefault="00296AA8" w:rsidP="00A46AC4">
            <w:pPr>
              <w:tabs>
                <w:tab w:val="right" w:pos="2420"/>
              </w:tabs>
              <w:jc w:val="center"/>
              <w:rPr>
                <w:rFonts w:ascii="Arial" w:hAnsi="Arial" w:cs="Arial"/>
                <w:lang w:val="sr-Cyrl-CS"/>
              </w:rPr>
            </w:pPr>
            <w:r>
              <w:rPr>
                <w:rFonts w:ascii="Arial" w:hAnsi="Arial" w:cs="Arial"/>
              </w:rPr>
              <w:t>Чоколадна крофна 0,90</w:t>
            </w:r>
          </w:p>
        </w:tc>
        <w:tc>
          <w:tcPr>
            <w:tcW w:w="2220" w:type="dxa"/>
          </w:tcPr>
          <w:p w:rsidR="00296AA8" w:rsidRDefault="00296AA8" w:rsidP="00A46AC4">
            <w:pPr>
              <w:jc w:val="both"/>
              <w:rPr>
                <w:rFonts w:ascii="Arial" w:hAnsi="Arial" w:cs="Arial"/>
                <w:b/>
                <w:bCs/>
                <w:i/>
                <w:iCs/>
                <w:sz w:val="22"/>
                <w:szCs w:val="22"/>
                <w:lang w:val="sr-Cyrl-CS"/>
              </w:rPr>
            </w:pPr>
          </w:p>
        </w:tc>
        <w:tc>
          <w:tcPr>
            <w:tcW w:w="2240" w:type="dxa"/>
          </w:tcPr>
          <w:p w:rsidR="00296AA8" w:rsidRDefault="00296AA8" w:rsidP="00A46AC4">
            <w:pPr>
              <w:jc w:val="both"/>
              <w:rPr>
                <w:rFonts w:ascii="Arial" w:hAnsi="Arial" w:cs="Arial"/>
                <w:b/>
                <w:bCs/>
                <w:i/>
                <w:iCs/>
                <w:sz w:val="22"/>
                <w:szCs w:val="22"/>
                <w:lang w:val="sr-Cyrl-CS"/>
              </w:rPr>
            </w:pPr>
          </w:p>
        </w:tc>
      </w:tr>
      <w:tr w:rsidR="00296AA8" w:rsidTr="00A46AC4">
        <w:tc>
          <w:tcPr>
            <w:tcW w:w="534" w:type="dxa"/>
          </w:tcPr>
          <w:p w:rsidR="00296AA8" w:rsidRPr="00BB2372" w:rsidRDefault="00296AA8" w:rsidP="00A46AC4">
            <w:pPr>
              <w:jc w:val="both"/>
              <w:rPr>
                <w:rFonts w:ascii="Arial" w:hAnsi="Arial" w:cs="Arial"/>
                <w:bCs/>
                <w:iCs/>
                <w:sz w:val="22"/>
                <w:szCs w:val="22"/>
                <w:lang w:val="sr-Cyrl-CS"/>
              </w:rPr>
            </w:pPr>
            <w:r>
              <w:rPr>
                <w:rFonts w:ascii="Arial" w:hAnsi="Arial" w:cs="Arial"/>
                <w:bCs/>
                <w:iCs/>
                <w:sz w:val="22"/>
                <w:szCs w:val="22"/>
                <w:lang w:val="sr-Cyrl-CS"/>
              </w:rPr>
              <w:t>31.</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Кроасан са еурокремом  0,130</w:t>
            </w:r>
          </w:p>
        </w:tc>
        <w:tc>
          <w:tcPr>
            <w:tcW w:w="2220" w:type="dxa"/>
          </w:tcPr>
          <w:p w:rsidR="00296AA8" w:rsidRDefault="00296AA8" w:rsidP="00A46AC4">
            <w:pPr>
              <w:jc w:val="both"/>
              <w:rPr>
                <w:rFonts w:ascii="Arial" w:hAnsi="Arial" w:cs="Arial"/>
                <w:b/>
                <w:bCs/>
                <w:i/>
                <w:iCs/>
                <w:sz w:val="22"/>
                <w:szCs w:val="22"/>
                <w:lang w:val="sr-Cyrl-CS"/>
              </w:rPr>
            </w:pPr>
          </w:p>
        </w:tc>
        <w:tc>
          <w:tcPr>
            <w:tcW w:w="2240" w:type="dxa"/>
          </w:tcPr>
          <w:p w:rsidR="00296AA8" w:rsidRDefault="00296AA8" w:rsidP="00A46AC4">
            <w:pPr>
              <w:jc w:val="both"/>
              <w:rPr>
                <w:rFonts w:ascii="Arial" w:hAnsi="Arial" w:cs="Arial"/>
                <w:b/>
                <w:bCs/>
                <w:i/>
                <w:iCs/>
                <w:sz w:val="22"/>
                <w:szCs w:val="22"/>
                <w:lang w:val="sr-Cyrl-CS"/>
              </w:rPr>
            </w:pPr>
          </w:p>
        </w:tc>
      </w:tr>
      <w:tr w:rsidR="00296AA8" w:rsidTr="00A46AC4">
        <w:tc>
          <w:tcPr>
            <w:tcW w:w="534" w:type="dxa"/>
          </w:tcPr>
          <w:p w:rsidR="00296AA8" w:rsidRPr="00BB2372" w:rsidRDefault="00296AA8" w:rsidP="00A46AC4">
            <w:pPr>
              <w:jc w:val="both"/>
              <w:rPr>
                <w:rFonts w:ascii="Arial" w:hAnsi="Arial" w:cs="Arial"/>
                <w:bCs/>
                <w:iCs/>
                <w:sz w:val="22"/>
                <w:szCs w:val="22"/>
                <w:lang w:val="sr-Cyrl-CS"/>
              </w:rPr>
            </w:pPr>
            <w:r>
              <w:rPr>
                <w:rFonts w:ascii="Arial" w:hAnsi="Arial" w:cs="Arial"/>
                <w:bCs/>
                <w:iCs/>
                <w:sz w:val="22"/>
                <w:szCs w:val="22"/>
                <w:lang w:val="sr-Cyrl-CS"/>
              </w:rPr>
              <w:t>32.</w:t>
            </w:r>
          </w:p>
        </w:tc>
        <w:tc>
          <w:tcPr>
            <w:tcW w:w="3478" w:type="dxa"/>
          </w:tcPr>
          <w:p w:rsidR="00296AA8" w:rsidRDefault="00296AA8" w:rsidP="00A46AC4">
            <w:pPr>
              <w:tabs>
                <w:tab w:val="right" w:pos="2420"/>
              </w:tabs>
              <w:jc w:val="center"/>
              <w:rPr>
                <w:rFonts w:ascii="Arial" w:hAnsi="Arial" w:cs="Arial"/>
                <w:lang w:val="sr-Cyrl-CS"/>
              </w:rPr>
            </w:pPr>
            <w:r>
              <w:rPr>
                <w:rFonts w:ascii="Arial" w:hAnsi="Arial" w:cs="Arial"/>
              </w:rPr>
              <w:t>Мрежица ванила- вишња 0,140</w:t>
            </w:r>
          </w:p>
        </w:tc>
        <w:tc>
          <w:tcPr>
            <w:tcW w:w="2220" w:type="dxa"/>
          </w:tcPr>
          <w:p w:rsidR="00296AA8" w:rsidRDefault="00296AA8" w:rsidP="00A46AC4">
            <w:pPr>
              <w:jc w:val="both"/>
              <w:rPr>
                <w:rFonts w:ascii="Arial" w:hAnsi="Arial" w:cs="Arial"/>
                <w:b/>
                <w:bCs/>
                <w:i/>
                <w:iCs/>
                <w:sz w:val="22"/>
                <w:szCs w:val="22"/>
                <w:lang w:val="sr-Cyrl-CS"/>
              </w:rPr>
            </w:pPr>
          </w:p>
        </w:tc>
        <w:tc>
          <w:tcPr>
            <w:tcW w:w="2240" w:type="dxa"/>
          </w:tcPr>
          <w:p w:rsidR="00296AA8" w:rsidRDefault="00296AA8" w:rsidP="00A46AC4">
            <w:pPr>
              <w:jc w:val="both"/>
              <w:rPr>
                <w:rFonts w:ascii="Arial" w:hAnsi="Arial" w:cs="Arial"/>
                <w:b/>
                <w:bCs/>
                <w:i/>
                <w:iCs/>
                <w:sz w:val="22"/>
                <w:szCs w:val="22"/>
                <w:lang w:val="sr-Cyrl-CS"/>
              </w:rPr>
            </w:pPr>
          </w:p>
        </w:tc>
      </w:tr>
      <w:tr w:rsidR="00296AA8" w:rsidTr="00A46AC4">
        <w:tc>
          <w:tcPr>
            <w:tcW w:w="534" w:type="dxa"/>
          </w:tcPr>
          <w:p w:rsidR="00296AA8" w:rsidRPr="00BB2372" w:rsidRDefault="00296AA8" w:rsidP="00A46AC4">
            <w:pPr>
              <w:jc w:val="both"/>
              <w:rPr>
                <w:rFonts w:ascii="Arial" w:hAnsi="Arial" w:cs="Arial"/>
                <w:bCs/>
                <w:iCs/>
                <w:sz w:val="22"/>
                <w:szCs w:val="22"/>
                <w:lang w:val="sr-Cyrl-CS"/>
              </w:rPr>
            </w:pPr>
            <w:r>
              <w:rPr>
                <w:rFonts w:ascii="Arial" w:hAnsi="Arial" w:cs="Arial"/>
                <w:bCs/>
                <w:iCs/>
                <w:sz w:val="22"/>
                <w:szCs w:val="22"/>
                <w:lang w:val="sr-Cyrl-CS"/>
              </w:rPr>
              <w:t>33.</w:t>
            </w:r>
          </w:p>
        </w:tc>
        <w:tc>
          <w:tcPr>
            <w:tcW w:w="3478" w:type="dxa"/>
          </w:tcPr>
          <w:p w:rsidR="00296AA8" w:rsidRDefault="00296AA8" w:rsidP="008A4DA0">
            <w:pPr>
              <w:tabs>
                <w:tab w:val="right" w:pos="2420"/>
              </w:tabs>
              <w:rPr>
                <w:rFonts w:ascii="Arial" w:hAnsi="Arial" w:cs="Arial"/>
                <w:lang w:val="sr-Cyrl-CS"/>
              </w:rPr>
            </w:pPr>
            <w:r>
              <w:rPr>
                <w:rFonts w:ascii="Arial" w:hAnsi="Arial" w:cs="Arial"/>
              </w:rPr>
              <w:t>Домаћа бухтла са џемом  0,100</w:t>
            </w:r>
          </w:p>
        </w:tc>
        <w:tc>
          <w:tcPr>
            <w:tcW w:w="2220" w:type="dxa"/>
          </w:tcPr>
          <w:p w:rsidR="00296AA8" w:rsidRDefault="00296AA8" w:rsidP="00A46AC4">
            <w:pPr>
              <w:jc w:val="both"/>
              <w:rPr>
                <w:rFonts w:ascii="Arial" w:hAnsi="Arial" w:cs="Arial"/>
                <w:b/>
                <w:bCs/>
                <w:i/>
                <w:iCs/>
                <w:sz w:val="22"/>
                <w:szCs w:val="22"/>
                <w:lang w:val="sr-Cyrl-CS"/>
              </w:rPr>
            </w:pPr>
          </w:p>
        </w:tc>
        <w:tc>
          <w:tcPr>
            <w:tcW w:w="2240" w:type="dxa"/>
          </w:tcPr>
          <w:p w:rsidR="00296AA8" w:rsidRDefault="00296AA8" w:rsidP="00A46AC4">
            <w:pPr>
              <w:jc w:val="both"/>
              <w:rPr>
                <w:rFonts w:ascii="Arial" w:hAnsi="Arial" w:cs="Arial"/>
                <w:b/>
                <w:bCs/>
                <w:i/>
                <w:iCs/>
                <w:sz w:val="22"/>
                <w:szCs w:val="22"/>
                <w:lang w:val="sr-Cyrl-CS"/>
              </w:rPr>
            </w:pPr>
          </w:p>
        </w:tc>
      </w:tr>
    </w:tbl>
    <w:p w:rsidR="007D714B" w:rsidRDefault="007D714B" w:rsidP="007D714B">
      <w:pPr>
        <w:jc w:val="both"/>
        <w:rPr>
          <w:rFonts w:ascii="Arial" w:hAnsi="Arial" w:cs="Arial"/>
          <w:b/>
          <w:bCs/>
          <w:i/>
          <w:iCs/>
          <w:sz w:val="22"/>
          <w:szCs w:val="22"/>
          <w:lang w:val="sr-Cyrl-CS"/>
        </w:rPr>
      </w:pPr>
    </w:p>
    <w:p w:rsidR="007D714B" w:rsidRDefault="007D714B" w:rsidP="007D714B">
      <w:pPr>
        <w:jc w:val="both"/>
        <w:rPr>
          <w:rFonts w:ascii="Arial" w:hAnsi="Arial" w:cs="Arial"/>
          <w:b/>
          <w:bCs/>
          <w:i/>
          <w:iCs/>
          <w:sz w:val="22"/>
          <w:szCs w:val="22"/>
          <w:lang w:val="sr-Cyrl-CS"/>
        </w:rPr>
      </w:pPr>
      <w:r>
        <w:rPr>
          <w:rFonts w:ascii="Arial" w:hAnsi="Arial" w:cs="Arial"/>
          <w:b/>
          <w:bCs/>
          <w:i/>
          <w:iCs/>
          <w:sz w:val="22"/>
          <w:szCs w:val="22"/>
          <w:lang w:val="sr-Cyrl-CS"/>
        </w:rPr>
        <w:t xml:space="preserve">УКУПНА </w:t>
      </w:r>
      <w:r w:rsidRPr="006872F9">
        <w:rPr>
          <w:rFonts w:ascii="Arial" w:hAnsi="Arial" w:cs="Arial"/>
          <w:b/>
          <w:bCs/>
          <w:i/>
          <w:iCs/>
          <w:sz w:val="22"/>
          <w:szCs w:val="22"/>
          <w:lang w:val="sr-Cyrl-CS"/>
        </w:rPr>
        <w:t xml:space="preserve"> ЦЕНА: </w:t>
      </w:r>
      <w:r>
        <w:rPr>
          <w:rFonts w:ascii="Arial" w:hAnsi="Arial" w:cs="Arial"/>
          <w:b/>
          <w:bCs/>
          <w:i/>
          <w:iCs/>
          <w:sz w:val="22"/>
          <w:szCs w:val="22"/>
          <w:lang w:val="sr-Cyrl-CS"/>
        </w:rPr>
        <w:t>____________(</w:t>
      </w:r>
      <w:r w:rsidRPr="006872F9">
        <w:rPr>
          <w:rFonts w:ascii="Arial" w:hAnsi="Arial" w:cs="Arial"/>
          <w:b/>
          <w:bCs/>
          <w:i/>
          <w:iCs/>
          <w:sz w:val="22"/>
          <w:szCs w:val="22"/>
          <w:lang w:val="sr-Cyrl-CS"/>
        </w:rPr>
        <w:t xml:space="preserve">без </w:t>
      </w:r>
      <w:r>
        <w:rPr>
          <w:rFonts w:ascii="Arial" w:hAnsi="Arial" w:cs="Arial"/>
          <w:b/>
          <w:bCs/>
          <w:i/>
          <w:iCs/>
          <w:sz w:val="22"/>
          <w:szCs w:val="22"/>
          <w:lang w:val="sr-Cyrl-CS"/>
        </w:rPr>
        <w:t>ПДВ);</w:t>
      </w:r>
      <w:r w:rsidRPr="006872F9">
        <w:rPr>
          <w:rFonts w:ascii="Arial" w:hAnsi="Arial" w:cs="Arial"/>
          <w:b/>
          <w:bCs/>
          <w:i/>
          <w:iCs/>
          <w:sz w:val="22"/>
          <w:szCs w:val="22"/>
          <w:lang w:val="sr-Cyrl-CS"/>
        </w:rPr>
        <w:t xml:space="preserve"> _______</w:t>
      </w:r>
      <w:r>
        <w:rPr>
          <w:rFonts w:ascii="Arial" w:hAnsi="Arial" w:cs="Arial"/>
          <w:b/>
          <w:bCs/>
          <w:i/>
          <w:iCs/>
          <w:sz w:val="22"/>
          <w:szCs w:val="22"/>
          <w:lang w:val="sr-Cyrl-CS"/>
        </w:rPr>
        <w:t>__</w:t>
      </w:r>
      <w:r w:rsidRPr="006872F9">
        <w:rPr>
          <w:rFonts w:ascii="Arial" w:hAnsi="Arial" w:cs="Arial"/>
          <w:b/>
          <w:bCs/>
          <w:i/>
          <w:iCs/>
          <w:sz w:val="22"/>
          <w:szCs w:val="22"/>
          <w:lang w:val="sr-Cyrl-CS"/>
        </w:rPr>
        <w:t xml:space="preserve"> </w:t>
      </w:r>
      <w:r>
        <w:rPr>
          <w:rFonts w:ascii="Arial" w:hAnsi="Arial" w:cs="Arial"/>
          <w:b/>
          <w:bCs/>
          <w:i/>
          <w:iCs/>
          <w:sz w:val="22"/>
          <w:szCs w:val="22"/>
          <w:lang w:val="sr-Cyrl-CS"/>
        </w:rPr>
        <w:t>(са ПДВ)</w:t>
      </w:r>
    </w:p>
    <w:p w:rsidR="007D714B" w:rsidRDefault="007D714B" w:rsidP="007D714B">
      <w:pPr>
        <w:jc w:val="both"/>
        <w:rPr>
          <w:rFonts w:ascii="Arial" w:hAnsi="Arial" w:cs="Arial"/>
          <w:bCs/>
          <w:i/>
          <w:iCs/>
          <w:sz w:val="22"/>
          <w:szCs w:val="22"/>
          <w:lang w:val="sr-Cyrl-CS"/>
        </w:rPr>
      </w:pPr>
    </w:p>
    <w:p w:rsidR="007D714B" w:rsidRPr="00DB27A4" w:rsidRDefault="007D714B" w:rsidP="007D714B">
      <w:pPr>
        <w:jc w:val="both"/>
        <w:rPr>
          <w:rFonts w:ascii="Arial" w:hAnsi="Arial" w:cs="Arial"/>
          <w:bCs/>
          <w:i/>
          <w:iCs/>
          <w:sz w:val="22"/>
          <w:szCs w:val="22"/>
          <w:lang w:val="sr-Cyrl-CS"/>
        </w:rPr>
      </w:pPr>
      <w:r>
        <w:rPr>
          <w:rFonts w:ascii="Arial" w:hAnsi="Arial" w:cs="Arial"/>
          <w:bCs/>
          <w:i/>
          <w:iCs/>
          <w:sz w:val="22"/>
          <w:szCs w:val="22"/>
          <w:lang w:val="sr-Cyrl-CS"/>
        </w:rPr>
        <w:t>Рок важења понуде:_________________</w:t>
      </w:r>
    </w:p>
    <w:p w:rsidR="007D714B" w:rsidRDefault="007D714B" w:rsidP="007D714B">
      <w:pPr>
        <w:jc w:val="both"/>
        <w:rPr>
          <w:rFonts w:ascii="Arial" w:hAnsi="Arial" w:cs="Arial"/>
          <w:i/>
          <w:iCs/>
        </w:rPr>
      </w:pPr>
      <w:r>
        <w:rPr>
          <w:rFonts w:ascii="Arial" w:hAnsi="Arial" w:cs="Arial"/>
          <w:b/>
          <w:bCs/>
          <w:i/>
          <w:iCs/>
          <w:u w:val="single"/>
        </w:rPr>
        <w:t>Напомене:</w:t>
      </w:r>
      <w:r>
        <w:rPr>
          <w:rFonts w:ascii="Arial" w:hAnsi="Arial" w:cs="Arial"/>
          <w:b/>
          <w:bCs/>
          <w:i/>
          <w:iCs/>
        </w:rPr>
        <w:t xml:space="preserve"> </w:t>
      </w:r>
    </w:p>
    <w:p w:rsidR="007D714B" w:rsidRDefault="007D714B" w:rsidP="007D714B">
      <w:pPr>
        <w:jc w:val="both"/>
        <w:rPr>
          <w:rFonts w:ascii="Arial" w:hAnsi="Arial" w:cs="Arial"/>
          <w:i/>
          <w:iCs/>
        </w:rPr>
      </w:pPr>
      <w:r>
        <w:rPr>
          <w:rFonts w:ascii="Arial" w:hAnsi="Arial" w:cs="Arial"/>
          <w:i/>
          <w:iCs/>
        </w:rPr>
        <w:t xml:space="preserve">Образац понуде понуђач мора да попуни, овери печатом и потпише, чиме </w:t>
      </w:r>
      <w:r>
        <w:rPr>
          <w:rFonts w:ascii="Arial" w:hAnsi="Arial" w:cs="Arial"/>
          <w:i/>
          <w:iCs/>
          <w:lang w:val="sr-Cyrl-CS"/>
        </w:rPr>
        <w:t>п</w:t>
      </w:r>
      <w:r>
        <w:rPr>
          <w:rFonts w:ascii="Arial" w:hAnsi="Arial" w:cs="Arial"/>
          <w:i/>
          <w:iCs/>
        </w:rPr>
        <w:t>отврђује да су тачни подаци који су у обрасцу понуде наведени. Уколико понуђачи подносе заједничку понуду, група понуђача може да се определи да образац понуде потписују и печатом оверавају сви понуђачи из групе понуђача или група понуђача може да одреди једног понуђача из групе који ће попунити, потписати и печатом оверити образац понуде.</w:t>
      </w:r>
    </w:p>
    <w:p w:rsidR="007D714B" w:rsidRPr="00246B38" w:rsidRDefault="007D714B" w:rsidP="007D714B">
      <w:pPr>
        <w:jc w:val="both"/>
        <w:rPr>
          <w:rFonts w:ascii="Arial" w:hAnsi="Arial" w:cs="Arial"/>
          <w:iCs/>
        </w:rPr>
      </w:pPr>
      <w:r>
        <w:rPr>
          <w:rFonts w:ascii="Arial" w:hAnsi="Arial" w:cs="Arial"/>
          <w:i/>
          <w:iCs/>
        </w:rPr>
        <w:t xml:space="preserve">                                                                                           </w:t>
      </w:r>
      <w:r>
        <w:rPr>
          <w:rFonts w:ascii="Arial" w:hAnsi="Arial" w:cs="Arial"/>
          <w:iCs/>
        </w:rPr>
        <w:t>ОВЛАШЋЕНО ЛИЦЕ</w:t>
      </w:r>
    </w:p>
    <w:p w:rsidR="007D714B" w:rsidRPr="00246B38" w:rsidRDefault="007D714B" w:rsidP="007D714B">
      <w:pPr>
        <w:jc w:val="both"/>
        <w:rPr>
          <w:rFonts w:ascii="Arial" w:hAnsi="Arial" w:cs="Arial"/>
          <w:iCs/>
        </w:rPr>
      </w:pPr>
      <w:r>
        <w:rPr>
          <w:rFonts w:ascii="Arial" w:hAnsi="Arial" w:cs="Arial"/>
          <w:i/>
          <w:iCs/>
        </w:rPr>
        <w:t xml:space="preserve">                                                                                </w:t>
      </w:r>
      <w:r>
        <w:rPr>
          <w:rFonts w:ascii="Arial" w:hAnsi="Arial" w:cs="Arial"/>
          <w:iCs/>
        </w:rPr>
        <w:t>____________________________</w:t>
      </w:r>
    </w:p>
    <w:p w:rsidR="007D714B" w:rsidRPr="00DB27A4" w:rsidRDefault="007D714B" w:rsidP="007D714B">
      <w:pPr>
        <w:jc w:val="both"/>
        <w:rPr>
          <w:rFonts w:ascii="Arial" w:hAnsi="Arial" w:cs="Arial"/>
          <w:b/>
          <w:iCs/>
        </w:rPr>
      </w:pPr>
      <w:r w:rsidRPr="00E34E92">
        <w:rPr>
          <w:rFonts w:ascii="Arial" w:hAnsi="Arial" w:cs="Arial"/>
          <w:b/>
          <w:iCs/>
        </w:rPr>
        <w:t>Партија 2</w:t>
      </w:r>
      <w:r>
        <w:rPr>
          <w:rFonts w:ascii="Arial" w:hAnsi="Arial" w:cs="Arial"/>
          <w:b/>
          <w:iCs/>
        </w:rPr>
        <w:t xml:space="preserve">: </w:t>
      </w:r>
      <w:r w:rsidR="00C55DF8" w:rsidRPr="009F495C">
        <w:rPr>
          <w:b/>
          <w:i/>
          <w:sz w:val="28"/>
          <w:szCs w:val="28"/>
          <w:lang w:val="ru-RU"/>
        </w:rPr>
        <w:t xml:space="preserve">Млеко </w:t>
      </w:r>
      <w:r w:rsidR="00C55DF8" w:rsidRPr="009F495C">
        <w:rPr>
          <w:b/>
          <w:i/>
          <w:sz w:val="28"/>
          <w:szCs w:val="28"/>
        </w:rPr>
        <w:t>и млечни производи</w:t>
      </w:r>
    </w:p>
    <w:tbl>
      <w:tblPr>
        <w:tblStyle w:val="TableGrid"/>
        <w:tblW w:w="0" w:type="auto"/>
        <w:tblLook w:val="04A0"/>
      </w:tblPr>
      <w:tblGrid>
        <w:gridCol w:w="417"/>
        <w:gridCol w:w="3482"/>
        <w:gridCol w:w="1938"/>
        <w:gridCol w:w="2068"/>
      </w:tblGrid>
      <w:tr w:rsidR="007D714B" w:rsidTr="00A46AC4">
        <w:tc>
          <w:tcPr>
            <w:tcW w:w="417" w:type="dxa"/>
          </w:tcPr>
          <w:p w:rsidR="007D714B" w:rsidRPr="00E34E92" w:rsidRDefault="007D714B" w:rsidP="00A46AC4">
            <w:pPr>
              <w:jc w:val="both"/>
              <w:rPr>
                <w:rFonts w:ascii="Arial" w:hAnsi="Arial" w:cs="Arial"/>
                <w:iCs/>
              </w:rPr>
            </w:pPr>
          </w:p>
        </w:tc>
        <w:tc>
          <w:tcPr>
            <w:tcW w:w="3482" w:type="dxa"/>
          </w:tcPr>
          <w:p w:rsidR="007D714B" w:rsidRPr="004C07A8" w:rsidRDefault="007D714B" w:rsidP="00A46AC4">
            <w:pPr>
              <w:jc w:val="both"/>
              <w:rPr>
                <w:rFonts w:ascii="Arial" w:hAnsi="Arial" w:cs="Arial"/>
                <w:iCs/>
              </w:rPr>
            </w:pPr>
            <w:r w:rsidRPr="006872F9">
              <w:rPr>
                <w:rFonts w:ascii="Arial" w:hAnsi="Arial" w:cs="Arial"/>
              </w:rPr>
              <w:t>Назив артикла</w:t>
            </w:r>
          </w:p>
        </w:tc>
        <w:tc>
          <w:tcPr>
            <w:tcW w:w="1938" w:type="dxa"/>
          </w:tcPr>
          <w:p w:rsidR="007D714B" w:rsidRPr="00F711E2" w:rsidRDefault="007D714B" w:rsidP="00A46AC4">
            <w:pPr>
              <w:jc w:val="both"/>
              <w:rPr>
                <w:rFonts w:ascii="Arial" w:hAnsi="Arial" w:cs="Arial"/>
                <w:iCs/>
              </w:rPr>
            </w:pPr>
            <w:r w:rsidRPr="00F711E2">
              <w:rPr>
                <w:rFonts w:ascii="Arial" w:hAnsi="Arial" w:cs="Arial"/>
                <w:iCs/>
              </w:rPr>
              <w:t>Це</w:t>
            </w:r>
            <w:r>
              <w:rPr>
                <w:rFonts w:ascii="Arial" w:hAnsi="Arial" w:cs="Arial"/>
                <w:iCs/>
              </w:rPr>
              <w:t>на без ПДВа</w:t>
            </w:r>
          </w:p>
        </w:tc>
        <w:tc>
          <w:tcPr>
            <w:tcW w:w="2068" w:type="dxa"/>
          </w:tcPr>
          <w:p w:rsidR="007D714B" w:rsidRPr="00F711E2" w:rsidRDefault="007D714B" w:rsidP="00A46AC4">
            <w:pPr>
              <w:jc w:val="both"/>
              <w:rPr>
                <w:rFonts w:ascii="Arial" w:hAnsi="Arial" w:cs="Arial"/>
                <w:iCs/>
              </w:rPr>
            </w:pPr>
            <w:r>
              <w:rPr>
                <w:rFonts w:ascii="Arial" w:hAnsi="Arial" w:cs="Arial"/>
                <w:iCs/>
              </w:rPr>
              <w:t>Цена са ПДВом</w:t>
            </w:r>
          </w:p>
        </w:tc>
      </w:tr>
      <w:tr w:rsidR="00F377D7" w:rsidTr="00A46AC4">
        <w:tc>
          <w:tcPr>
            <w:tcW w:w="417" w:type="dxa"/>
          </w:tcPr>
          <w:p w:rsidR="00F377D7" w:rsidRPr="00E34E92" w:rsidRDefault="00F377D7" w:rsidP="00A46AC4">
            <w:pPr>
              <w:jc w:val="both"/>
              <w:rPr>
                <w:rFonts w:ascii="Arial" w:hAnsi="Arial" w:cs="Arial"/>
                <w:i/>
                <w:iCs/>
              </w:rPr>
            </w:pPr>
            <w:r>
              <w:rPr>
                <w:rFonts w:ascii="Arial" w:hAnsi="Arial" w:cs="Arial"/>
                <w:i/>
                <w:iCs/>
              </w:rPr>
              <w:t>1.</w:t>
            </w:r>
          </w:p>
        </w:tc>
        <w:tc>
          <w:tcPr>
            <w:tcW w:w="3482" w:type="dxa"/>
          </w:tcPr>
          <w:p w:rsidR="00F377D7" w:rsidRDefault="00F377D7" w:rsidP="00A46AC4">
            <w:pPr>
              <w:jc w:val="both"/>
              <w:rPr>
                <w:rFonts w:ascii="Arial" w:hAnsi="Arial" w:cs="Arial"/>
                <w:i/>
                <w:iCs/>
              </w:rPr>
            </w:pPr>
            <w:r>
              <w:rPr>
                <w:rFonts w:ascii="Arial" w:hAnsi="Arial" w:cs="Arial"/>
                <w:iCs/>
              </w:rPr>
              <w:t>Јогурт 0,180</w:t>
            </w:r>
          </w:p>
        </w:tc>
        <w:tc>
          <w:tcPr>
            <w:tcW w:w="1938" w:type="dxa"/>
          </w:tcPr>
          <w:p w:rsidR="00F377D7" w:rsidRPr="00F711E2" w:rsidRDefault="00F377D7" w:rsidP="00A46AC4">
            <w:pPr>
              <w:jc w:val="both"/>
              <w:rPr>
                <w:rFonts w:ascii="Arial" w:hAnsi="Arial" w:cs="Arial"/>
                <w:iCs/>
              </w:rPr>
            </w:pPr>
          </w:p>
        </w:tc>
        <w:tc>
          <w:tcPr>
            <w:tcW w:w="2068" w:type="dxa"/>
          </w:tcPr>
          <w:p w:rsidR="00F377D7" w:rsidRDefault="00F377D7" w:rsidP="00A46AC4">
            <w:pPr>
              <w:jc w:val="both"/>
              <w:rPr>
                <w:rFonts w:ascii="Arial" w:hAnsi="Arial" w:cs="Arial"/>
                <w:i/>
                <w:iCs/>
              </w:rPr>
            </w:pPr>
          </w:p>
        </w:tc>
      </w:tr>
      <w:tr w:rsidR="00F377D7" w:rsidTr="00A46AC4">
        <w:tc>
          <w:tcPr>
            <w:tcW w:w="417" w:type="dxa"/>
          </w:tcPr>
          <w:p w:rsidR="00F377D7" w:rsidRPr="00E34E92" w:rsidRDefault="00F377D7" w:rsidP="00A46AC4">
            <w:pPr>
              <w:jc w:val="both"/>
              <w:rPr>
                <w:rFonts w:ascii="Arial" w:hAnsi="Arial" w:cs="Arial"/>
                <w:i/>
                <w:iCs/>
              </w:rPr>
            </w:pPr>
            <w:r>
              <w:rPr>
                <w:rFonts w:ascii="Arial" w:hAnsi="Arial" w:cs="Arial"/>
                <w:i/>
                <w:iCs/>
              </w:rPr>
              <w:t>2.</w:t>
            </w:r>
          </w:p>
        </w:tc>
        <w:tc>
          <w:tcPr>
            <w:tcW w:w="3482" w:type="dxa"/>
          </w:tcPr>
          <w:p w:rsidR="00F377D7" w:rsidRPr="001E0F57" w:rsidRDefault="00F377D7" w:rsidP="00A46AC4">
            <w:pPr>
              <w:jc w:val="both"/>
              <w:rPr>
                <w:rFonts w:ascii="Arial" w:hAnsi="Arial" w:cs="Arial"/>
                <w:i/>
                <w:iCs/>
                <w:lang w:val="en-US"/>
              </w:rPr>
            </w:pPr>
            <w:r>
              <w:rPr>
                <w:rFonts w:ascii="Arial" w:hAnsi="Arial" w:cs="Arial"/>
              </w:rPr>
              <w:t>Чоколадно млеко (тетрапак) 0,25</w:t>
            </w:r>
          </w:p>
        </w:tc>
        <w:tc>
          <w:tcPr>
            <w:tcW w:w="1938" w:type="dxa"/>
          </w:tcPr>
          <w:p w:rsidR="00F377D7" w:rsidRPr="00F711E2" w:rsidRDefault="00F377D7" w:rsidP="00A46AC4">
            <w:pPr>
              <w:jc w:val="both"/>
              <w:rPr>
                <w:rFonts w:ascii="Arial" w:hAnsi="Arial" w:cs="Arial"/>
                <w:iCs/>
              </w:rPr>
            </w:pPr>
          </w:p>
        </w:tc>
        <w:tc>
          <w:tcPr>
            <w:tcW w:w="2068" w:type="dxa"/>
          </w:tcPr>
          <w:p w:rsidR="00F377D7" w:rsidRDefault="00F377D7" w:rsidP="00A46AC4">
            <w:pPr>
              <w:jc w:val="both"/>
              <w:rPr>
                <w:rFonts w:ascii="Arial" w:hAnsi="Arial" w:cs="Arial"/>
                <w:i/>
                <w:iCs/>
              </w:rPr>
            </w:pPr>
          </w:p>
        </w:tc>
      </w:tr>
    </w:tbl>
    <w:p w:rsidR="007D714B" w:rsidRDefault="007D714B" w:rsidP="007D714B">
      <w:pPr>
        <w:jc w:val="both"/>
        <w:rPr>
          <w:rFonts w:ascii="Arial" w:hAnsi="Arial" w:cs="Arial"/>
          <w:b/>
          <w:bCs/>
          <w:i/>
          <w:iCs/>
          <w:sz w:val="22"/>
          <w:szCs w:val="22"/>
          <w:lang w:val="sr-Cyrl-CS"/>
        </w:rPr>
      </w:pPr>
    </w:p>
    <w:p w:rsidR="007D714B" w:rsidRDefault="007D714B" w:rsidP="007D714B">
      <w:pPr>
        <w:jc w:val="both"/>
        <w:rPr>
          <w:rFonts w:ascii="Arial" w:hAnsi="Arial" w:cs="Arial"/>
          <w:b/>
          <w:bCs/>
          <w:i/>
          <w:iCs/>
          <w:sz w:val="22"/>
          <w:szCs w:val="22"/>
          <w:lang w:val="sr-Cyrl-CS"/>
        </w:rPr>
      </w:pPr>
      <w:r>
        <w:rPr>
          <w:rFonts w:ascii="Arial" w:hAnsi="Arial" w:cs="Arial"/>
          <w:b/>
          <w:bCs/>
          <w:i/>
          <w:iCs/>
          <w:sz w:val="22"/>
          <w:szCs w:val="22"/>
          <w:lang w:val="sr-Cyrl-CS"/>
        </w:rPr>
        <w:t xml:space="preserve">УКУПНА </w:t>
      </w:r>
      <w:r w:rsidRPr="006872F9">
        <w:rPr>
          <w:rFonts w:ascii="Arial" w:hAnsi="Arial" w:cs="Arial"/>
          <w:b/>
          <w:bCs/>
          <w:i/>
          <w:iCs/>
          <w:sz w:val="22"/>
          <w:szCs w:val="22"/>
          <w:lang w:val="sr-Cyrl-CS"/>
        </w:rPr>
        <w:t xml:space="preserve"> ЦЕНА: </w:t>
      </w:r>
      <w:r>
        <w:rPr>
          <w:rFonts w:ascii="Arial" w:hAnsi="Arial" w:cs="Arial"/>
          <w:b/>
          <w:bCs/>
          <w:i/>
          <w:iCs/>
          <w:sz w:val="22"/>
          <w:szCs w:val="22"/>
          <w:lang w:val="sr-Cyrl-CS"/>
        </w:rPr>
        <w:t>____________(</w:t>
      </w:r>
      <w:r w:rsidRPr="006872F9">
        <w:rPr>
          <w:rFonts w:ascii="Arial" w:hAnsi="Arial" w:cs="Arial"/>
          <w:b/>
          <w:bCs/>
          <w:i/>
          <w:iCs/>
          <w:sz w:val="22"/>
          <w:szCs w:val="22"/>
          <w:lang w:val="sr-Cyrl-CS"/>
        </w:rPr>
        <w:t xml:space="preserve">без </w:t>
      </w:r>
      <w:r>
        <w:rPr>
          <w:rFonts w:ascii="Arial" w:hAnsi="Arial" w:cs="Arial"/>
          <w:b/>
          <w:bCs/>
          <w:i/>
          <w:iCs/>
          <w:sz w:val="22"/>
          <w:szCs w:val="22"/>
          <w:lang w:val="sr-Cyrl-CS"/>
        </w:rPr>
        <w:t>ПДВ);</w:t>
      </w:r>
      <w:r w:rsidRPr="006872F9">
        <w:rPr>
          <w:rFonts w:ascii="Arial" w:hAnsi="Arial" w:cs="Arial"/>
          <w:b/>
          <w:bCs/>
          <w:i/>
          <w:iCs/>
          <w:sz w:val="22"/>
          <w:szCs w:val="22"/>
          <w:lang w:val="sr-Cyrl-CS"/>
        </w:rPr>
        <w:t xml:space="preserve"> _______</w:t>
      </w:r>
      <w:r>
        <w:rPr>
          <w:rFonts w:ascii="Arial" w:hAnsi="Arial" w:cs="Arial"/>
          <w:b/>
          <w:bCs/>
          <w:i/>
          <w:iCs/>
          <w:sz w:val="22"/>
          <w:szCs w:val="22"/>
          <w:lang w:val="sr-Cyrl-CS"/>
        </w:rPr>
        <w:t>__</w:t>
      </w:r>
      <w:r w:rsidRPr="006872F9">
        <w:rPr>
          <w:rFonts w:ascii="Arial" w:hAnsi="Arial" w:cs="Arial"/>
          <w:b/>
          <w:bCs/>
          <w:i/>
          <w:iCs/>
          <w:sz w:val="22"/>
          <w:szCs w:val="22"/>
          <w:lang w:val="sr-Cyrl-CS"/>
        </w:rPr>
        <w:t xml:space="preserve"> </w:t>
      </w:r>
      <w:r>
        <w:rPr>
          <w:rFonts w:ascii="Arial" w:hAnsi="Arial" w:cs="Arial"/>
          <w:b/>
          <w:bCs/>
          <w:i/>
          <w:iCs/>
          <w:sz w:val="22"/>
          <w:szCs w:val="22"/>
          <w:lang w:val="sr-Cyrl-CS"/>
        </w:rPr>
        <w:t>(са ПДВ)</w:t>
      </w:r>
    </w:p>
    <w:p w:rsidR="007D714B" w:rsidRDefault="007D714B" w:rsidP="007D714B">
      <w:pPr>
        <w:jc w:val="both"/>
        <w:rPr>
          <w:rFonts w:ascii="Arial" w:hAnsi="Arial" w:cs="Arial"/>
          <w:b/>
          <w:bCs/>
          <w:i/>
          <w:iCs/>
          <w:sz w:val="22"/>
          <w:szCs w:val="22"/>
          <w:lang w:val="sr-Cyrl-CS"/>
        </w:rPr>
      </w:pPr>
    </w:p>
    <w:p w:rsidR="007D714B" w:rsidRDefault="007D714B" w:rsidP="007D714B">
      <w:pPr>
        <w:jc w:val="both"/>
        <w:rPr>
          <w:rFonts w:ascii="Arial" w:hAnsi="Arial" w:cs="Arial"/>
          <w:iCs/>
        </w:rPr>
      </w:pPr>
      <w:r>
        <w:rPr>
          <w:rFonts w:ascii="Arial" w:hAnsi="Arial" w:cs="Arial"/>
          <w:iCs/>
        </w:rPr>
        <w:t xml:space="preserve"> Рок важења понуде :_______________                              </w:t>
      </w:r>
    </w:p>
    <w:p w:rsidR="007D714B" w:rsidRDefault="007D714B" w:rsidP="007D714B">
      <w:pPr>
        <w:jc w:val="both"/>
        <w:rPr>
          <w:rFonts w:ascii="Arial" w:hAnsi="Arial" w:cs="Arial"/>
          <w:iCs/>
        </w:rPr>
      </w:pPr>
      <w:r>
        <w:rPr>
          <w:rFonts w:ascii="Arial" w:hAnsi="Arial" w:cs="Arial"/>
          <w:iCs/>
        </w:rPr>
        <w:t xml:space="preserve">                                                                        ОВЛАШЋЕНО ЛИЦЕ</w:t>
      </w:r>
    </w:p>
    <w:p w:rsidR="007D714B" w:rsidRPr="00921291" w:rsidRDefault="007D714B" w:rsidP="007D714B">
      <w:pPr>
        <w:jc w:val="both"/>
        <w:rPr>
          <w:rFonts w:ascii="Arial" w:hAnsi="Arial" w:cs="Arial"/>
          <w:iCs/>
        </w:rPr>
      </w:pPr>
      <w:r>
        <w:rPr>
          <w:rFonts w:ascii="Arial" w:hAnsi="Arial" w:cs="Arial"/>
          <w:iCs/>
        </w:rPr>
        <w:t xml:space="preserve">                                                                   __________________________</w:t>
      </w:r>
    </w:p>
    <w:p w:rsidR="00F018E0" w:rsidRDefault="00F018E0" w:rsidP="007D714B">
      <w:pPr>
        <w:jc w:val="both"/>
        <w:rPr>
          <w:rFonts w:ascii="Arial" w:hAnsi="Arial" w:cs="Arial"/>
          <w:b/>
          <w:iCs/>
          <w:lang w:val="sr-Cyrl-CS"/>
        </w:rPr>
      </w:pPr>
    </w:p>
    <w:p w:rsidR="00F018E0" w:rsidRDefault="00F018E0" w:rsidP="007D714B">
      <w:pPr>
        <w:jc w:val="both"/>
        <w:rPr>
          <w:rFonts w:ascii="Arial" w:hAnsi="Arial" w:cs="Arial"/>
          <w:b/>
          <w:iCs/>
          <w:lang w:val="sr-Cyrl-CS"/>
        </w:rPr>
      </w:pPr>
    </w:p>
    <w:p w:rsidR="00F018E0" w:rsidRDefault="00F018E0" w:rsidP="007D714B">
      <w:pPr>
        <w:jc w:val="both"/>
        <w:rPr>
          <w:rFonts w:ascii="Arial" w:hAnsi="Arial" w:cs="Arial"/>
          <w:b/>
          <w:iCs/>
          <w:lang w:val="sr-Cyrl-CS"/>
        </w:rPr>
      </w:pPr>
    </w:p>
    <w:p w:rsidR="00F018E0" w:rsidRDefault="00F018E0" w:rsidP="007D714B">
      <w:pPr>
        <w:jc w:val="both"/>
        <w:rPr>
          <w:rFonts w:ascii="Arial" w:hAnsi="Arial" w:cs="Arial"/>
          <w:b/>
          <w:iCs/>
          <w:lang w:val="sr-Cyrl-CS"/>
        </w:rPr>
      </w:pPr>
    </w:p>
    <w:p w:rsidR="007D714B" w:rsidRPr="00DB27A4" w:rsidRDefault="007D714B" w:rsidP="007D714B">
      <w:pPr>
        <w:jc w:val="both"/>
        <w:rPr>
          <w:rFonts w:ascii="Arial" w:hAnsi="Arial" w:cs="Arial"/>
          <w:b/>
          <w:bCs/>
          <w:i/>
          <w:iCs/>
          <w:sz w:val="22"/>
          <w:szCs w:val="22"/>
          <w:lang w:val="sr-Cyrl-CS"/>
        </w:rPr>
      </w:pPr>
      <w:r w:rsidRPr="006F5F7E">
        <w:rPr>
          <w:rFonts w:ascii="Arial" w:hAnsi="Arial" w:cs="Arial"/>
          <w:b/>
          <w:iCs/>
          <w:lang w:val="sr-Cyrl-CS"/>
        </w:rPr>
        <w:t>Партија 3</w:t>
      </w:r>
      <w:r>
        <w:rPr>
          <w:rFonts w:ascii="Arial" w:hAnsi="Arial" w:cs="Arial"/>
          <w:b/>
          <w:iCs/>
          <w:lang w:val="sr-Cyrl-CS"/>
        </w:rPr>
        <w:t xml:space="preserve">: </w:t>
      </w:r>
      <w:r>
        <w:rPr>
          <w:rFonts w:ascii="Arial" w:hAnsi="Arial" w:cs="Arial"/>
          <w:b/>
          <w:bCs/>
          <w:i/>
          <w:iCs/>
          <w:sz w:val="22"/>
          <w:szCs w:val="22"/>
          <w:lang w:val="sr-Cyrl-CS"/>
        </w:rPr>
        <w:t>безалкохолна пића</w:t>
      </w:r>
    </w:p>
    <w:tbl>
      <w:tblPr>
        <w:tblStyle w:val="TableGrid"/>
        <w:tblW w:w="0" w:type="auto"/>
        <w:tblLook w:val="04A0"/>
      </w:tblPr>
      <w:tblGrid>
        <w:gridCol w:w="534"/>
        <w:gridCol w:w="3352"/>
        <w:gridCol w:w="1943"/>
        <w:gridCol w:w="2076"/>
      </w:tblGrid>
      <w:tr w:rsidR="007D714B" w:rsidTr="00A46AC4">
        <w:tc>
          <w:tcPr>
            <w:tcW w:w="534" w:type="dxa"/>
          </w:tcPr>
          <w:p w:rsidR="007D714B" w:rsidRDefault="007D714B" w:rsidP="00A46AC4">
            <w:pPr>
              <w:jc w:val="both"/>
              <w:rPr>
                <w:rFonts w:ascii="Arial" w:hAnsi="Arial" w:cs="Arial"/>
                <w:iCs/>
                <w:lang w:val="sr-Cyrl-CS"/>
              </w:rPr>
            </w:pPr>
          </w:p>
        </w:tc>
        <w:tc>
          <w:tcPr>
            <w:tcW w:w="3352" w:type="dxa"/>
          </w:tcPr>
          <w:p w:rsidR="007D714B" w:rsidRDefault="007D714B" w:rsidP="00A46AC4">
            <w:pPr>
              <w:jc w:val="both"/>
              <w:rPr>
                <w:rFonts w:ascii="Arial" w:hAnsi="Arial" w:cs="Arial"/>
                <w:iCs/>
                <w:lang w:val="sr-Cyrl-CS"/>
              </w:rPr>
            </w:pPr>
            <w:r w:rsidRPr="006872F9">
              <w:rPr>
                <w:rFonts w:ascii="Arial" w:hAnsi="Arial" w:cs="Arial"/>
              </w:rPr>
              <w:t>Назив артикла</w:t>
            </w:r>
          </w:p>
        </w:tc>
        <w:tc>
          <w:tcPr>
            <w:tcW w:w="1943" w:type="dxa"/>
          </w:tcPr>
          <w:p w:rsidR="007D714B" w:rsidRPr="00F711E2" w:rsidRDefault="007D714B" w:rsidP="00A46AC4">
            <w:pPr>
              <w:jc w:val="both"/>
              <w:rPr>
                <w:rFonts w:ascii="Arial" w:hAnsi="Arial" w:cs="Arial"/>
                <w:iCs/>
              </w:rPr>
            </w:pPr>
            <w:r w:rsidRPr="00F711E2">
              <w:rPr>
                <w:rFonts w:ascii="Arial" w:hAnsi="Arial" w:cs="Arial"/>
                <w:iCs/>
              </w:rPr>
              <w:t>Це</w:t>
            </w:r>
            <w:r>
              <w:rPr>
                <w:rFonts w:ascii="Arial" w:hAnsi="Arial" w:cs="Arial"/>
                <w:iCs/>
              </w:rPr>
              <w:t>на без ПДВа</w:t>
            </w:r>
          </w:p>
        </w:tc>
        <w:tc>
          <w:tcPr>
            <w:tcW w:w="2076" w:type="dxa"/>
          </w:tcPr>
          <w:p w:rsidR="007D714B" w:rsidRPr="00F711E2" w:rsidRDefault="007D714B" w:rsidP="00A46AC4">
            <w:pPr>
              <w:jc w:val="both"/>
              <w:rPr>
                <w:rFonts w:ascii="Arial" w:hAnsi="Arial" w:cs="Arial"/>
                <w:iCs/>
              </w:rPr>
            </w:pPr>
            <w:r>
              <w:rPr>
                <w:rFonts w:ascii="Arial" w:hAnsi="Arial" w:cs="Arial"/>
                <w:iCs/>
              </w:rPr>
              <w:t>Цена са ПДВом</w:t>
            </w:r>
          </w:p>
        </w:tc>
      </w:tr>
      <w:tr w:rsidR="007D714B" w:rsidTr="00A46AC4">
        <w:tc>
          <w:tcPr>
            <w:tcW w:w="534" w:type="dxa"/>
          </w:tcPr>
          <w:p w:rsidR="007D714B" w:rsidRDefault="007D714B" w:rsidP="00A46AC4">
            <w:pPr>
              <w:jc w:val="both"/>
              <w:rPr>
                <w:rFonts w:ascii="Arial" w:hAnsi="Arial" w:cs="Arial"/>
                <w:iCs/>
                <w:lang w:val="sr-Cyrl-CS"/>
              </w:rPr>
            </w:pPr>
            <w:r>
              <w:rPr>
                <w:rFonts w:ascii="Arial" w:hAnsi="Arial" w:cs="Arial"/>
                <w:iCs/>
                <w:lang w:val="sr-Cyrl-CS"/>
              </w:rPr>
              <w:t xml:space="preserve">1. </w:t>
            </w:r>
          </w:p>
        </w:tc>
        <w:tc>
          <w:tcPr>
            <w:tcW w:w="3352" w:type="dxa"/>
          </w:tcPr>
          <w:p w:rsidR="007D714B" w:rsidRDefault="007D1C1E" w:rsidP="00A46AC4">
            <w:pPr>
              <w:jc w:val="both"/>
              <w:rPr>
                <w:rFonts w:ascii="Arial" w:hAnsi="Arial" w:cs="Arial"/>
                <w:iCs/>
                <w:lang w:val="sr-Cyrl-CS"/>
              </w:rPr>
            </w:pPr>
            <w:r>
              <w:rPr>
                <w:rFonts w:ascii="Arial" w:hAnsi="Arial" w:cs="Arial"/>
                <w:iCs/>
                <w:lang w:val="sr-Cyrl-CS"/>
              </w:rPr>
              <w:t>Сок дојпак</w:t>
            </w:r>
            <w:r w:rsidR="007D714B">
              <w:rPr>
                <w:rFonts w:ascii="Arial" w:hAnsi="Arial" w:cs="Arial"/>
                <w:iCs/>
                <w:lang w:val="sr-Cyrl-CS"/>
              </w:rPr>
              <w:t xml:space="preserve"> 0,20</w:t>
            </w:r>
          </w:p>
        </w:tc>
        <w:tc>
          <w:tcPr>
            <w:tcW w:w="1943" w:type="dxa"/>
          </w:tcPr>
          <w:p w:rsidR="007D714B" w:rsidRDefault="007D714B" w:rsidP="00A46AC4">
            <w:pPr>
              <w:jc w:val="both"/>
              <w:rPr>
                <w:rFonts w:ascii="Arial" w:hAnsi="Arial" w:cs="Arial"/>
                <w:iCs/>
                <w:lang w:val="sr-Cyrl-CS"/>
              </w:rPr>
            </w:pPr>
            <w:r>
              <w:rPr>
                <w:rFonts w:ascii="Arial" w:hAnsi="Arial" w:cs="Arial"/>
                <w:iCs/>
                <w:lang w:val="sr-Cyrl-CS"/>
              </w:rPr>
              <w:t xml:space="preserve"> </w:t>
            </w:r>
          </w:p>
        </w:tc>
        <w:tc>
          <w:tcPr>
            <w:tcW w:w="2076" w:type="dxa"/>
          </w:tcPr>
          <w:p w:rsidR="007D714B" w:rsidRDefault="007D714B" w:rsidP="00A46AC4">
            <w:pPr>
              <w:jc w:val="both"/>
              <w:rPr>
                <w:rFonts w:ascii="Arial" w:hAnsi="Arial" w:cs="Arial"/>
                <w:iCs/>
                <w:lang w:val="sr-Cyrl-CS"/>
              </w:rPr>
            </w:pPr>
          </w:p>
        </w:tc>
      </w:tr>
    </w:tbl>
    <w:p w:rsidR="007D714B" w:rsidRDefault="007D714B" w:rsidP="007D714B">
      <w:pPr>
        <w:jc w:val="both"/>
        <w:rPr>
          <w:rFonts w:ascii="Arial" w:hAnsi="Arial" w:cs="Arial"/>
          <w:i/>
          <w:iCs/>
          <w:lang w:val="sr-Cyrl-CS"/>
        </w:rPr>
      </w:pPr>
    </w:p>
    <w:p w:rsidR="007D714B" w:rsidRDefault="007D714B" w:rsidP="007D714B">
      <w:pPr>
        <w:jc w:val="both"/>
        <w:rPr>
          <w:rFonts w:ascii="Arial" w:hAnsi="Arial" w:cs="Arial"/>
          <w:b/>
          <w:bCs/>
          <w:i/>
          <w:iCs/>
          <w:sz w:val="22"/>
          <w:szCs w:val="22"/>
          <w:lang w:val="sr-Cyrl-CS"/>
        </w:rPr>
      </w:pPr>
      <w:r>
        <w:rPr>
          <w:rFonts w:ascii="Arial" w:hAnsi="Arial" w:cs="Arial"/>
          <w:b/>
          <w:bCs/>
          <w:i/>
          <w:iCs/>
          <w:sz w:val="22"/>
          <w:szCs w:val="22"/>
          <w:lang w:val="sr-Cyrl-CS"/>
        </w:rPr>
        <w:t xml:space="preserve">УКУПНА </w:t>
      </w:r>
      <w:r w:rsidRPr="006872F9">
        <w:rPr>
          <w:rFonts w:ascii="Arial" w:hAnsi="Arial" w:cs="Arial"/>
          <w:b/>
          <w:bCs/>
          <w:i/>
          <w:iCs/>
          <w:sz w:val="22"/>
          <w:szCs w:val="22"/>
          <w:lang w:val="sr-Cyrl-CS"/>
        </w:rPr>
        <w:t xml:space="preserve"> ЦЕНА: </w:t>
      </w:r>
      <w:r>
        <w:rPr>
          <w:rFonts w:ascii="Arial" w:hAnsi="Arial" w:cs="Arial"/>
          <w:b/>
          <w:bCs/>
          <w:i/>
          <w:iCs/>
          <w:sz w:val="22"/>
          <w:szCs w:val="22"/>
          <w:lang w:val="sr-Cyrl-CS"/>
        </w:rPr>
        <w:t>____________(</w:t>
      </w:r>
      <w:r w:rsidRPr="006872F9">
        <w:rPr>
          <w:rFonts w:ascii="Arial" w:hAnsi="Arial" w:cs="Arial"/>
          <w:b/>
          <w:bCs/>
          <w:i/>
          <w:iCs/>
          <w:sz w:val="22"/>
          <w:szCs w:val="22"/>
          <w:lang w:val="sr-Cyrl-CS"/>
        </w:rPr>
        <w:t xml:space="preserve">без </w:t>
      </w:r>
      <w:r>
        <w:rPr>
          <w:rFonts w:ascii="Arial" w:hAnsi="Arial" w:cs="Arial"/>
          <w:b/>
          <w:bCs/>
          <w:i/>
          <w:iCs/>
          <w:sz w:val="22"/>
          <w:szCs w:val="22"/>
          <w:lang w:val="sr-Cyrl-CS"/>
        </w:rPr>
        <w:t>ПДВ);</w:t>
      </w:r>
      <w:r w:rsidRPr="006872F9">
        <w:rPr>
          <w:rFonts w:ascii="Arial" w:hAnsi="Arial" w:cs="Arial"/>
          <w:b/>
          <w:bCs/>
          <w:i/>
          <w:iCs/>
          <w:sz w:val="22"/>
          <w:szCs w:val="22"/>
          <w:lang w:val="sr-Cyrl-CS"/>
        </w:rPr>
        <w:t xml:space="preserve"> _______</w:t>
      </w:r>
      <w:r>
        <w:rPr>
          <w:rFonts w:ascii="Arial" w:hAnsi="Arial" w:cs="Arial"/>
          <w:b/>
          <w:bCs/>
          <w:i/>
          <w:iCs/>
          <w:sz w:val="22"/>
          <w:szCs w:val="22"/>
          <w:lang w:val="sr-Cyrl-CS"/>
        </w:rPr>
        <w:t>__</w:t>
      </w:r>
      <w:r w:rsidRPr="006872F9">
        <w:rPr>
          <w:rFonts w:ascii="Arial" w:hAnsi="Arial" w:cs="Arial"/>
          <w:b/>
          <w:bCs/>
          <w:i/>
          <w:iCs/>
          <w:sz w:val="22"/>
          <w:szCs w:val="22"/>
          <w:lang w:val="sr-Cyrl-CS"/>
        </w:rPr>
        <w:t xml:space="preserve"> </w:t>
      </w:r>
      <w:r>
        <w:rPr>
          <w:rFonts w:ascii="Arial" w:hAnsi="Arial" w:cs="Arial"/>
          <w:b/>
          <w:bCs/>
          <w:i/>
          <w:iCs/>
          <w:sz w:val="22"/>
          <w:szCs w:val="22"/>
          <w:lang w:val="sr-Cyrl-CS"/>
        </w:rPr>
        <w:t>(са ПДВ)</w:t>
      </w:r>
    </w:p>
    <w:p w:rsidR="007D714B" w:rsidRPr="00626128" w:rsidRDefault="007D714B" w:rsidP="007D714B">
      <w:pPr>
        <w:jc w:val="both"/>
        <w:rPr>
          <w:rFonts w:ascii="Arial" w:hAnsi="Arial" w:cs="Arial"/>
          <w:iCs/>
          <w:lang w:val="sr-Cyrl-CS"/>
        </w:rPr>
      </w:pPr>
      <w:r>
        <w:rPr>
          <w:rFonts w:ascii="Arial" w:hAnsi="Arial" w:cs="Arial"/>
          <w:iCs/>
          <w:lang w:val="sr-Cyrl-CS"/>
        </w:rPr>
        <w:t>Рок важења понуде:______________</w:t>
      </w:r>
    </w:p>
    <w:p w:rsidR="007D714B" w:rsidRPr="00246B38" w:rsidRDefault="007D714B" w:rsidP="007D714B">
      <w:pPr>
        <w:jc w:val="both"/>
        <w:rPr>
          <w:rFonts w:ascii="Arial" w:hAnsi="Arial" w:cs="Arial"/>
          <w:iCs/>
          <w:lang w:val="sr-Cyrl-CS"/>
        </w:rPr>
      </w:pPr>
      <w:r>
        <w:rPr>
          <w:rFonts w:ascii="Arial" w:hAnsi="Arial" w:cs="Arial"/>
          <w:i/>
          <w:iCs/>
          <w:lang w:val="sr-Cyrl-CS"/>
        </w:rPr>
        <w:t xml:space="preserve">                                                                                    </w:t>
      </w:r>
      <w:r w:rsidRPr="00246B38">
        <w:rPr>
          <w:rFonts w:ascii="Arial" w:hAnsi="Arial" w:cs="Arial"/>
          <w:iCs/>
          <w:lang w:val="sr-Cyrl-CS"/>
        </w:rPr>
        <w:t>ОВЛАШЋЕНО ЛИЦЕ</w:t>
      </w:r>
    </w:p>
    <w:p w:rsidR="007D714B" w:rsidRPr="006B25DC" w:rsidRDefault="007D714B" w:rsidP="007D714B">
      <w:pPr>
        <w:jc w:val="both"/>
        <w:rPr>
          <w:rFonts w:ascii="Arial" w:hAnsi="Arial" w:cs="Arial"/>
          <w:iCs/>
          <w:lang w:val="sr-Cyrl-CS"/>
        </w:rPr>
      </w:pPr>
      <w:r>
        <w:rPr>
          <w:rFonts w:ascii="Arial" w:hAnsi="Arial" w:cs="Arial"/>
          <w:i/>
          <w:iCs/>
          <w:lang w:val="sr-Cyrl-CS"/>
        </w:rPr>
        <w:t xml:space="preserve">                                                                            __________________________</w:t>
      </w:r>
    </w:p>
    <w:p w:rsidR="007D714B" w:rsidRDefault="007D714B" w:rsidP="007D714B">
      <w:pPr>
        <w:jc w:val="both"/>
        <w:rPr>
          <w:rFonts w:ascii="Arial" w:hAnsi="Arial" w:cs="Arial"/>
          <w:i/>
          <w:iCs/>
          <w:lang w:val="sr-Cyrl-CS"/>
        </w:rPr>
      </w:pPr>
    </w:p>
    <w:p w:rsidR="007D714B" w:rsidRDefault="007D714B" w:rsidP="007D714B">
      <w:pPr>
        <w:jc w:val="both"/>
        <w:rPr>
          <w:rFonts w:ascii="Arial" w:hAnsi="Arial" w:cs="Arial"/>
          <w:iCs/>
          <w:lang w:val="sr-Cyrl-CS"/>
        </w:rPr>
      </w:pPr>
      <w:r>
        <w:rPr>
          <w:rFonts w:ascii="Arial" w:hAnsi="Arial" w:cs="Arial"/>
          <w:i/>
          <w:iCs/>
          <w:lang w:val="sr-Cyrl-CS"/>
        </w:rPr>
        <w:t xml:space="preserve">                                                        М.П.           </w:t>
      </w:r>
      <w:r>
        <w:rPr>
          <w:rFonts w:ascii="Arial" w:hAnsi="Arial" w:cs="Arial"/>
          <w:iCs/>
          <w:lang w:val="sr-Cyrl-CS"/>
        </w:rPr>
        <w:t>ПОНУЂАЧ</w:t>
      </w:r>
    </w:p>
    <w:p w:rsidR="007D714B" w:rsidRPr="00921291" w:rsidRDefault="007D714B" w:rsidP="007D714B">
      <w:pPr>
        <w:jc w:val="both"/>
        <w:rPr>
          <w:rFonts w:ascii="Arial" w:hAnsi="Arial" w:cs="Arial"/>
          <w:iCs/>
          <w:lang w:val="sr-Cyrl-CS"/>
        </w:rPr>
      </w:pPr>
      <w:r>
        <w:rPr>
          <w:rFonts w:ascii="Arial" w:hAnsi="Arial" w:cs="Arial"/>
          <w:iCs/>
          <w:lang w:val="sr-Cyrl-CS"/>
        </w:rPr>
        <w:t xml:space="preserve">                                                                 ______________________</w:t>
      </w:r>
    </w:p>
    <w:p w:rsidR="007D714B" w:rsidRDefault="007D714B" w:rsidP="007D714B">
      <w:pPr>
        <w:jc w:val="both"/>
        <w:rPr>
          <w:rFonts w:ascii="Arial" w:hAnsi="Arial" w:cs="Arial"/>
          <w:b/>
          <w:bCs/>
          <w:i/>
          <w:iCs/>
          <w:u w:val="single"/>
        </w:rPr>
      </w:pPr>
    </w:p>
    <w:p w:rsidR="007D714B" w:rsidRDefault="007D714B" w:rsidP="007D714B">
      <w:pPr>
        <w:jc w:val="both"/>
        <w:rPr>
          <w:rFonts w:ascii="Arial" w:hAnsi="Arial" w:cs="Arial"/>
          <w:i/>
          <w:iCs/>
        </w:rPr>
      </w:pPr>
      <w:r>
        <w:rPr>
          <w:rFonts w:ascii="Arial" w:hAnsi="Arial" w:cs="Arial"/>
          <w:b/>
          <w:bCs/>
          <w:i/>
          <w:iCs/>
          <w:u w:val="single"/>
        </w:rPr>
        <w:t>Напомене:</w:t>
      </w:r>
      <w:r>
        <w:rPr>
          <w:rFonts w:ascii="Arial" w:hAnsi="Arial" w:cs="Arial"/>
          <w:b/>
          <w:bCs/>
          <w:i/>
          <w:iCs/>
        </w:rPr>
        <w:t xml:space="preserve"> </w:t>
      </w:r>
    </w:p>
    <w:p w:rsidR="007D714B" w:rsidRDefault="007D714B" w:rsidP="007D714B">
      <w:pPr>
        <w:jc w:val="both"/>
        <w:rPr>
          <w:rFonts w:ascii="Arial" w:hAnsi="Arial" w:cs="Arial"/>
          <w:i/>
          <w:iCs/>
        </w:rPr>
      </w:pPr>
      <w:r>
        <w:rPr>
          <w:rFonts w:ascii="Arial" w:hAnsi="Arial" w:cs="Arial"/>
          <w:i/>
          <w:iCs/>
        </w:rPr>
        <w:t xml:space="preserve">Образац понуде понуђач мора да попуни, овери печатом и потпише, чиме </w:t>
      </w:r>
      <w:r>
        <w:rPr>
          <w:rFonts w:ascii="Arial" w:hAnsi="Arial" w:cs="Arial"/>
          <w:i/>
          <w:iCs/>
          <w:lang w:val="sr-Cyrl-CS"/>
        </w:rPr>
        <w:t>п</w:t>
      </w:r>
      <w:r>
        <w:rPr>
          <w:rFonts w:ascii="Arial" w:hAnsi="Arial" w:cs="Arial"/>
          <w:i/>
          <w:iCs/>
        </w:rPr>
        <w:t>отврђује да су тачни подаци који су у обрасцу понуде наведени. Уколико понуђачи подносе заједничку понуду, група понуђача може да се определи да образац понуде потписују и печатом оверавају сви понуђачи из групе понуђача или група понуђача може да одреди једног понуђача из групе који ће попунити, потписати и печатом оверити образац понуде.</w:t>
      </w:r>
    </w:p>
    <w:p w:rsidR="007D714B" w:rsidRDefault="007D714B" w:rsidP="007D714B">
      <w:pPr>
        <w:jc w:val="both"/>
        <w:rPr>
          <w:rFonts w:ascii="Arial" w:hAnsi="Arial" w:cs="Arial"/>
          <w:i/>
          <w:iCs/>
          <w:lang w:val="sr-Cyrl-CS"/>
        </w:rPr>
      </w:pPr>
      <w:r>
        <w:rPr>
          <w:rFonts w:ascii="Arial" w:hAnsi="Arial" w:cs="Arial"/>
          <w:i/>
          <w:iCs/>
        </w:rPr>
        <w:t>Уколико је предмет јавне набавке обликован у више партија, понуђачи ће попуњавати образац понуде за сваку партију посебно.</w:t>
      </w:r>
    </w:p>
    <w:p w:rsidR="007D714B" w:rsidRDefault="007D714B" w:rsidP="007D714B">
      <w:pPr>
        <w:jc w:val="both"/>
        <w:rPr>
          <w:rFonts w:ascii="Arial" w:hAnsi="Arial" w:cs="Arial"/>
          <w:i/>
          <w:iCs/>
          <w:lang w:val="sr-Cyrl-CS"/>
        </w:rPr>
      </w:pPr>
    </w:p>
    <w:p w:rsidR="007D714B" w:rsidRPr="001C611E" w:rsidRDefault="007D714B" w:rsidP="007D714B">
      <w:pPr>
        <w:pStyle w:val="BodyText3"/>
        <w:spacing w:after="0" w:line="240" w:lineRule="auto"/>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7D714B" w:rsidRDefault="007D714B" w:rsidP="007D714B">
      <w:pPr>
        <w:pStyle w:val="BodyText3"/>
        <w:spacing w:after="0" w:line="240" w:lineRule="auto"/>
        <w:jc w:val="center"/>
        <w:rPr>
          <w:b/>
          <w:color w:val="auto"/>
          <w:kern w:val="28"/>
          <w:sz w:val="28"/>
          <w:szCs w:val="28"/>
        </w:rPr>
      </w:pPr>
    </w:p>
    <w:p w:rsidR="00952543" w:rsidRPr="00C136DA" w:rsidRDefault="00952543" w:rsidP="00C136DA">
      <w:pPr>
        <w:pStyle w:val="BodyText3"/>
        <w:spacing w:after="0" w:line="240" w:lineRule="auto"/>
        <w:rPr>
          <w:b/>
          <w:color w:val="auto"/>
          <w:kern w:val="28"/>
          <w:sz w:val="28"/>
          <w:szCs w:val="28"/>
        </w:rPr>
      </w:pPr>
    </w:p>
    <w:p w:rsidR="00952543" w:rsidRPr="00952543" w:rsidRDefault="00952543" w:rsidP="007D714B">
      <w:pPr>
        <w:pStyle w:val="BodyText3"/>
        <w:spacing w:after="0" w:line="240" w:lineRule="auto"/>
        <w:jc w:val="center"/>
        <w:rPr>
          <w:b/>
          <w:color w:val="auto"/>
          <w:kern w:val="28"/>
          <w:sz w:val="28"/>
          <w:szCs w:val="28"/>
        </w:rPr>
      </w:pPr>
    </w:p>
    <w:p w:rsidR="007D714B" w:rsidRPr="00ED5C13" w:rsidRDefault="007D714B" w:rsidP="007D714B">
      <w:pPr>
        <w:pStyle w:val="BodyText3"/>
        <w:spacing w:after="0" w:line="240" w:lineRule="auto"/>
        <w:jc w:val="center"/>
        <w:rPr>
          <w:b/>
          <w:color w:val="auto"/>
          <w:kern w:val="28"/>
          <w:sz w:val="28"/>
          <w:szCs w:val="28"/>
        </w:rPr>
      </w:pPr>
      <w:r w:rsidRPr="00ED5C13">
        <w:rPr>
          <w:b/>
          <w:color w:val="auto"/>
          <w:kern w:val="28"/>
          <w:sz w:val="28"/>
          <w:szCs w:val="28"/>
        </w:rPr>
        <w:t>VII  ИЗЈАВА ПОНУЂАЧА</w:t>
      </w:r>
    </w:p>
    <w:p w:rsidR="007D714B" w:rsidRPr="00ED5C13" w:rsidRDefault="007D714B" w:rsidP="007D714B">
      <w:pPr>
        <w:pStyle w:val="BodyText3"/>
        <w:spacing w:after="0" w:line="240" w:lineRule="auto"/>
        <w:jc w:val="center"/>
        <w:rPr>
          <w:b/>
          <w:i/>
          <w:color w:val="auto"/>
          <w:kern w:val="28"/>
          <w:sz w:val="28"/>
          <w:szCs w:val="28"/>
        </w:rPr>
      </w:pPr>
      <w:r w:rsidRPr="00ED5C13">
        <w:rPr>
          <w:b/>
          <w:color w:val="auto"/>
          <w:kern w:val="28"/>
          <w:sz w:val="28"/>
          <w:szCs w:val="28"/>
        </w:rPr>
        <w:t>-ГАРАНЦИЈА</w:t>
      </w:r>
      <w:r w:rsidRPr="00ED5C13">
        <w:rPr>
          <w:b/>
          <w:i/>
          <w:color w:val="auto"/>
          <w:kern w:val="28"/>
          <w:sz w:val="28"/>
          <w:szCs w:val="28"/>
        </w:rPr>
        <w:t>-</w:t>
      </w:r>
    </w:p>
    <w:p w:rsidR="007D714B" w:rsidRPr="00ED5C13" w:rsidRDefault="007D714B" w:rsidP="007D714B">
      <w:pPr>
        <w:pStyle w:val="BodyText3"/>
        <w:spacing w:after="0" w:line="240" w:lineRule="auto"/>
        <w:jc w:val="center"/>
        <w:rPr>
          <w:b/>
          <w:i/>
          <w:color w:val="auto"/>
          <w:kern w:val="28"/>
          <w:sz w:val="28"/>
          <w:szCs w:val="28"/>
        </w:rPr>
      </w:pPr>
    </w:p>
    <w:p w:rsidR="007D714B" w:rsidRPr="00ED5C13" w:rsidRDefault="007D714B" w:rsidP="007D714B">
      <w:pPr>
        <w:pStyle w:val="BodyText3"/>
        <w:spacing w:after="0" w:line="240" w:lineRule="auto"/>
        <w:rPr>
          <w:b/>
          <w:i/>
          <w:color w:val="auto"/>
          <w:kern w:val="28"/>
          <w:sz w:val="28"/>
          <w:szCs w:val="28"/>
        </w:rPr>
      </w:pPr>
    </w:p>
    <w:p w:rsidR="007D714B" w:rsidRPr="00ED5C13" w:rsidRDefault="007D714B" w:rsidP="007D714B">
      <w:pPr>
        <w:pStyle w:val="BodyText3"/>
        <w:spacing w:after="0" w:line="240" w:lineRule="auto"/>
        <w:rPr>
          <w:color w:val="auto"/>
          <w:kern w:val="28"/>
          <w:sz w:val="24"/>
          <w:szCs w:val="24"/>
        </w:rPr>
      </w:pPr>
    </w:p>
    <w:p w:rsidR="007D714B" w:rsidRPr="00ED5C13" w:rsidRDefault="007D714B" w:rsidP="007D714B">
      <w:pPr>
        <w:pStyle w:val="BodyText3"/>
        <w:spacing w:after="0" w:line="240" w:lineRule="auto"/>
        <w:rPr>
          <w:color w:val="auto"/>
          <w:kern w:val="28"/>
          <w:sz w:val="24"/>
          <w:szCs w:val="24"/>
        </w:rPr>
      </w:pPr>
    </w:p>
    <w:p w:rsidR="007D714B" w:rsidRPr="00ED5C13" w:rsidRDefault="007D714B" w:rsidP="007D714B">
      <w:pPr>
        <w:pStyle w:val="BodyText3"/>
        <w:spacing w:after="0" w:line="240" w:lineRule="auto"/>
        <w:rPr>
          <w:rFonts w:ascii="Arial" w:hAnsi="Arial" w:cs="Arial"/>
          <w:color w:val="auto"/>
          <w:kern w:val="28"/>
          <w:sz w:val="24"/>
          <w:szCs w:val="24"/>
        </w:rPr>
      </w:pPr>
    </w:p>
    <w:p w:rsidR="007D714B" w:rsidRPr="00ED5C13" w:rsidRDefault="007D714B" w:rsidP="007D714B">
      <w:pPr>
        <w:pStyle w:val="BodyText3"/>
        <w:spacing w:after="0" w:line="240" w:lineRule="auto"/>
        <w:jc w:val="both"/>
        <w:rPr>
          <w:rFonts w:ascii="Arial" w:hAnsi="Arial" w:cs="Arial"/>
          <w:color w:val="auto"/>
          <w:kern w:val="28"/>
          <w:sz w:val="24"/>
          <w:szCs w:val="24"/>
        </w:rPr>
      </w:pPr>
      <w:r w:rsidRPr="00ED5C13">
        <w:rPr>
          <w:rFonts w:ascii="Arial" w:hAnsi="Arial" w:cs="Arial"/>
          <w:color w:val="auto"/>
          <w:kern w:val="28"/>
          <w:sz w:val="24"/>
          <w:szCs w:val="24"/>
        </w:rPr>
        <w:t>У вези са позивом за подношење понуда у поступку јавне набавке мале вредности објављеном на Порталу јавних набавки, дана</w:t>
      </w:r>
      <w:r w:rsidRPr="00ED5C13">
        <w:rPr>
          <w:rFonts w:ascii="Arial" w:hAnsi="Arial" w:cs="Arial"/>
          <w:color w:val="auto"/>
          <w:kern w:val="28"/>
          <w:sz w:val="24"/>
          <w:szCs w:val="24"/>
          <w:lang w:val="sr-Cyrl-CS"/>
        </w:rPr>
        <w:t xml:space="preserve"> </w:t>
      </w:r>
      <w:r w:rsidR="009777D8">
        <w:rPr>
          <w:rFonts w:ascii="Arial" w:hAnsi="Arial" w:cs="Arial"/>
          <w:color w:val="auto"/>
          <w:kern w:val="28"/>
          <w:sz w:val="24"/>
          <w:szCs w:val="24"/>
          <w:lang w:val="sr-Cyrl-CS"/>
        </w:rPr>
        <w:t>25</w:t>
      </w:r>
      <w:r w:rsidRPr="00ED5C13">
        <w:rPr>
          <w:rFonts w:ascii="Arial" w:hAnsi="Arial" w:cs="Arial"/>
          <w:color w:val="auto"/>
          <w:kern w:val="28"/>
          <w:sz w:val="24"/>
          <w:szCs w:val="24"/>
        </w:rPr>
        <w:t xml:space="preserve">. </w:t>
      </w:r>
      <w:r w:rsidR="009777D8">
        <w:rPr>
          <w:rFonts w:ascii="Arial" w:hAnsi="Arial" w:cs="Arial"/>
          <w:color w:val="auto"/>
          <w:kern w:val="28"/>
          <w:sz w:val="24"/>
          <w:szCs w:val="24"/>
        </w:rPr>
        <w:t>јуна</w:t>
      </w:r>
      <w:r w:rsidR="00615DCF">
        <w:rPr>
          <w:rFonts w:ascii="Arial" w:hAnsi="Arial" w:cs="Arial"/>
          <w:color w:val="auto"/>
          <w:kern w:val="28"/>
          <w:sz w:val="24"/>
          <w:szCs w:val="24"/>
        </w:rPr>
        <w:t>,</w:t>
      </w:r>
      <w:r w:rsidRPr="00ED5C13">
        <w:rPr>
          <w:rFonts w:ascii="Arial" w:hAnsi="Arial" w:cs="Arial"/>
          <w:color w:val="auto"/>
          <w:kern w:val="28"/>
          <w:sz w:val="24"/>
          <w:szCs w:val="24"/>
        </w:rPr>
        <w:t xml:space="preserve"> 20</w:t>
      </w:r>
      <w:r w:rsidR="009777D8">
        <w:rPr>
          <w:rFonts w:ascii="Arial" w:hAnsi="Arial" w:cs="Arial"/>
          <w:color w:val="auto"/>
          <w:kern w:val="28"/>
          <w:sz w:val="24"/>
          <w:szCs w:val="24"/>
        </w:rPr>
        <w:t>20</w:t>
      </w:r>
      <w:r w:rsidRPr="00ED5C13">
        <w:rPr>
          <w:rFonts w:ascii="Arial" w:hAnsi="Arial" w:cs="Arial"/>
          <w:color w:val="auto"/>
          <w:kern w:val="28"/>
          <w:sz w:val="24"/>
          <w:szCs w:val="24"/>
          <w:lang w:val="sr-Cyrl-CS"/>
        </w:rPr>
        <w:t>.год</w:t>
      </w:r>
      <w:r w:rsidRPr="00ED5C13">
        <w:rPr>
          <w:rFonts w:ascii="Arial" w:hAnsi="Arial" w:cs="Arial"/>
          <w:color w:val="auto"/>
          <w:kern w:val="28"/>
          <w:sz w:val="24"/>
          <w:szCs w:val="24"/>
        </w:rPr>
        <w:t xml:space="preserve">ине за набавку </w:t>
      </w:r>
      <w:r w:rsidRPr="00ED5C13">
        <w:rPr>
          <w:rFonts w:ascii="Arial" w:hAnsi="Arial" w:cs="Arial"/>
          <w:color w:val="auto"/>
          <w:kern w:val="28"/>
          <w:sz w:val="24"/>
          <w:szCs w:val="24"/>
          <w:lang w:val="sr-Cyrl-CS"/>
        </w:rPr>
        <w:t xml:space="preserve">ужине за шк. </w:t>
      </w:r>
      <w:r w:rsidR="00B126D5" w:rsidRPr="00A46AC4">
        <w:rPr>
          <w:rFonts w:ascii="Arial" w:hAnsi="Arial" w:cs="Arial"/>
          <w:sz w:val="24"/>
          <w:szCs w:val="24"/>
          <w:lang w:val="sr-Cyrl-CS"/>
        </w:rPr>
        <w:t>20</w:t>
      </w:r>
      <w:r w:rsidR="009777D8">
        <w:rPr>
          <w:rFonts w:ascii="Arial" w:hAnsi="Arial" w:cs="Arial"/>
          <w:sz w:val="24"/>
          <w:szCs w:val="24"/>
          <w:lang w:val="sr-Cyrl-CS"/>
        </w:rPr>
        <w:t>20</w:t>
      </w:r>
      <w:r w:rsidR="00B126D5" w:rsidRPr="00A46AC4">
        <w:rPr>
          <w:rFonts w:ascii="Arial" w:hAnsi="Arial" w:cs="Arial"/>
          <w:sz w:val="24"/>
          <w:szCs w:val="24"/>
        </w:rPr>
        <w:t>/202</w:t>
      </w:r>
      <w:r w:rsidR="009777D8">
        <w:rPr>
          <w:rFonts w:ascii="Arial" w:hAnsi="Arial" w:cs="Arial"/>
          <w:sz w:val="24"/>
          <w:szCs w:val="24"/>
        </w:rPr>
        <w:t>1</w:t>
      </w:r>
      <w:r w:rsidRPr="00ED5C13">
        <w:rPr>
          <w:rFonts w:ascii="Arial" w:hAnsi="Arial" w:cs="Arial"/>
          <w:color w:val="auto"/>
          <w:kern w:val="28"/>
          <w:sz w:val="24"/>
          <w:szCs w:val="24"/>
          <w:lang w:val="sr-Cyrl-CS"/>
        </w:rPr>
        <w:t>.</w:t>
      </w:r>
      <w:r w:rsidRPr="00ED5C13">
        <w:rPr>
          <w:rFonts w:ascii="Arial" w:hAnsi="Arial" w:cs="Arial"/>
          <w:color w:val="auto"/>
          <w:kern w:val="28"/>
          <w:sz w:val="24"/>
          <w:szCs w:val="24"/>
        </w:rPr>
        <w:t>, по партијама</w:t>
      </w:r>
      <w:r w:rsidRPr="00ED5C13">
        <w:rPr>
          <w:rFonts w:ascii="Arial" w:hAnsi="Arial" w:cs="Arial"/>
          <w:color w:val="auto"/>
          <w:kern w:val="28"/>
          <w:sz w:val="24"/>
          <w:szCs w:val="24"/>
          <w:lang w:val="sr-Cyrl-CS"/>
        </w:rPr>
        <w:t>,</w:t>
      </w:r>
      <w:r w:rsidRPr="00ED5C13">
        <w:rPr>
          <w:rFonts w:ascii="Arial" w:hAnsi="Arial" w:cs="Arial"/>
          <w:color w:val="auto"/>
          <w:kern w:val="28"/>
          <w:sz w:val="24"/>
          <w:szCs w:val="24"/>
        </w:rPr>
        <w:t xml:space="preserve"> бр. </w:t>
      </w:r>
      <w:r w:rsidRPr="00ED5C13">
        <w:rPr>
          <w:rFonts w:ascii="Arial" w:hAnsi="Arial" w:cs="Arial"/>
          <w:color w:val="auto"/>
          <w:kern w:val="28"/>
          <w:sz w:val="24"/>
          <w:szCs w:val="24"/>
          <w:lang w:val="sr-Cyrl-CS"/>
        </w:rPr>
        <w:t>6/</w:t>
      </w:r>
      <w:r w:rsidRPr="00ED5C13">
        <w:rPr>
          <w:rFonts w:ascii="Arial" w:hAnsi="Arial" w:cs="Arial"/>
          <w:color w:val="auto"/>
          <w:kern w:val="28"/>
          <w:sz w:val="24"/>
          <w:szCs w:val="24"/>
        </w:rPr>
        <w:t>20</w:t>
      </w:r>
      <w:r w:rsidR="009777D8">
        <w:rPr>
          <w:rFonts w:ascii="Arial" w:hAnsi="Arial" w:cs="Arial"/>
          <w:color w:val="auto"/>
          <w:kern w:val="28"/>
          <w:sz w:val="24"/>
          <w:szCs w:val="24"/>
        </w:rPr>
        <w:t>20</w:t>
      </w:r>
      <w:r w:rsidRPr="00ED5C13">
        <w:rPr>
          <w:rFonts w:ascii="Arial" w:hAnsi="Arial" w:cs="Arial"/>
          <w:color w:val="auto"/>
          <w:kern w:val="28"/>
          <w:sz w:val="24"/>
          <w:szCs w:val="24"/>
        </w:rPr>
        <w:t>,</w:t>
      </w:r>
      <w:r w:rsidR="001E0F57">
        <w:rPr>
          <w:rFonts w:ascii="Arial" w:hAnsi="Arial" w:cs="Arial"/>
          <w:color w:val="auto"/>
          <w:kern w:val="28"/>
          <w:sz w:val="24"/>
          <w:szCs w:val="24"/>
        </w:rPr>
        <w:t xml:space="preserve"> за ПАРТИЈУ____________</w:t>
      </w:r>
      <w:r w:rsidRPr="00ED5C13">
        <w:rPr>
          <w:rFonts w:ascii="Arial" w:hAnsi="Arial" w:cs="Arial"/>
          <w:color w:val="auto"/>
          <w:kern w:val="28"/>
          <w:sz w:val="24"/>
          <w:szCs w:val="24"/>
        </w:rPr>
        <w:t xml:space="preserve">  </w:t>
      </w:r>
      <w:r w:rsidRPr="00ED5C13">
        <w:rPr>
          <w:rFonts w:ascii="Arial" w:hAnsi="Arial" w:cs="Arial"/>
          <w:b/>
          <w:color w:val="auto"/>
          <w:kern w:val="28"/>
          <w:sz w:val="24"/>
          <w:szCs w:val="24"/>
        </w:rPr>
        <w:t>изјављујем –гарантујем</w:t>
      </w:r>
      <w:r w:rsidRPr="00ED5C13">
        <w:rPr>
          <w:rFonts w:ascii="Arial" w:hAnsi="Arial" w:cs="Arial"/>
          <w:color w:val="auto"/>
          <w:kern w:val="28"/>
          <w:sz w:val="24"/>
          <w:szCs w:val="24"/>
        </w:rPr>
        <w:t xml:space="preserve">, да </w:t>
      </w:r>
      <w:r w:rsidRPr="00ED5C13">
        <w:rPr>
          <w:rFonts w:ascii="Arial" w:hAnsi="Arial" w:cs="Arial"/>
          <w:color w:val="auto"/>
          <w:kern w:val="28"/>
          <w:sz w:val="24"/>
          <w:szCs w:val="24"/>
          <w:lang w:val="sr-Cyrl-CS"/>
        </w:rPr>
        <w:t>ћ</w:t>
      </w:r>
      <w:r w:rsidRPr="00ED5C13">
        <w:rPr>
          <w:rFonts w:ascii="Arial" w:hAnsi="Arial" w:cs="Arial"/>
          <w:color w:val="auto"/>
          <w:kern w:val="28"/>
          <w:sz w:val="24"/>
          <w:szCs w:val="24"/>
        </w:rPr>
        <w:t>емо у сваком тренутку испоручивати количине и врсте намирница из конкурсне документације за потребе наручиоца.</w:t>
      </w:r>
    </w:p>
    <w:p w:rsidR="007D714B" w:rsidRPr="00ED5C13" w:rsidRDefault="007D714B" w:rsidP="007D714B">
      <w:pPr>
        <w:pStyle w:val="BodyText3"/>
        <w:spacing w:after="0" w:line="240" w:lineRule="auto"/>
        <w:rPr>
          <w:color w:val="auto"/>
          <w:kern w:val="28"/>
          <w:sz w:val="24"/>
          <w:szCs w:val="24"/>
          <w:lang w:val="sr-Cyrl-CS"/>
        </w:rPr>
      </w:pPr>
    </w:p>
    <w:p w:rsidR="007D714B" w:rsidRPr="00ED5C13" w:rsidRDefault="007D714B" w:rsidP="007D714B">
      <w:pPr>
        <w:pStyle w:val="BodyText3"/>
        <w:spacing w:after="0" w:line="240" w:lineRule="auto"/>
        <w:rPr>
          <w:color w:val="auto"/>
          <w:kern w:val="28"/>
          <w:sz w:val="24"/>
          <w:szCs w:val="24"/>
        </w:rPr>
      </w:pPr>
    </w:p>
    <w:p w:rsidR="007D714B" w:rsidRPr="00ED5C13" w:rsidRDefault="007D714B" w:rsidP="007D714B">
      <w:pPr>
        <w:pStyle w:val="BodyText3"/>
        <w:spacing w:after="0" w:line="240" w:lineRule="auto"/>
        <w:rPr>
          <w:color w:val="auto"/>
          <w:kern w:val="28"/>
          <w:sz w:val="24"/>
          <w:szCs w:val="24"/>
        </w:rPr>
      </w:pPr>
    </w:p>
    <w:p w:rsidR="007D714B" w:rsidRPr="00ED5C13" w:rsidRDefault="007D714B" w:rsidP="007D714B">
      <w:pPr>
        <w:pStyle w:val="BodyText3"/>
        <w:spacing w:after="0" w:line="240" w:lineRule="auto"/>
        <w:rPr>
          <w:color w:val="auto"/>
          <w:kern w:val="28"/>
          <w:sz w:val="24"/>
          <w:szCs w:val="24"/>
        </w:rPr>
      </w:pPr>
    </w:p>
    <w:p w:rsidR="007D714B" w:rsidRPr="00ED5C13" w:rsidRDefault="007D714B" w:rsidP="007D714B">
      <w:pPr>
        <w:pStyle w:val="BodyText3"/>
        <w:spacing w:after="0" w:line="240" w:lineRule="auto"/>
        <w:rPr>
          <w:rFonts w:ascii="Arial" w:hAnsi="Arial" w:cs="Arial"/>
          <w:color w:val="auto"/>
          <w:kern w:val="28"/>
          <w:sz w:val="24"/>
          <w:szCs w:val="24"/>
        </w:rPr>
      </w:pPr>
    </w:p>
    <w:p w:rsidR="007D714B" w:rsidRPr="00ED5C13" w:rsidRDefault="007D714B" w:rsidP="007D714B">
      <w:pPr>
        <w:pStyle w:val="BodyText3"/>
        <w:spacing w:after="0" w:line="240" w:lineRule="auto"/>
        <w:ind w:left="2880" w:firstLine="720"/>
        <w:rPr>
          <w:rFonts w:ascii="Arial" w:hAnsi="Arial" w:cs="Arial"/>
          <w:color w:val="auto"/>
          <w:kern w:val="28"/>
          <w:sz w:val="24"/>
          <w:szCs w:val="24"/>
        </w:rPr>
      </w:pPr>
      <w:r w:rsidRPr="00ED5C13">
        <w:rPr>
          <w:rFonts w:ascii="Arial" w:hAnsi="Arial" w:cs="Arial"/>
          <w:color w:val="auto"/>
          <w:kern w:val="28"/>
          <w:sz w:val="24"/>
          <w:szCs w:val="24"/>
        </w:rPr>
        <w:t>М.П.                             Одговорно лице понуђача</w:t>
      </w:r>
    </w:p>
    <w:p w:rsidR="007D714B" w:rsidRPr="00ED5C13" w:rsidRDefault="007D714B" w:rsidP="007D714B">
      <w:pPr>
        <w:pStyle w:val="BodyText3"/>
        <w:spacing w:after="0" w:line="240" w:lineRule="auto"/>
        <w:rPr>
          <w:rFonts w:ascii="Arial" w:hAnsi="Arial" w:cs="Arial"/>
          <w:color w:val="auto"/>
          <w:kern w:val="28"/>
          <w:sz w:val="24"/>
          <w:szCs w:val="24"/>
        </w:rPr>
      </w:pPr>
    </w:p>
    <w:p w:rsidR="007D714B" w:rsidRPr="00ED5C13" w:rsidRDefault="007D714B" w:rsidP="007D714B">
      <w:pPr>
        <w:pStyle w:val="BodyText3"/>
        <w:spacing w:after="0" w:line="240" w:lineRule="auto"/>
        <w:ind w:left="5760"/>
        <w:rPr>
          <w:rFonts w:ascii="Arial" w:hAnsi="Arial" w:cs="Arial"/>
          <w:color w:val="auto"/>
          <w:kern w:val="28"/>
          <w:sz w:val="24"/>
          <w:szCs w:val="24"/>
        </w:rPr>
      </w:pPr>
      <w:r w:rsidRPr="00ED5C13">
        <w:rPr>
          <w:rFonts w:ascii="Arial" w:hAnsi="Arial" w:cs="Arial"/>
          <w:color w:val="auto"/>
          <w:kern w:val="28"/>
          <w:sz w:val="24"/>
          <w:szCs w:val="24"/>
        </w:rPr>
        <w:t xml:space="preserve">                                                                                             __________________________     </w:t>
      </w:r>
    </w:p>
    <w:p w:rsidR="007D714B" w:rsidRPr="00ED5C13" w:rsidRDefault="007D714B" w:rsidP="007D714B">
      <w:pPr>
        <w:pStyle w:val="BodyText3"/>
        <w:spacing w:after="0" w:line="240" w:lineRule="auto"/>
        <w:rPr>
          <w:color w:val="auto"/>
          <w:kern w:val="28"/>
          <w:sz w:val="24"/>
          <w:szCs w:val="24"/>
        </w:rPr>
      </w:pPr>
    </w:p>
    <w:p w:rsidR="007D714B" w:rsidRDefault="007D714B" w:rsidP="007D714B">
      <w:pPr>
        <w:jc w:val="both"/>
        <w:rPr>
          <w:rFonts w:ascii="Arial" w:hAnsi="Arial" w:cs="Arial"/>
          <w:i/>
          <w:iCs/>
        </w:rPr>
      </w:pPr>
    </w:p>
    <w:p w:rsidR="007D714B" w:rsidRDefault="007D714B" w:rsidP="007D714B">
      <w:pPr>
        <w:jc w:val="both"/>
        <w:rPr>
          <w:rFonts w:ascii="Arial" w:hAnsi="Arial" w:cs="Arial"/>
          <w:i/>
          <w:iCs/>
        </w:rPr>
      </w:pPr>
    </w:p>
    <w:p w:rsidR="007D714B" w:rsidRDefault="007D714B" w:rsidP="007D714B">
      <w:pPr>
        <w:jc w:val="both"/>
        <w:rPr>
          <w:rFonts w:ascii="Arial" w:hAnsi="Arial" w:cs="Arial"/>
          <w:i/>
          <w:iCs/>
        </w:rPr>
      </w:pPr>
    </w:p>
    <w:p w:rsidR="007D714B" w:rsidRDefault="007D714B" w:rsidP="007D714B">
      <w:pPr>
        <w:jc w:val="both"/>
        <w:rPr>
          <w:rFonts w:ascii="Arial" w:hAnsi="Arial" w:cs="Arial"/>
          <w:i/>
          <w:iCs/>
        </w:rPr>
      </w:pPr>
    </w:p>
    <w:p w:rsidR="007D714B" w:rsidRDefault="007D714B" w:rsidP="007D714B">
      <w:pPr>
        <w:jc w:val="both"/>
        <w:rPr>
          <w:rFonts w:ascii="Arial" w:hAnsi="Arial" w:cs="Arial"/>
          <w:i/>
          <w:iCs/>
        </w:rPr>
      </w:pPr>
    </w:p>
    <w:p w:rsidR="007D714B" w:rsidRDefault="007D714B" w:rsidP="007D714B">
      <w:pPr>
        <w:jc w:val="both"/>
        <w:rPr>
          <w:rFonts w:ascii="Arial" w:hAnsi="Arial" w:cs="Arial"/>
          <w:i/>
          <w:iCs/>
        </w:rPr>
      </w:pPr>
    </w:p>
    <w:p w:rsidR="007D714B" w:rsidRDefault="007D714B" w:rsidP="007D714B">
      <w:pPr>
        <w:jc w:val="both"/>
        <w:rPr>
          <w:rFonts w:ascii="Arial" w:hAnsi="Arial" w:cs="Arial"/>
          <w:i/>
          <w:iCs/>
        </w:rPr>
      </w:pPr>
    </w:p>
    <w:p w:rsidR="007D714B" w:rsidRDefault="007D714B" w:rsidP="007D714B">
      <w:pPr>
        <w:jc w:val="both"/>
        <w:rPr>
          <w:rFonts w:ascii="Arial" w:hAnsi="Arial" w:cs="Arial"/>
          <w:i/>
          <w:iCs/>
        </w:rPr>
      </w:pPr>
    </w:p>
    <w:p w:rsidR="007D714B" w:rsidRPr="003922E7" w:rsidRDefault="007D714B" w:rsidP="007D714B">
      <w:pPr>
        <w:jc w:val="both"/>
        <w:rPr>
          <w:rFonts w:ascii="Arial" w:hAnsi="Arial" w:cs="Arial"/>
          <w:i/>
          <w:iCs/>
        </w:rPr>
      </w:pPr>
    </w:p>
    <w:p w:rsidR="007D714B" w:rsidRDefault="007D714B" w:rsidP="007D714B">
      <w:pPr>
        <w:rPr>
          <w:rFonts w:ascii="Arial" w:hAnsi="Arial" w:cs="Arial"/>
          <w:i/>
          <w:iCs/>
          <w:lang w:val="sr-Cyrl-CS"/>
        </w:rPr>
      </w:pPr>
    </w:p>
    <w:p w:rsidR="007D714B" w:rsidRDefault="007D714B" w:rsidP="007D714B">
      <w:pPr>
        <w:rPr>
          <w:rFonts w:ascii="Arial" w:hAnsi="Arial" w:cs="Arial"/>
          <w:i/>
          <w:iCs/>
          <w:lang w:val="sr-Cyrl-CS"/>
        </w:rPr>
      </w:pPr>
    </w:p>
    <w:p w:rsidR="007D714B" w:rsidRDefault="007D714B" w:rsidP="007D714B">
      <w:pPr>
        <w:rPr>
          <w:rFonts w:ascii="Arial" w:hAnsi="Arial" w:cs="Arial"/>
          <w:i/>
          <w:iCs/>
          <w:lang w:val="sr-Cyrl-CS"/>
        </w:rPr>
      </w:pPr>
    </w:p>
    <w:p w:rsidR="007D714B" w:rsidRDefault="007D714B" w:rsidP="007D714B">
      <w:pPr>
        <w:rPr>
          <w:rFonts w:ascii="Arial" w:hAnsi="Arial" w:cs="Arial"/>
          <w:i/>
          <w:iCs/>
          <w:lang w:val="sr-Cyrl-CS"/>
        </w:rPr>
      </w:pPr>
    </w:p>
    <w:p w:rsidR="007D714B" w:rsidRDefault="007D714B" w:rsidP="007D714B">
      <w:pPr>
        <w:rPr>
          <w:rFonts w:ascii="Arial" w:hAnsi="Arial" w:cs="Arial"/>
          <w:i/>
          <w:iCs/>
          <w:lang w:val="sr-Cyrl-CS"/>
        </w:rPr>
      </w:pPr>
    </w:p>
    <w:p w:rsidR="00952543" w:rsidRPr="00F018E0" w:rsidRDefault="00952543" w:rsidP="007D714B">
      <w:pPr>
        <w:rPr>
          <w:iCs/>
        </w:rPr>
      </w:pPr>
    </w:p>
    <w:p w:rsidR="00F018E0" w:rsidRDefault="00F018E0" w:rsidP="007D714B">
      <w:pPr>
        <w:jc w:val="center"/>
        <w:rPr>
          <w:iCs/>
        </w:rPr>
      </w:pPr>
    </w:p>
    <w:p w:rsidR="00C136DA" w:rsidRDefault="00C136DA" w:rsidP="007D714B">
      <w:pPr>
        <w:jc w:val="center"/>
        <w:rPr>
          <w:iCs/>
        </w:rPr>
      </w:pPr>
    </w:p>
    <w:p w:rsidR="00C136DA" w:rsidRDefault="00C136DA" w:rsidP="007D714B">
      <w:pPr>
        <w:jc w:val="center"/>
        <w:rPr>
          <w:iCs/>
        </w:rPr>
      </w:pPr>
    </w:p>
    <w:p w:rsidR="00C136DA" w:rsidRDefault="00C136DA" w:rsidP="007D714B">
      <w:pPr>
        <w:jc w:val="center"/>
        <w:rPr>
          <w:iCs/>
        </w:rPr>
      </w:pPr>
    </w:p>
    <w:p w:rsidR="00C136DA" w:rsidRDefault="00C136DA" w:rsidP="007D714B">
      <w:pPr>
        <w:jc w:val="center"/>
        <w:rPr>
          <w:iCs/>
        </w:rPr>
      </w:pPr>
    </w:p>
    <w:p w:rsidR="00C136DA" w:rsidRPr="00C136DA" w:rsidRDefault="00C136DA" w:rsidP="007D714B">
      <w:pPr>
        <w:jc w:val="center"/>
        <w:rPr>
          <w:iCs/>
        </w:rPr>
      </w:pPr>
    </w:p>
    <w:p w:rsidR="007D714B" w:rsidRPr="00322796" w:rsidRDefault="007D714B" w:rsidP="007D714B">
      <w:pPr>
        <w:jc w:val="center"/>
        <w:rPr>
          <w:iCs/>
          <w:lang w:val="sr-Cyrl-CS"/>
        </w:rPr>
      </w:pPr>
      <w:r w:rsidRPr="00322796">
        <w:rPr>
          <w:iCs/>
        </w:rPr>
        <w:t xml:space="preserve">VIII     </w:t>
      </w:r>
      <w:r w:rsidRPr="00322796">
        <w:rPr>
          <w:iCs/>
          <w:lang w:val="sr-Cyrl-CS"/>
        </w:rPr>
        <w:t>МОДЕЛ УГОВОРА</w:t>
      </w:r>
    </w:p>
    <w:p w:rsidR="007D714B" w:rsidRDefault="007D714B" w:rsidP="007D714B">
      <w:pPr>
        <w:spacing w:before="29" w:line="240" w:lineRule="auto"/>
        <w:ind w:left="1879" w:right="-20"/>
        <w:rPr>
          <w:rFonts w:eastAsia="Times New Roman"/>
          <w:b/>
          <w:bCs/>
          <w:spacing w:val="-1"/>
        </w:rPr>
      </w:pPr>
    </w:p>
    <w:p w:rsidR="007D714B" w:rsidRDefault="007D714B" w:rsidP="007D714B">
      <w:pPr>
        <w:spacing w:before="29" w:line="240" w:lineRule="auto"/>
        <w:ind w:left="1879" w:right="-20"/>
        <w:rPr>
          <w:rFonts w:eastAsia="Times New Roman"/>
          <w:b/>
          <w:bCs/>
        </w:rPr>
      </w:pPr>
      <w:r>
        <w:rPr>
          <w:rFonts w:eastAsia="Times New Roman"/>
          <w:b/>
          <w:bCs/>
          <w:spacing w:val="-1"/>
        </w:rPr>
        <w:t>У</w:t>
      </w:r>
      <w:r>
        <w:rPr>
          <w:rFonts w:eastAsia="Times New Roman"/>
          <w:b/>
          <w:bCs/>
          <w:spacing w:val="-4"/>
        </w:rPr>
        <w:t>Г</w:t>
      </w:r>
      <w:r>
        <w:rPr>
          <w:rFonts w:eastAsia="Times New Roman"/>
          <w:b/>
          <w:bCs/>
        </w:rPr>
        <w:t>О</w:t>
      </w:r>
      <w:r>
        <w:rPr>
          <w:rFonts w:eastAsia="Times New Roman"/>
          <w:b/>
          <w:bCs/>
          <w:spacing w:val="1"/>
        </w:rPr>
        <w:t>В</w:t>
      </w:r>
      <w:r>
        <w:rPr>
          <w:rFonts w:eastAsia="Times New Roman"/>
          <w:b/>
          <w:bCs/>
        </w:rPr>
        <w:t>ОР</w:t>
      </w:r>
      <w:r>
        <w:rPr>
          <w:rFonts w:eastAsia="Times New Roman"/>
          <w:b/>
          <w:bCs/>
          <w:spacing w:val="-2"/>
        </w:rPr>
        <w:t xml:space="preserve"> </w:t>
      </w:r>
      <w:r>
        <w:rPr>
          <w:rFonts w:eastAsia="Times New Roman"/>
          <w:b/>
          <w:bCs/>
        </w:rPr>
        <w:t>О</w:t>
      </w:r>
      <w:r>
        <w:rPr>
          <w:rFonts w:eastAsia="Times New Roman"/>
          <w:b/>
          <w:bCs/>
          <w:spacing w:val="1"/>
        </w:rPr>
        <w:t xml:space="preserve"> </w:t>
      </w:r>
      <w:r>
        <w:rPr>
          <w:rFonts w:eastAsia="Times New Roman"/>
          <w:b/>
          <w:bCs/>
        </w:rPr>
        <w:t>Д</w:t>
      </w:r>
      <w:r>
        <w:rPr>
          <w:rFonts w:eastAsia="Times New Roman"/>
          <w:b/>
          <w:bCs/>
          <w:spacing w:val="-1"/>
        </w:rPr>
        <w:t>О</w:t>
      </w:r>
      <w:r>
        <w:rPr>
          <w:rFonts w:eastAsia="Times New Roman"/>
          <w:b/>
          <w:bCs/>
        </w:rPr>
        <w:t>БАВ</w:t>
      </w:r>
      <w:r>
        <w:rPr>
          <w:rFonts w:eastAsia="Times New Roman"/>
          <w:b/>
          <w:bCs/>
          <w:spacing w:val="-3"/>
        </w:rPr>
        <w:t>Љ</w:t>
      </w:r>
      <w:r>
        <w:rPr>
          <w:rFonts w:eastAsia="Times New Roman"/>
          <w:b/>
          <w:bCs/>
        </w:rPr>
        <w:t>А</w:t>
      </w:r>
      <w:r>
        <w:rPr>
          <w:rFonts w:eastAsia="Times New Roman"/>
          <w:b/>
          <w:bCs/>
          <w:spacing w:val="-1"/>
        </w:rPr>
        <w:t>Њ</w:t>
      </w:r>
      <w:r>
        <w:rPr>
          <w:rFonts w:eastAsia="Times New Roman"/>
          <w:b/>
          <w:bCs/>
        </w:rPr>
        <w:t>У</w:t>
      </w:r>
      <w:r>
        <w:rPr>
          <w:rFonts w:eastAsia="Times New Roman"/>
          <w:b/>
          <w:bCs/>
          <w:spacing w:val="-1"/>
        </w:rPr>
        <w:t xml:space="preserve"> У</w:t>
      </w:r>
      <w:r>
        <w:rPr>
          <w:rFonts w:eastAsia="Times New Roman"/>
          <w:b/>
          <w:bCs/>
          <w:spacing w:val="2"/>
        </w:rPr>
        <w:t>Ж</w:t>
      </w:r>
      <w:r>
        <w:rPr>
          <w:rFonts w:eastAsia="Times New Roman"/>
          <w:b/>
          <w:bCs/>
        </w:rPr>
        <w:t>И</w:t>
      </w:r>
      <w:r>
        <w:rPr>
          <w:rFonts w:eastAsia="Times New Roman"/>
          <w:b/>
          <w:bCs/>
          <w:spacing w:val="1"/>
        </w:rPr>
        <w:t>Н</w:t>
      </w:r>
      <w:r>
        <w:rPr>
          <w:rFonts w:eastAsia="Times New Roman"/>
          <w:b/>
          <w:bCs/>
        </w:rPr>
        <w:t xml:space="preserve">Е </w:t>
      </w:r>
      <w:r>
        <w:rPr>
          <w:rFonts w:eastAsia="Times New Roman"/>
          <w:b/>
          <w:bCs/>
          <w:spacing w:val="-1"/>
        </w:rPr>
        <w:t>УЧ</w:t>
      </w:r>
      <w:r>
        <w:rPr>
          <w:rFonts w:eastAsia="Times New Roman"/>
          <w:b/>
          <w:bCs/>
        </w:rPr>
        <w:t>ЕН</w:t>
      </w:r>
      <w:r>
        <w:rPr>
          <w:rFonts w:eastAsia="Times New Roman"/>
          <w:b/>
          <w:bCs/>
          <w:spacing w:val="1"/>
        </w:rPr>
        <w:t>И</w:t>
      </w:r>
      <w:r>
        <w:rPr>
          <w:rFonts w:eastAsia="Times New Roman"/>
          <w:b/>
          <w:bCs/>
        </w:rPr>
        <w:t>Ц</w:t>
      </w:r>
      <w:r>
        <w:rPr>
          <w:rFonts w:eastAsia="Times New Roman"/>
          <w:b/>
          <w:bCs/>
          <w:spacing w:val="1"/>
        </w:rPr>
        <w:t>И</w:t>
      </w:r>
      <w:r>
        <w:rPr>
          <w:rFonts w:eastAsia="Times New Roman"/>
          <w:b/>
          <w:bCs/>
          <w:spacing w:val="-1"/>
        </w:rPr>
        <w:t>М</w:t>
      </w:r>
      <w:r>
        <w:rPr>
          <w:rFonts w:eastAsia="Times New Roman"/>
          <w:b/>
          <w:bCs/>
        </w:rPr>
        <w:t>А</w:t>
      </w:r>
    </w:p>
    <w:p w:rsidR="007D714B" w:rsidRPr="003D52B3" w:rsidRDefault="007D714B" w:rsidP="007D714B">
      <w:pPr>
        <w:spacing w:before="29" w:line="240" w:lineRule="auto"/>
        <w:ind w:left="1879" w:right="-20"/>
        <w:rPr>
          <w:rFonts w:eastAsia="Times New Roman"/>
          <w:b/>
          <w:bCs/>
          <w:spacing w:val="-1"/>
        </w:rPr>
      </w:pPr>
    </w:p>
    <w:p w:rsidR="007D714B" w:rsidRDefault="007D714B" w:rsidP="007D714B">
      <w:pPr>
        <w:spacing w:line="271" w:lineRule="exact"/>
        <w:ind w:left="220" w:right="-20"/>
        <w:rPr>
          <w:rFonts w:eastAsia="Times New Roman"/>
        </w:rPr>
      </w:pPr>
      <w:r>
        <w:rPr>
          <w:rFonts w:eastAsia="Times New Roman"/>
          <w:position w:val="-1"/>
        </w:rPr>
        <w:t>З</w:t>
      </w:r>
      <w:r>
        <w:rPr>
          <w:rFonts w:eastAsia="Times New Roman"/>
          <w:spacing w:val="-1"/>
          <w:position w:val="-1"/>
        </w:rPr>
        <w:t>а</w:t>
      </w:r>
      <w:r>
        <w:rPr>
          <w:rFonts w:eastAsia="Times New Roman"/>
          <w:spacing w:val="1"/>
          <w:position w:val="-1"/>
        </w:rPr>
        <w:t>к</w:t>
      </w:r>
      <w:r>
        <w:rPr>
          <w:rFonts w:eastAsia="Times New Roman"/>
          <w:spacing w:val="3"/>
          <w:position w:val="-1"/>
        </w:rPr>
        <w:t>љ</w:t>
      </w:r>
      <w:r>
        <w:rPr>
          <w:rFonts w:eastAsia="Times New Roman"/>
          <w:spacing w:val="-5"/>
          <w:position w:val="-1"/>
        </w:rPr>
        <w:t>у</w:t>
      </w:r>
      <w:r>
        <w:rPr>
          <w:rFonts w:eastAsia="Times New Roman"/>
          <w:spacing w:val="-1"/>
          <w:position w:val="-1"/>
        </w:rPr>
        <w:t>че</w:t>
      </w:r>
      <w:r>
        <w:rPr>
          <w:rFonts w:eastAsia="Times New Roman"/>
          <w:position w:val="-1"/>
        </w:rPr>
        <w:t>н</w:t>
      </w:r>
      <w:r>
        <w:rPr>
          <w:rFonts w:eastAsia="Times New Roman"/>
          <w:spacing w:val="2"/>
          <w:position w:val="-1"/>
        </w:rPr>
        <w:t xml:space="preserve"> </w:t>
      </w:r>
      <w:r>
        <w:rPr>
          <w:rFonts w:eastAsia="Times New Roman"/>
          <w:position w:val="-1"/>
        </w:rPr>
        <w:t>д</w:t>
      </w:r>
      <w:r>
        <w:rPr>
          <w:rFonts w:eastAsia="Times New Roman"/>
          <w:spacing w:val="-1"/>
          <w:position w:val="-1"/>
        </w:rPr>
        <w:t>а</w:t>
      </w:r>
      <w:r>
        <w:rPr>
          <w:rFonts w:eastAsia="Times New Roman"/>
          <w:spacing w:val="1"/>
          <w:position w:val="-1"/>
        </w:rPr>
        <w:t>н</w:t>
      </w:r>
      <w:r>
        <w:rPr>
          <w:rFonts w:eastAsia="Times New Roman"/>
          <w:position w:val="-1"/>
        </w:rPr>
        <w:t xml:space="preserve">а </w:t>
      </w:r>
      <w:r>
        <w:rPr>
          <w:rFonts w:eastAsia="Times New Roman"/>
          <w:spacing w:val="-1"/>
          <w:position w:val="-1"/>
          <w:u w:val="single" w:color="000000"/>
          <w:lang w:val="sr-Cyrl-CS"/>
        </w:rPr>
        <w:t>________</w:t>
      </w:r>
      <w:r>
        <w:rPr>
          <w:rFonts w:eastAsia="Times New Roman"/>
          <w:position w:val="-1"/>
          <w:u w:val="single" w:color="000000"/>
        </w:rPr>
        <w:t xml:space="preserve"> </w:t>
      </w:r>
      <w:r>
        <w:rPr>
          <w:rFonts w:eastAsia="Times New Roman"/>
          <w:position w:val="-1"/>
        </w:rPr>
        <w:t xml:space="preserve"> </w:t>
      </w:r>
      <w:r>
        <w:rPr>
          <w:rFonts w:eastAsia="Times New Roman"/>
          <w:spacing w:val="-5"/>
          <w:position w:val="-1"/>
        </w:rPr>
        <w:t>г</w:t>
      </w:r>
      <w:r>
        <w:rPr>
          <w:rFonts w:eastAsia="Times New Roman"/>
          <w:spacing w:val="-7"/>
          <w:position w:val="-1"/>
        </w:rPr>
        <w:t>о</w:t>
      </w:r>
      <w:r>
        <w:rPr>
          <w:rFonts w:eastAsia="Times New Roman"/>
          <w:position w:val="-1"/>
        </w:rPr>
        <w:t>д</w:t>
      </w:r>
      <w:r>
        <w:rPr>
          <w:rFonts w:eastAsia="Times New Roman"/>
          <w:spacing w:val="1"/>
          <w:position w:val="-1"/>
        </w:rPr>
        <w:t>ин</w:t>
      </w:r>
      <w:r>
        <w:rPr>
          <w:rFonts w:eastAsia="Times New Roman"/>
          <w:spacing w:val="-1"/>
          <w:position w:val="-1"/>
        </w:rPr>
        <w:t>е</w:t>
      </w:r>
      <w:r>
        <w:rPr>
          <w:rFonts w:eastAsia="Times New Roman"/>
          <w:position w:val="-1"/>
        </w:rPr>
        <w:t>,</w:t>
      </w:r>
      <w:r>
        <w:rPr>
          <w:rFonts w:eastAsia="Times New Roman"/>
          <w:spacing w:val="-2"/>
          <w:position w:val="-1"/>
        </w:rPr>
        <w:t xml:space="preserve"> </w:t>
      </w:r>
      <w:r>
        <w:rPr>
          <w:rFonts w:eastAsia="Times New Roman"/>
          <w:spacing w:val="1"/>
          <w:position w:val="-1"/>
        </w:rPr>
        <w:t>и</w:t>
      </w:r>
      <w:r>
        <w:rPr>
          <w:rFonts w:eastAsia="Times New Roman"/>
          <w:spacing w:val="-1"/>
          <w:position w:val="-1"/>
        </w:rPr>
        <w:t>зме</w:t>
      </w:r>
      <w:r>
        <w:rPr>
          <w:rFonts w:eastAsia="Times New Roman"/>
          <w:spacing w:val="1"/>
          <w:position w:val="-1"/>
        </w:rPr>
        <w:t>ђ</w:t>
      </w:r>
      <w:r>
        <w:rPr>
          <w:rFonts w:eastAsia="Times New Roman"/>
          <w:spacing w:val="-10"/>
          <w:position w:val="-1"/>
        </w:rPr>
        <w:t>у</w:t>
      </w:r>
      <w:r>
        <w:rPr>
          <w:rFonts w:eastAsia="Times New Roman"/>
          <w:position w:val="-1"/>
        </w:rPr>
        <w:t>:</w:t>
      </w:r>
    </w:p>
    <w:p w:rsidR="007D714B" w:rsidRPr="00E50360" w:rsidRDefault="007D714B" w:rsidP="007D714B">
      <w:pPr>
        <w:spacing w:before="12" w:line="240" w:lineRule="exact"/>
        <w:rPr>
          <w:rFonts w:ascii="Calibri" w:eastAsia="Calibri" w:hAnsi="Calibri"/>
        </w:rPr>
      </w:pPr>
    </w:p>
    <w:p w:rsidR="007D714B" w:rsidRDefault="007D714B" w:rsidP="007D714B">
      <w:pPr>
        <w:spacing w:before="29" w:line="240" w:lineRule="auto"/>
        <w:ind w:left="580" w:right="-20"/>
        <w:rPr>
          <w:rFonts w:eastAsia="Times New Roman"/>
          <w:lang w:val="sr-Cyrl-CS"/>
        </w:rPr>
      </w:pPr>
      <w:r>
        <w:rPr>
          <w:rFonts w:eastAsia="Times New Roman"/>
        </w:rPr>
        <w:t xml:space="preserve">1.   </w:t>
      </w:r>
      <w:r>
        <w:rPr>
          <w:rFonts w:eastAsia="Times New Roman"/>
          <w:b/>
          <w:bCs/>
        </w:rPr>
        <w:t>Осн</w:t>
      </w:r>
      <w:r>
        <w:rPr>
          <w:rFonts w:eastAsia="Times New Roman"/>
          <w:b/>
          <w:bCs/>
          <w:spacing w:val="-4"/>
        </w:rPr>
        <w:t>о</w:t>
      </w:r>
      <w:r>
        <w:rPr>
          <w:rFonts w:eastAsia="Times New Roman"/>
          <w:b/>
          <w:bCs/>
        </w:rPr>
        <w:t>в</w:t>
      </w:r>
      <w:r>
        <w:rPr>
          <w:rFonts w:eastAsia="Times New Roman"/>
          <w:b/>
          <w:bCs/>
          <w:spacing w:val="1"/>
        </w:rPr>
        <w:t>н</w:t>
      </w:r>
      <w:r>
        <w:rPr>
          <w:rFonts w:eastAsia="Times New Roman"/>
          <w:b/>
          <w:bCs/>
        </w:rPr>
        <w:t>е</w:t>
      </w:r>
      <w:r>
        <w:rPr>
          <w:rFonts w:eastAsia="Times New Roman"/>
          <w:b/>
          <w:bCs/>
          <w:spacing w:val="35"/>
        </w:rPr>
        <w:t xml:space="preserve"> </w:t>
      </w:r>
      <w:r>
        <w:rPr>
          <w:rFonts w:eastAsia="Times New Roman"/>
          <w:b/>
          <w:bCs/>
          <w:spacing w:val="-6"/>
        </w:rPr>
        <w:t>ш</w:t>
      </w:r>
      <w:r>
        <w:rPr>
          <w:rFonts w:eastAsia="Times New Roman"/>
          <w:b/>
          <w:bCs/>
          <w:spacing w:val="-1"/>
        </w:rPr>
        <w:t>к</w:t>
      </w:r>
      <w:r>
        <w:rPr>
          <w:rFonts w:eastAsia="Times New Roman"/>
          <w:b/>
          <w:bCs/>
          <w:spacing w:val="-2"/>
        </w:rPr>
        <w:t>о</w:t>
      </w:r>
      <w:r>
        <w:rPr>
          <w:rFonts w:eastAsia="Times New Roman"/>
          <w:b/>
          <w:bCs/>
        </w:rPr>
        <w:t>ле</w:t>
      </w:r>
      <w:r>
        <w:rPr>
          <w:rFonts w:eastAsia="Times New Roman"/>
          <w:b/>
          <w:bCs/>
          <w:spacing w:val="32"/>
        </w:rPr>
        <w:t xml:space="preserve"> </w:t>
      </w:r>
      <w:r>
        <w:rPr>
          <w:rFonts w:eastAsia="Times New Roman"/>
          <w:b/>
          <w:bCs/>
        </w:rPr>
        <w:t>''</w:t>
      </w:r>
      <w:r>
        <w:rPr>
          <w:rFonts w:eastAsia="Times New Roman"/>
          <w:b/>
          <w:bCs/>
          <w:spacing w:val="36"/>
        </w:rPr>
        <w:t xml:space="preserve"> </w:t>
      </w:r>
      <w:r>
        <w:rPr>
          <w:rFonts w:eastAsia="Times New Roman"/>
          <w:b/>
          <w:bCs/>
          <w:lang w:val="sr-Cyrl-CS"/>
        </w:rPr>
        <w:t>Бранко Крсмановић</w:t>
      </w:r>
      <w:r>
        <w:rPr>
          <w:rFonts w:eastAsia="Times New Roman"/>
          <w:b/>
          <w:bCs/>
        </w:rPr>
        <w:t>''</w:t>
      </w:r>
      <w:r>
        <w:rPr>
          <w:rFonts w:eastAsia="Times New Roman"/>
        </w:rPr>
        <w:t>,</w:t>
      </w:r>
      <w:r>
        <w:rPr>
          <w:rFonts w:eastAsia="Times New Roman"/>
          <w:spacing w:val="31"/>
        </w:rPr>
        <w:t xml:space="preserve"> </w:t>
      </w:r>
      <w:r>
        <w:rPr>
          <w:rFonts w:eastAsia="Times New Roman"/>
          <w:spacing w:val="1"/>
        </w:rPr>
        <w:t>с</w:t>
      </w:r>
      <w:r>
        <w:rPr>
          <w:rFonts w:eastAsia="Times New Roman"/>
        </w:rPr>
        <w:t>а</w:t>
      </w:r>
      <w:r>
        <w:rPr>
          <w:rFonts w:eastAsia="Times New Roman"/>
          <w:spacing w:val="32"/>
        </w:rPr>
        <w:t xml:space="preserve"> </w:t>
      </w:r>
      <w:r>
        <w:rPr>
          <w:rFonts w:eastAsia="Times New Roman"/>
          <w:spacing w:val="4"/>
        </w:rPr>
        <w:t>с</w:t>
      </w:r>
      <w:r>
        <w:rPr>
          <w:rFonts w:eastAsia="Times New Roman"/>
          <w:spacing w:val="-3"/>
        </w:rPr>
        <w:t>е</w:t>
      </w:r>
      <w:r>
        <w:rPr>
          <w:rFonts w:eastAsia="Times New Roman"/>
        </w:rPr>
        <w:t>д</w:t>
      </w:r>
      <w:r>
        <w:rPr>
          <w:rFonts w:eastAsia="Times New Roman"/>
          <w:spacing w:val="1"/>
        </w:rPr>
        <w:t>и</w:t>
      </w:r>
      <w:r>
        <w:rPr>
          <w:rFonts w:eastAsia="Times New Roman"/>
        </w:rPr>
        <w:t>шт</w:t>
      </w:r>
      <w:r>
        <w:rPr>
          <w:rFonts w:eastAsia="Times New Roman"/>
          <w:spacing w:val="-1"/>
        </w:rPr>
        <w:t>е</w:t>
      </w:r>
      <w:r>
        <w:rPr>
          <w:rFonts w:eastAsia="Times New Roman"/>
        </w:rPr>
        <w:t>м</w:t>
      </w:r>
      <w:r>
        <w:rPr>
          <w:rFonts w:eastAsia="Times New Roman"/>
          <w:spacing w:val="35"/>
        </w:rPr>
        <w:t xml:space="preserve"> </w:t>
      </w:r>
      <w:r>
        <w:rPr>
          <w:rFonts w:eastAsia="Times New Roman"/>
        </w:rPr>
        <w:t>у</w:t>
      </w:r>
      <w:r>
        <w:rPr>
          <w:rFonts w:eastAsia="Times New Roman"/>
          <w:spacing w:val="31"/>
        </w:rPr>
        <w:t xml:space="preserve"> </w:t>
      </w:r>
      <w:r>
        <w:rPr>
          <w:rFonts w:eastAsia="Times New Roman"/>
          <w:lang w:val="sr-Cyrl-CS"/>
        </w:rPr>
        <w:t>Доњој Мутници</w:t>
      </w:r>
      <w:r>
        <w:rPr>
          <w:rFonts w:eastAsia="Times New Roman"/>
        </w:rPr>
        <w:t>, П</w:t>
      </w:r>
      <w:r>
        <w:rPr>
          <w:rFonts w:eastAsia="Times New Roman"/>
          <w:spacing w:val="-1"/>
        </w:rPr>
        <w:t>ИБ</w:t>
      </w:r>
      <w:r>
        <w:rPr>
          <w:rFonts w:eastAsia="Times New Roman"/>
          <w:spacing w:val="1"/>
        </w:rPr>
        <w:t>:</w:t>
      </w:r>
      <w:r>
        <w:rPr>
          <w:rFonts w:eastAsia="Times New Roman"/>
          <w:lang w:val="sr-Cyrl-CS"/>
        </w:rPr>
        <w:t>100939338</w:t>
      </w:r>
      <w:r>
        <w:rPr>
          <w:rFonts w:eastAsia="Times New Roman"/>
        </w:rPr>
        <w:t xml:space="preserve">, </w:t>
      </w:r>
      <w:r>
        <w:rPr>
          <w:rFonts w:eastAsia="Times New Roman"/>
          <w:spacing w:val="-1"/>
        </w:rPr>
        <w:t>м</w:t>
      </w:r>
      <w:r>
        <w:rPr>
          <w:rFonts w:eastAsia="Times New Roman"/>
          <w:spacing w:val="-8"/>
        </w:rPr>
        <w:t>а</w:t>
      </w:r>
      <w:r>
        <w:rPr>
          <w:rFonts w:eastAsia="Times New Roman"/>
        </w:rPr>
        <w:t>т</w:t>
      </w:r>
      <w:r>
        <w:rPr>
          <w:rFonts w:eastAsia="Times New Roman"/>
          <w:spacing w:val="1"/>
        </w:rPr>
        <w:t>и</w:t>
      </w:r>
      <w:r>
        <w:rPr>
          <w:rFonts w:eastAsia="Times New Roman"/>
          <w:spacing w:val="-1"/>
        </w:rPr>
        <w:t>ч</w:t>
      </w:r>
      <w:r>
        <w:rPr>
          <w:rFonts w:eastAsia="Times New Roman"/>
          <w:spacing w:val="1"/>
        </w:rPr>
        <w:t>н</w:t>
      </w:r>
      <w:r>
        <w:rPr>
          <w:rFonts w:eastAsia="Times New Roman"/>
        </w:rPr>
        <w:t>и</w:t>
      </w:r>
      <w:r>
        <w:rPr>
          <w:rFonts w:eastAsia="Times New Roman"/>
          <w:spacing w:val="1"/>
        </w:rPr>
        <w:t xml:space="preserve"> </w:t>
      </w:r>
      <w:r>
        <w:rPr>
          <w:rFonts w:eastAsia="Times New Roman"/>
        </w:rPr>
        <w:t>број: 07201354,</w:t>
      </w:r>
      <w:r>
        <w:rPr>
          <w:rFonts w:eastAsia="Times New Roman"/>
          <w:spacing w:val="43"/>
        </w:rPr>
        <w:t xml:space="preserve"> </w:t>
      </w:r>
      <w:r>
        <w:rPr>
          <w:rFonts w:eastAsia="Times New Roman"/>
          <w:spacing w:val="-11"/>
        </w:rPr>
        <w:t>к</w:t>
      </w:r>
      <w:r>
        <w:rPr>
          <w:rFonts w:eastAsia="Times New Roman"/>
        </w:rPr>
        <w:t>о</w:t>
      </w:r>
      <w:r>
        <w:rPr>
          <w:rFonts w:eastAsia="Times New Roman"/>
          <w:lang w:val="sr-Cyrl-CS"/>
        </w:rPr>
        <w:t>ју</w:t>
      </w:r>
      <w:r>
        <w:rPr>
          <w:rFonts w:eastAsia="Times New Roman"/>
          <w:spacing w:val="42"/>
          <w:lang w:val="sr-Cyrl-CS"/>
        </w:rPr>
        <w:t xml:space="preserve"> </w:t>
      </w:r>
      <w:r>
        <w:rPr>
          <w:rFonts w:eastAsia="Times New Roman"/>
          <w:spacing w:val="1"/>
        </w:rPr>
        <w:t>з</w:t>
      </w:r>
      <w:r>
        <w:rPr>
          <w:rFonts w:eastAsia="Times New Roman"/>
          <w:spacing w:val="-1"/>
        </w:rPr>
        <w:t>ас</w:t>
      </w:r>
      <w:r>
        <w:rPr>
          <w:rFonts w:eastAsia="Times New Roman"/>
        </w:rPr>
        <w:t>т</w:t>
      </w:r>
      <w:r>
        <w:rPr>
          <w:rFonts w:eastAsia="Times New Roman"/>
          <w:spacing w:val="-5"/>
        </w:rPr>
        <w:t>у</w:t>
      </w:r>
      <w:r>
        <w:rPr>
          <w:rFonts w:eastAsia="Times New Roman"/>
          <w:spacing w:val="1"/>
        </w:rPr>
        <w:t>п</w:t>
      </w:r>
      <w:r>
        <w:rPr>
          <w:rFonts w:eastAsia="Times New Roman"/>
        </w:rPr>
        <w:t>а</w:t>
      </w:r>
      <w:r>
        <w:rPr>
          <w:rFonts w:eastAsia="Times New Roman"/>
          <w:spacing w:val="46"/>
        </w:rPr>
        <w:t xml:space="preserve"> </w:t>
      </w:r>
      <w:r>
        <w:rPr>
          <w:rFonts w:eastAsia="Times New Roman"/>
          <w:lang w:val="sr-Cyrl-CS"/>
        </w:rPr>
        <w:t xml:space="preserve">Александра Обрадовић , директор </w:t>
      </w:r>
      <w:r>
        <w:rPr>
          <w:rFonts w:eastAsia="Times New Roman"/>
        </w:rPr>
        <w:t>(у</w:t>
      </w:r>
      <w:r>
        <w:rPr>
          <w:rFonts w:eastAsia="Times New Roman"/>
          <w:spacing w:val="40"/>
        </w:rPr>
        <w:t xml:space="preserve"> </w:t>
      </w:r>
      <w:r>
        <w:rPr>
          <w:rFonts w:eastAsia="Times New Roman"/>
          <w:spacing w:val="2"/>
        </w:rPr>
        <w:t>д</w:t>
      </w:r>
      <w:r>
        <w:rPr>
          <w:rFonts w:eastAsia="Times New Roman"/>
          <w:spacing w:val="-1"/>
        </w:rPr>
        <w:t>а</w:t>
      </w:r>
      <w:r>
        <w:rPr>
          <w:rFonts w:eastAsia="Times New Roman"/>
        </w:rPr>
        <w:t>љ</w:t>
      </w:r>
      <w:r>
        <w:rPr>
          <w:rFonts w:eastAsia="Times New Roman"/>
          <w:spacing w:val="-1"/>
        </w:rPr>
        <w:t>е</w:t>
      </w:r>
      <w:r>
        <w:rPr>
          <w:rFonts w:eastAsia="Times New Roman"/>
        </w:rPr>
        <w:t>м</w:t>
      </w:r>
      <w:r>
        <w:rPr>
          <w:rFonts w:eastAsia="Times New Roman"/>
          <w:spacing w:val="42"/>
        </w:rPr>
        <w:t xml:space="preserve"> </w:t>
      </w:r>
      <w:r>
        <w:rPr>
          <w:rFonts w:eastAsia="Times New Roman"/>
        </w:rPr>
        <w:t>т</w:t>
      </w:r>
      <w:r>
        <w:rPr>
          <w:rFonts w:eastAsia="Times New Roman"/>
          <w:spacing w:val="-1"/>
        </w:rPr>
        <w:t>е</w:t>
      </w:r>
      <w:r>
        <w:rPr>
          <w:rFonts w:eastAsia="Times New Roman"/>
          <w:spacing w:val="-4"/>
        </w:rPr>
        <w:t>к</w:t>
      </w:r>
      <w:r>
        <w:rPr>
          <w:rFonts w:eastAsia="Times New Roman"/>
          <w:spacing w:val="-1"/>
        </w:rPr>
        <w:t>с</w:t>
      </w:r>
      <w:r>
        <w:rPr>
          <w:rFonts w:eastAsia="Times New Roman"/>
        </w:rPr>
        <w:t>т</w:t>
      </w:r>
      <w:r>
        <w:rPr>
          <w:rFonts w:eastAsia="Times New Roman"/>
          <w:spacing w:val="-7"/>
        </w:rPr>
        <w:t>у</w:t>
      </w:r>
      <w:r>
        <w:rPr>
          <w:rFonts w:eastAsia="Times New Roman"/>
        </w:rPr>
        <w:t>:</w:t>
      </w:r>
      <w:r>
        <w:rPr>
          <w:rFonts w:eastAsia="Times New Roman"/>
          <w:lang w:val="sr-Cyrl-CS"/>
        </w:rPr>
        <w:t xml:space="preserve"> </w:t>
      </w:r>
      <w:r>
        <w:rPr>
          <w:rFonts w:eastAsia="Times New Roman"/>
          <w:b/>
          <w:bCs/>
          <w:spacing w:val="1"/>
          <w:position w:val="-1"/>
        </w:rPr>
        <w:t>н</w:t>
      </w:r>
      <w:r>
        <w:rPr>
          <w:rFonts w:eastAsia="Times New Roman"/>
          <w:b/>
          <w:bCs/>
          <w:position w:val="-1"/>
        </w:rPr>
        <w:t>а</w:t>
      </w:r>
      <w:r>
        <w:rPr>
          <w:rFonts w:eastAsia="Times New Roman"/>
          <w:b/>
          <w:bCs/>
          <w:spacing w:val="-1"/>
          <w:position w:val="-1"/>
        </w:rPr>
        <w:t>р</w:t>
      </w:r>
      <w:r>
        <w:rPr>
          <w:rFonts w:eastAsia="Times New Roman"/>
          <w:b/>
          <w:bCs/>
          <w:position w:val="-1"/>
        </w:rPr>
        <w:t>у</w:t>
      </w:r>
      <w:r>
        <w:rPr>
          <w:rFonts w:eastAsia="Times New Roman"/>
          <w:b/>
          <w:bCs/>
          <w:spacing w:val="-1"/>
          <w:position w:val="-1"/>
        </w:rPr>
        <w:t>ч</w:t>
      </w:r>
      <w:r>
        <w:rPr>
          <w:rFonts w:eastAsia="Times New Roman"/>
          <w:b/>
          <w:bCs/>
          <w:spacing w:val="1"/>
          <w:position w:val="-1"/>
        </w:rPr>
        <w:t>и</w:t>
      </w:r>
      <w:r>
        <w:rPr>
          <w:rFonts w:eastAsia="Times New Roman"/>
          <w:b/>
          <w:bCs/>
          <w:position w:val="-1"/>
        </w:rPr>
        <w:t>ла</w:t>
      </w:r>
      <w:r>
        <w:rPr>
          <w:rFonts w:eastAsia="Times New Roman"/>
          <w:b/>
          <w:bCs/>
          <w:spacing w:val="1"/>
          <w:position w:val="-1"/>
        </w:rPr>
        <w:t>ц</w:t>
      </w:r>
      <w:r>
        <w:rPr>
          <w:rFonts w:eastAsia="Times New Roman"/>
          <w:position w:val="-1"/>
        </w:rPr>
        <w:t>)</w:t>
      </w:r>
      <w:r>
        <w:rPr>
          <w:rFonts w:eastAsia="Times New Roman"/>
          <w:spacing w:val="59"/>
          <w:position w:val="-1"/>
        </w:rPr>
        <w:t xml:space="preserve"> </w:t>
      </w:r>
      <w:r>
        <w:rPr>
          <w:rFonts w:eastAsia="Times New Roman"/>
          <w:position w:val="-1"/>
        </w:rPr>
        <w:t>и</w:t>
      </w:r>
    </w:p>
    <w:p w:rsidR="007D714B" w:rsidRPr="00807D43" w:rsidRDefault="007D714B" w:rsidP="007D714B">
      <w:pPr>
        <w:sectPr w:rsidR="007D714B" w:rsidRPr="00807D43">
          <w:footerReference w:type="even" r:id="rId8"/>
          <w:footerReference w:type="default" r:id="rId9"/>
          <w:pgSz w:w="11920" w:h="16840"/>
          <w:pgMar w:top="1560" w:right="1200" w:bottom="1380" w:left="1220" w:header="0" w:footer="1198" w:gutter="0"/>
          <w:cols w:space="720"/>
        </w:sectPr>
      </w:pPr>
    </w:p>
    <w:p w:rsidR="007D714B" w:rsidRDefault="00842AF2" w:rsidP="007D714B">
      <w:pPr>
        <w:tabs>
          <w:tab w:val="left" w:pos="5380"/>
        </w:tabs>
        <w:spacing w:before="29" w:line="271" w:lineRule="exact"/>
        <w:ind w:left="580" w:right="-76"/>
        <w:rPr>
          <w:rFonts w:eastAsia="Times New Roman"/>
        </w:rPr>
      </w:pPr>
      <w:r w:rsidRPr="00842AF2">
        <w:rPr>
          <w:noProof/>
          <w:sz w:val="22"/>
          <w:szCs w:val="22"/>
          <w:lang w:val="en-US" w:eastAsia="en-US"/>
        </w:rPr>
        <w:lastRenderedPageBreak/>
        <w:pict>
          <v:group id="Group 8" o:spid="_x0000_s1026" style="position:absolute;left:0;text-align:left;margin-left:415.05pt;margin-top:15pt;width:72.1pt;height:.1pt;z-index:-251657216;mso-position-horizontal-relative:page" coordorigin="8301,300" coordsize="14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">
            <v:shape id="Freeform 9" o:spid="_x0000_s1027" style="position:absolute;left:8301;top:300;width:1442;height:2;visibility:visible;mso-wrap-style:square;v-text-anchor:top" coordsize="144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1ksMA&#10;AADbAAAADwAAAGRycy9kb3ducmV2LnhtbESPT4vCMBTE74LfITzBm6b+WZHaVERY1oOXdcXzs3m2&#10;1ealNrHWb28WFvY4zMxvmGTdmUq01LjSsoLJOAJBnFldcq7g+PM5WoJwHlljZZkUvMjBOu33Eoy1&#10;ffI3tQefiwBhF6OCwvs6ltJlBRl0Y1sTB+9iG4M+yCaXusFngJtKTqNoIQ2WHBYKrGlbUHY7PIyC&#10;+87szfnx0X4tyvt+Pr/y8YSs1HDQbVYgPHX+P/zX3mkFsyn8fgk/QK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1ksMAAADbAAAADwAAAAAAAAAAAAAAAACYAgAAZHJzL2Rv&#10;d25yZXYueG1sUEsFBgAAAAAEAAQA9QAAAIgDAAAAAA==&#10;" path="m,l1442,e" filled="f" strokeweight=".48pt">
              <v:path arrowok="t" o:connecttype="custom" o:connectlocs="0,0;1442,0" o:connectangles="0,0"/>
            </v:shape>
            <w10:wrap anchorx="page"/>
          </v:group>
        </w:pict>
      </w:r>
      <w:r w:rsidR="007D714B">
        <w:rPr>
          <w:rFonts w:eastAsia="Times New Roman"/>
          <w:i/>
          <w:position w:val="-1"/>
        </w:rPr>
        <w:t xml:space="preserve">2.   </w:t>
      </w:r>
      <w:r w:rsidR="007D714B">
        <w:rPr>
          <w:rFonts w:eastAsia="Times New Roman"/>
          <w:i/>
          <w:position w:val="-1"/>
          <w:u w:val="single" w:color="000000"/>
        </w:rPr>
        <w:t xml:space="preserve"> </w:t>
      </w:r>
      <w:r w:rsidR="007D714B">
        <w:rPr>
          <w:rFonts w:eastAsia="Times New Roman"/>
          <w:i/>
          <w:position w:val="-1"/>
          <w:u w:val="single" w:color="000000"/>
        </w:rPr>
        <w:tab/>
      </w:r>
      <w:r w:rsidR="007D714B">
        <w:rPr>
          <w:rFonts w:eastAsia="Times New Roman"/>
          <w:position w:val="-1"/>
        </w:rPr>
        <w:t>,</w:t>
      </w:r>
      <w:r w:rsidR="007D714B">
        <w:rPr>
          <w:rFonts w:eastAsia="Times New Roman"/>
          <w:spacing w:val="12"/>
          <w:position w:val="-1"/>
        </w:rPr>
        <w:t xml:space="preserve"> </w:t>
      </w:r>
      <w:r w:rsidR="007D714B">
        <w:rPr>
          <w:rFonts w:eastAsia="Times New Roman"/>
          <w:spacing w:val="4"/>
          <w:position w:val="-1"/>
        </w:rPr>
        <w:t>с</w:t>
      </w:r>
      <w:r w:rsidR="007D714B">
        <w:rPr>
          <w:rFonts w:eastAsia="Times New Roman"/>
          <w:position w:val="-1"/>
        </w:rPr>
        <w:t>а</w:t>
      </w:r>
      <w:r w:rsidR="007D714B">
        <w:rPr>
          <w:rFonts w:eastAsia="Times New Roman"/>
          <w:spacing w:val="13"/>
          <w:position w:val="-1"/>
        </w:rPr>
        <w:t xml:space="preserve"> </w:t>
      </w:r>
      <w:r w:rsidR="007D714B">
        <w:rPr>
          <w:rFonts w:eastAsia="Times New Roman"/>
          <w:spacing w:val="1"/>
          <w:position w:val="-1"/>
        </w:rPr>
        <w:t>с</w:t>
      </w:r>
      <w:r w:rsidR="007D714B">
        <w:rPr>
          <w:rFonts w:eastAsia="Times New Roman"/>
          <w:spacing w:val="-3"/>
          <w:position w:val="-1"/>
        </w:rPr>
        <w:t>е</w:t>
      </w:r>
      <w:r w:rsidR="007D714B">
        <w:rPr>
          <w:rFonts w:eastAsia="Times New Roman"/>
          <w:position w:val="-1"/>
        </w:rPr>
        <w:t>д</w:t>
      </w:r>
      <w:r w:rsidR="007D714B">
        <w:rPr>
          <w:rFonts w:eastAsia="Times New Roman"/>
          <w:spacing w:val="1"/>
          <w:position w:val="-1"/>
        </w:rPr>
        <w:t>и</w:t>
      </w:r>
      <w:r w:rsidR="007D714B">
        <w:rPr>
          <w:rFonts w:eastAsia="Times New Roman"/>
          <w:position w:val="-1"/>
        </w:rPr>
        <w:t>шт</w:t>
      </w:r>
      <w:r w:rsidR="007D714B">
        <w:rPr>
          <w:rFonts w:eastAsia="Times New Roman"/>
          <w:spacing w:val="-1"/>
          <w:position w:val="-1"/>
        </w:rPr>
        <w:t>е</w:t>
      </w:r>
      <w:r w:rsidR="007D714B">
        <w:rPr>
          <w:rFonts w:eastAsia="Times New Roman"/>
          <w:position w:val="-1"/>
        </w:rPr>
        <w:t>м</w:t>
      </w:r>
      <w:r w:rsidR="007D714B">
        <w:rPr>
          <w:rFonts w:eastAsia="Times New Roman"/>
          <w:spacing w:val="16"/>
          <w:position w:val="-1"/>
        </w:rPr>
        <w:t xml:space="preserve"> </w:t>
      </w:r>
      <w:r w:rsidR="007D714B">
        <w:rPr>
          <w:rFonts w:eastAsia="Times New Roman"/>
          <w:position w:val="-1"/>
        </w:rPr>
        <w:t>у</w:t>
      </w:r>
    </w:p>
    <w:p w:rsidR="007D714B" w:rsidRDefault="007D714B" w:rsidP="007D714B">
      <w:pPr>
        <w:spacing w:before="29" w:line="271" w:lineRule="exact"/>
        <w:ind w:right="-20"/>
        <w:rPr>
          <w:rFonts w:eastAsia="Times New Roman"/>
        </w:rPr>
      </w:pPr>
      <w:r>
        <w:br w:type="column"/>
      </w:r>
      <w:r>
        <w:rPr>
          <w:rFonts w:eastAsia="Times New Roman"/>
          <w:position w:val="-1"/>
        </w:rPr>
        <w:lastRenderedPageBreak/>
        <w:t>,</w:t>
      </w:r>
      <w:r>
        <w:rPr>
          <w:rFonts w:eastAsia="Times New Roman"/>
          <w:spacing w:val="14"/>
          <w:position w:val="-1"/>
        </w:rPr>
        <w:t xml:space="preserve"> </w:t>
      </w:r>
      <w:r>
        <w:rPr>
          <w:rFonts w:eastAsia="Times New Roman"/>
          <w:spacing w:val="-14"/>
          <w:position w:val="-1"/>
        </w:rPr>
        <w:t>у</w:t>
      </w:r>
      <w:r>
        <w:rPr>
          <w:rFonts w:eastAsia="Times New Roman"/>
          <w:position w:val="-1"/>
        </w:rPr>
        <w:t>л</w:t>
      </w:r>
      <w:r>
        <w:rPr>
          <w:rFonts w:eastAsia="Times New Roman"/>
          <w:spacing w:val="1"/>
          <w:position w:val="-1"/>
        </w:rPr>
        <w:t>иц</w:t>
      </w:r>
      <w:r>
        <w:rPr>
          <w:rFonts w:eastAsia="Times New Roman"/>
          <w:position w:val="-1"/>
        </w:rPr>
        <w:t>а</w:t>
      </w:r>
    </w:p>
    <w:p w:rsidR="007D714B" w:rsidRDefault="007D714B" w:rsidP="007D714B">
      <w:pPr>
        <w:sectPr w:rsidR="007D714B">
          <w:type w:val="continuous"/>
          <w:pgSz w:w="11920" w:h="16840"/>
          <w:pgMar w:top="1320" w:right="1200" w:bottom="1460" w:left="1220" w:header="720" w:footer="720" w:gutter="0"/>
          <w:cols w:num="2" w:space="720" w:equalWidth="0">
            <w:col w:w="7010" w:space="1514"/>
            <w:col w:w="976"/>
          </w:cols>
        </w:sectPr>
      </w:pPr>
    </w:p>
    <w:p w:rsidR="007D714B" w:rsidRPr="00E50360" w:rsidRDefault="007D714B" w:rsidP="007D714B">
      <w:pPr>
        <w:spacing w:before="1" w:line="280" w:lineRule="exact"/>
        <w:rPr>
          <w:rFonts w:ascii="Calibri" w:eastAsia="Calibri" w:hAnsi="Calibri"/>
          <w:sz w:val="28"/>
          <w:szCs w:val="28"/>
        </w:rPr>
      </w:pPr>
    </w:p>
    <w:p w:rsidR="007D714B" w:rsidRDefault="00842AF2" w:rsidP="007D714B">
      <w:pPr>
        <w:spacing w:line="271" w:lineRule="exact"/>
        <w:ind w:left="220" w:right="-76"/>
        <w:rPr>
          <w:rFonts w:eastAsia="Times New Roman"/>
        </w:rPr>
      </w:pPr>
      <w:r w:rsidRPr="00842AF2">
        <w:rPr>
          <w:noProof/>
          <w:sz w:val="22"/>
          <w:szCs w:val="22"/>
          <w:lang w:val="en-US" w:eastAsia="en-US"/>
        </w:rPr>
        <w:pict>
          <v:group id="Group 10" o:spid="_x0000_s1048" style="position:absolute;left:0;text-align:left;margin-left:1in;margin-top:-.25pt;width:2in;height:.1pt;z-index:-251656192;mso-position-horizontal-relative:page" coordorigin="1440,-5" coordsize="28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">
            <v:shape id="Freeform 11" o:spid="_x0000_s1049" style="position:absolute;left:1440;top:-5;width:2880;height:2;visibility:visible;mso-wrap-style:square;v-text-anchor:top" coordsize="28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hqYcEA&#10;AADbAAAADwAAAGRycy9kb3ducmV2LnhtbERPy4rCMBTdC/5DuMLsxlRlBqlGER8wA4r4AHF3aa5t&#10;sbkJTdT692YhuDyc93jamErcqfalZQW9bgKCOLO65FzB8bD6HoLwAVljZZkUPMnDdNJujTHV9sE7&#10;uu9DLmII+xQVFCG4VEqfFWTQd60jjtzF1gZDhHUudY2PGG4q2U+SX2mw5NhQoKN5Qdl1fzMKlrOf&#10;4Wmd/LvNZrE93y7mlB0dK/XVaWYjEIGa8BG/3X9awSCuj1/iD5CT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4amHBAAAA2wAAAA8AAAAAAAAAAAAAAAAAmAIAAGRycy9kb3du&#10;cmV2LnhtbFBLBQYAAAAABAAEAPUAAACGAwAAAAA=&#10;" path="m,l2880,e" filled="f" strokeweight=".48pt">
              <v:path arrowok="t" o:connecttype="custom" o:connectlocs="0,0;2880,0" o:connectangles="0,0"/>
            </v:shape>
            <w10:wrap anchorx="page"/>
          </v:group>
        </w:pict>
      </w:r>
      <w:r w:rsidR="007D714B">
        <w:rPr>
          <w:rFonts w:eastAsia="Times New Roman"/>
          <w:position w:val="-1"/>
        </w:rPr>
        <w:t>р</w:t>
      </w:r>
      <w:r w:rsidR="007D714B">
        <w:rPr>
          <w:rFonts w:eastAsia="Times New Roman"/>
          <w:spacing w:val="-11"/>
          <w:position w:val="-1"/>
        </w:rPr>
        <w:t>а</w:t>
      </w:r>
      <w:r w:rsidR="007D714B">
        <w:rPr>
          <w:rFonts w:eastAsia="Times New Roman"/>
          <w:spacing w:val="4"/>
          <w:position w:val="-1"/>
        </w:rPr>
        <w:t>ч</w:t>
      </w:r>
      <w:r w:rsidR="007D714B">
        <w:rPr>
          <w:rFonts w:eastAsia="Times New Roman"/>
          <w:spacing w:val="-7"/>
          <w:position w:val="-1"/>
        </w:rPr>
        <w:t>у</w:t>
      </w:r>
      <w:r w:rsidR="007D714B">
        <w:rPr>
          <w:rFonts w:eastAsia="Times New Roman"/>
          <w:spacing w:val="3"/>
          <w:position w:val="-1"/>
        </w:rPr>
        <w:t>н</w:t>
      </w:r>
      <w:r w:rsidR="007D714B">
        <w:rPr>
          <w:rFonts w:eastAsia="Times New Roman"/>
          <w:spacing w:val="-1"/>
          <w:position w:val="-1"/>
        </w:rPr>
        <w:t>а</w:t>
      </w:r>
      <w:r w:rsidR="007D714B">
        <w:rPr>
          <w:rFonts w:eastAsia="Times New Roman"/>
          <w:position w:val="-1"/>
        </w:rPr>
        <w:t>:</w:t>
      </w:r>
    </w:p>
    <w:p w:rsidR="007D714B" w:rsidRDefault="007D714B" w:rsidP="007D714B">
      <w:pPr>
        <w:spacing w:before="5" w:line="240" w:lineRule="auto"/>
        <w:ind w:right="-76"/>
        <w:rPr>
          <w:rFonts w:eastAsia="Times New Roman"/>
        </w:rPr>
      </w:pPr>
      <w:r>
        <w:br w:type="column"/>
      </w:r>
      <w:r>
        <w:rPr>
          <w:rFonts w:eastAsia="Times New Roman"/>
        </w:rPr>
        <w:lastRenderedPageBreak/>
        <w:t xml:space="preserve">,  </w:t>
      </w:r>
      <w:r>
        <w:rPr>
          <w:rFonts w:eastAsia="Times New Roman"/>
          <w:spacing w:val="5"/>
        </w:rPr>
        <w:t xml:space="preserve"> </w:t>
      </w:r>
      <w:r>
        <w:rPr>
          <w:rFonts w:eastAsia="Times New Roman"/>
        </w:rPr>
        <w:t>П</w:t>
      </w:r>
      <w:r>
        <w:rPr>
          <w:rFonts w:eastAsia="Times New Roman"/>
          <w:spacing w:val="-1"/>
        </w:rPr>
        <w:t>ИБ</w:t>
      </w:r>
      <w:r>
        <w:rPr>
          <w:rFonts w:eastAsia="Times New Roman"/>
        </w:rPr>
        <w:t>:</w:t>
      </w:r>
    </w:p>
    <w:p w:rsidR="007D714B" w:rsidRPr="00E50360" w:rsidRDefault="007D714B" w:rsidP="007D714B">
      <w:pPr>
        <w:spacing w:before="1" w:line="280" w:lineRule="exact"/>
        <w:rPr>
          <w:rFonts w:ascii="Calibri" w:eastAsia="Calibri" w:hAnsi="Calibri"/>
          <w:sz w:val="28"/>
          <w:szCs w:val="28"/>
        </w:rPr>
      </w:pPr>
      <w:r>
        <w:br w:type="column"/>
      </w:r>
    </w:p>
    <w:p w:rsidR="007D714B" w:rsidRDefault="00842AF2" w:rsidP="007D714B">
      <w:pPr>
        <w:tabs>
          <w:tab w:val="left" w:pos="260"/>
          <w:tab w:val="left" w:pos="800"/>
        </w:tabs>
        <w:spacing w:line="271" w:lineRule="exact"/>
        <w:ind w:right="-76"/>
        <w:rPr>
          <w:rFonts w:eastAsia="Times New Roman"/>
        </w:rPr>
      </w:pPr>
      <w:r w:rsidRPr="00842AF2">
        <w:rPr>
          <w:noProof/>
          <w:sz w:val="22"/>
          <w:szCs w:val="22"/>
          <w:lang w:val="en-US" w:eastAsia="en-US"/>
        </w:rPr>
        <w:pict>
          <v:group id="Group 12" o:spid="_x0000_s1046" style="position:absolute;margin-left:265pt;margin-top:-.25pt;width:78.1pt;height:.1pt;z-index:-251655168;mso-position-horizontal-relative:page" coordorigin="5300,-5" coordsize="15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">
            <v:shape id="Freeform 13" o:spid="_x0000_s1047" style="position:absolute;left:5300;top:-5;width:1562;height:2;visibility:visible;mso-wrap-style:square;v-text-anchor:top" coordsize="15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Yb8A&#10;AADbAAAADwAAAGRycy9kb3ducmV2LnhtbERPy4rCMBTdD/gP4QpuBk0rg0g1igiiCLPwBS4vzbUp&#10;Njelibb+vVkILg/nPV92thJPanzpWEE6SkAQ506XXCg4nzbDKQgfkDVWjknBizwsF72fOWbatXyg&#10;5zEUIoawz1CBCaHOpPS5IYt+5GriyN1cYzFE2BRSN9jGcFvJcZJMpMWSY4PBmtaG8vvxYRVYc3+0&#10;++vqb2sLlvlvdUn/r6lSg363moEI1IWv+OPeaQXjODZ+iT9AL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pf5hvwAAANsAAAAPAAAAAAAAAAAAAAAAAJgCAABkcnMvZG93bnJl&#10;di54bWxQSwUGAAAAAAQABAD1AAAAhAMAAAAA&#10;" path="m,l1562,e" filled="f" strokeweight=".48pt">
              <v:path arrowok="t" o:connecttype="custom" o:connectlocs="0,0;1562,0" o:connectangles="0,0"/>
            </v:shape>
            <w10:wrap anchorx="page"/>
          </v:group>
        </w:pict>
      </w:r>
      <w:r w:rsidRPr="00842AF2">
        <w:rPr>
          <w:noProof/>
          <w:sz w:val="22"/>
          <w:szCs w:val="22"/>
          <w:lang w:val="en-US" w:eastAsia="en-US"/>
        </w:rPr>
        <w:pict>
          <v:group id="Group 16" o:spid="_x0000_s1044" style="position:absolute;margin-left:120.25pt;margin-top:13.55pt;width:150pt;height:.1pt;z-index:-251653120;mso-position-horizontal-relative:page" coordorigin="2405,271" coordsize="3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">
            <v:shape id="Freeform 17" o:spid="_x0000_s1045" style="position:absolute;left:2405;top:271;width:3000;height:2;visibility:visible;mso-wrap-style:square;v-text-anchor:top" coordsize="300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H0E8UA&#10;AADbAAAADwAAAGRycy9kb3ducmV2LnhtbESPQUsDMRSE74L/IbxCbzbbpRRdm5ZSEXpqa9WDt+fm&#10;ubt087Im6W701zdCweMwM98wi1U0rejJ+caygukkA0FcWt1wpeDt9fnuHoQPyBpby6Tghzyslrc3&#10;Cyy0HfiF+mOoRIKwL1BBHUJXSOnLmgz6ie2Ik/dlncGQpKukdjgkuGllnmVzabDhtFBjR5uaytPx&#10;bBTMyvcNPuz6OOT7Nj79fnx+9wen1HgU148gAsXwH762t1pBPoe/L+kHyO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cfQTxQAAANsAAAAPAAAAAAAAAAAAAAAAAJgCAABkcnMv&#10;ZG93bnJldi54bWxQSwUGAAAAAAQABAD1AAAAigMAAAAA&#10;" path="m,l3000,e" filled="f" strokeweight=".48pt">
              <v:path arrowok="t" o:connecttype="custom" o:connectlocs="0,0;3000,0" o:connectangles="0,0"/>
            </v:shape>
            <w10:wrap anchorx="page"/>
          </v:group>
        </w:pict>
      </w:r>
      <w:r w:rsidR="007D714B">
        <w:rPr>
          <w:rFonts w:eastAsia="Times New Roman"/>
          <w:position w:val="-1"/>
        </w:rPr>
        <w:t>,</w:t>
      </w:r>
      <w:r w:rsidR="007D714B">
        <w:rPr>
          <w:rFonts w:eastAsia="Times New Roman"/>
          <w:position w:val="-1"/>
        </w:rPr>
        <w:tab/>
      </w:r>
      <w:r w:rsidR="007D714B">
        <w:rPr>
          <w:rFonts w:eastAsia="Times New Roman"/>
          <w:spacing w:val="-11"/>
          <w:position w:val="-1"/>
        </w:rPr>
        <w:t>к</w:t>
      </w:r>
      <w:r w:rsidR="007D714B">
        <w:rPr>
          <w:rFonts w:eastAsia="Times New Roman"/>
          <w:spacing w:val="-7"/>
          <w:position w:val="-1"/>
        </w:rPr>
        <w:t>о</w:t>
      </w:r>
      <w:r w:rsidR="007D714B">
        <w:rPr>
          <w:rFonts w:eastAsia="Times New Roman"/>
          <w:position w:val="-1"/>
        </w:rPr>
        <w:t>д</w:t>
      </w:r>
      <w:r w:rsidR="007D714B">
        <w:rPr>
          <w:rFonts w:eastAsia="Times New Roman"/>
          <w:position w:val="-1"/>
        </w:rPr>
        <w:tab/>
        <w:t>б</w:t>
      </w:r>
      <w:r w:rsidR="007D714B">
        <w:rPr>
          <w:rFonts w:eastAsia="Times New Roman"/>
          <w:spacing w:val="-1"/>
          <w:position w:val="-1"/>
        </w:rPr>
        <w:t>а</w:t>
      </w:r>
      <w:r w:rsidR="007D714B">
        <w:rPr>
          <w:rFonts w:eastAsia="Times New Roman"/>
          <w:spacing w:val="1"/>
          <w:position w:val="-1"/>
        </w:rPr>
        <w:t>н</w:t>
      </w:r>
      <w:r w:rsidR="007D714B">
        <w:rPr>
          <w:rFonts w:eastAsia="Times New Roman"/>
          <w:spacing w:val="-4"/>
          <w:position w:val="-1"/>
        </w:rPr>
        <w:t>к</w:t>
      </w:r>
      <w:r w:rsidR="007D714B">
        <w:rPr>
          <w:rFonts w:eastAsia="Times New Roman"/>
          <w:position w:val="-1"/>
        </w:rPr>
        <w:t>е</w:t>
      </w:r>
    </w:p>
    <w:p w:rsidR="007D714B" w:rsidRDefault="007D714B" w:rsidP="007D714B">
      <w:pPr>
        <w:spacing w:before="5" w:line="240" w:lineRule="auto"/>
        <w:ind w:right="-76"/>
        <w:rPr>
          <w:rFonts w:eastAsia="Times New Roman"/>
        </w:rPr>
      </w:pPr>
      <w:r>
        <w:br w:type="column"/>
      </w:r>
      <w:r>
        <w:rPr>
          <w:rFonts w:eastAsia="Times New Roman"/>
        </w:rPr>
        <w:lastRenderedPageBreak/>
        <w:t xml:space="preserve">,  </w:t>
      </w:r>
      <w:r>
        <w:rPr>
          <w:rFonts w:eastAsia="Times New Roman"/>
          <w:spacing w:val="5"/>
        </w:rPr>
        <w:t xml:space="preserve"> </w:t>
      </w:r>
      <w:r>
        <w:rPr>
          <w:rFonts w:eastAsia="Times New Roman"/>
          <w:spacing w:val="-3"/>
        </w:rPr>
        <w:t>м</w:t>
      </w:r>
      <w:r>
        <w:rPr>
          <w:rFonts w:eastAsia="Times New Roman"/>
          <w:spacing w:val="-8"/>
        </w:rPr>
        <w:t>а</w:t>
      </w:r>
      <w:r>
        <w:rPr>
          <w:rFonts w:eastAsia="Times New Roman"/>
        </w:rPr>
        <w:t>т</w:t>
      </w:r>
      <w:r>
        <w:rPr>
          <w:rFonts w:eastAsia="Times New Roman"/>
          <w:spacing w:val="1"/>
        </w:rPr>
        <w:t>и</w:t>
      </w:r>
      <w:r>
        <w:rPr>
          <w:rFonts w:eastAsia="Times New Roman"/>
          <w:spacing w:val="-1"/>
        </w:rPr>
        <w:t>ч</w:t>
      </w:r>
      <w:r>
        <w:rPr>
          <w:rFonts w:eastAsia="Times New Roman"/>
          <w:spacing w:val="1"/>
        </w:rPr>
        <w:t>н</w:t>
      </w:r>
      <w:r>
        <w:rPr>
          <w:rFonts w:eastAsia="Times New Roman"/>
        </w:rPr>
        <w:t xml:space="preserve">и  </w:t>
      </w:r>
      <w:r>
        <w:rPr>
          <w:rFonts w:eastAsia="Times New Roman"/>
          <w:spacing w:val="6"/>
        </w:rPr>
        <w:t xml:space="preserve"> </w:t>
      </w:r>
      <w:r>
        <w:rPr>
          <w:rFonts w:eastAsia="Times New Roman"/>
        </w:rPr>
        <w:t>број:</w:t>
      </w:r>
    </w:p>
    <w:p w:rsidR="007D714B" w:rsidRDefault="007D714B" w:rsidP="007D714B">
      <w:pPr>
        <w:spacing w:before="5" w:line="240" w:lineRule="auto"/>
        <w:ind w:left="996" w:right="-20"/>
        <w:rPr>
          <w:rFonts w:eastAsia="Times New Roman"/>
        </w:rPr>
      </w:pPr>
      <w:r>
        <w:br w:type="column"/>
      </w:r>
      <w:r>
        <w:rPr>
          <w:rFonts w:eastAsia="Times New Roman"/>
        </w:rPr>
        <w:lastRenderedPageBreak/>
        <w:t xml:space="preserve">,  </w:t>
      </w:r>
      <w:r>
        <w:rPr>
          <w:rFonts w:eastAsia="Times New Roman"/>
          <w:spacing w:val="5"/>
        </w:rPr>
        <w:t xml:space="preserve"> </w:t>
      </w:r>
      <w:r>
        <w:rPr>
          <w:rFonts w:eastAsia="Times New Roman"/>
        </w:rPr>
        <w:t>број</w:t>
      </w:r>
    </w:p>
    <w:p w:rsidR="007D714B" w:rsidRDefault="00842AF2" w:rsidP="007D714B">
      <w:pPr>
        <w:tabs>
          <w:tab w:val="left" w:pos="260"/>
          <w:tab w:val="left" w:pos="900"/>
        </w:tabs>
        <w:spacing w:line="271" w:lineRule="exact"/>
        <w:ind w:right="-20"/>
        <w:rPr>
          <w:rFonts w:eastAsia="Times New Roman"/>
        </w:rPr>
      </w:pPr>
      <w:r w:rsidRPr="00842AF2">
        <w:rPr>
          <w:rFonts w:ascii="Calibri" w:eastAsia="Calibri" w:hAnsi="Calibri"/>
          <w:noProof/>
          <w:sz w:val="22"/>
          <w:szCs w:val="22"/>
          <w:lang w:val="en-US" w:eastAsia="en-US"/>
        </w:rPr>
        <w:pict>
          <v:group id="Group 14" o:spid="_x0000_s1042" style="position:absolute;margin-left:441.8pt;margin-top:-.25pt;width:48pt;height:.1pt;z-index:-251654144;mso-position-horizontal-relative:page" coordorigin="8836,-5" coordsize="9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">
            <v:shape id="Freeform 15" o:spid="_x0000_s1043" style="position:absolute;left:8836;top:-5;width:960;height:2;visibility:visible;mso-wrap-style:square;v-text-anchor:top" coordsize="9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SnWMIA&#10;AADbAAAADwAAAGRycy9kb3ducmV2LnhtbESP3YrCMBSE7wXfIRzBO02rUpdqFBEEF/bGnwc42xyb&#10;YnNSmljr228WBC+HmfmGWW97W4uOWl85VpBOExDEhdMVlwqul8PkC4QPyBprx6TgRR62m+Fgjbl2&#10;Tz5Rdw6liBD2OSowITS5lL4wZNFPXUMcvZtrLYYo21LqFp8Rbms5S5JMWqw4LhhsaG+ouJ8fVsFj&#10;eTFh8XM7/abp8rvLmm6e7aRS41G/W4EI1IdP+N0+agWzBfx/iT9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NKdYwgAAANsAAAAPAAAAAAAAAAAAAAAAAJgCAABkcnMvZG93&#10;bnJldi54bWxQSwUGAAAAAAQABAD1AAAAhwMAAAAA&#10;" path="m,l960,e" filled="f" strokeweight=".48pt">
              <v:path arrowok="t" o:connecttype="custom" o:connectlocs="0,0;960,0" o:connectangles="0,0"/>
            </v:shape>
            <w10:wrap anchorx="page"/>
          </v:group>
        </w:pict>
      </w:r>
      <w:r w:rsidRPr="00842AF2">
        <w:rPr>
          <w:rFonts w:ascii="Calibri" w:eastAsia="Calibri" w:hAnsi="Calibri"/>
          <w:noProof/>
          <w:sz w:val="22"/>
          <w:szCs w:val="22"/>
          <w:lang w:val="en-US" w:eastAsia="en-US"/>
        </w:rPr>
        <w:pict>
          <v:group id="Group 18" o:spid="_x0000_s1040" style="position:absolute;margin-left:350.05pt;margin-top:13.55pt;width:89.9pt;height:.1pt;z-index:-251652096;mso-position-horizontal-relative:page" coordorigin="7001,271" coordsize="17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">
            <v:shape id="Freeform 19" o:spid="_x0000_s1041" style="position:absolute;left:7001;top:271;width:1798;height:2;visibility:visible;mso-wrap-style:square;v-text-anchor:top" coordsize="179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oKVMUA&#10;AADbAAAADwAAAGRycy9kb3ducmV2LnhtbESPT4vCMBTE7wt+h/AWvCxral1Euk1FhKIXBf8cPD6a&#10;Z1u2eSlN1OqnN4Kwx2FmfsOk89404kqdqy0rGI8iEMSF1TWXCo6H/HsGwnlkjY1lUnAnB/Ns8JFi&#10;ou2Nd3Td+1IECLsEFVTet4mUrqjIoBvZljh4Z9sZ9EF2pdQd3gLcNDKOoqk0WHNYqLClZUXF3/5i&#10;FKw28XYn83yabyf9+WvxOD2azY9Sw89+8QvCU+//w+/2WiuIY3h9CT9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egpUxQAAANsAAAAPAAAAAAAAAAAAAAAAAJgCAABkcnMv&#10;ZG93bnJldi54bWxQSwUGAAAAAAQABAD1AAAAigMAAAAA&#10;" path="m,l1798,e" filled="f" strokeweight=".48pt">
              <v:path arrowok="t" o:connecttype="custom" o:connectlocs="0,0;1798,0" o:connectangles="0,0"/>
            </v:shape>
            <w10:wrap anchorx="page"/>
          </v:group>
        </w:pict>
      </w:r>
      <w:r w:rsidR="007D714B">
        <w:rPr>
          <w:rFonts w:eastAsia="Times New Roman"/>
          <w:position w:val="-1"/>
        </w:rPr>
        <w:t>,</w:t>
      </w:r>
      <w:r w:rsidR="007D714B">
        <w:rPr>
          <w:rFonts w:eastAsia="Times New Roman"/>
          <w:position w:val="-1"/>
        </w:rPr>
        <w:tab/>
      </w:r>
      <w:r w:rsidR="007D714B">
        <w:rPr>
          <w:rFonts w:eastAsia="Times New Roman"/>
          <w:spacing w:val="-11"/>
          <w:position w:val="-1"/>
        </w:rPr>
        <w:t>к</w:t>
      </w:r>
      <w:r w:rsidR="007D714B">
        <w:rPr>
          <w:rFonts w:eastAsia="Times New Roman"/>
          <w:position w:val="-1"/>
        </w:rPr>
        <w:t>ога</w:t>
      </w:r>
      <w:r w:rsidR="007D714B">
        <w:rPr>
          <w:rFonts w:eastAsia="Times New Roman"/>
          <w:position w:val="-1"/>
        </w:rPr>
        <w:tab/>
      </w:r>
      <w:r w:rsidR="007D714B">
        <w:rPr>
          <w:rFonts w:eastAsia="Times New Roman"/>
          <w:spacing w:val="1"/>
          <w:position w:val="-1"/>
        </w:rPr>
        <w:t>з</w:t>
      </w:r>
      <w:r w:rsidR="007D714B">
        <w:rPr>
          <w:rFonts w:eastAsia="Times New Roman"/>
          <w:spacing w:val="-1"/>
          <w:position w:val="-1"/>
        </w:rPr>
        <w:t>ас</w:t>
      </w:r>
      <w:r w:rsidR="007D714B">
        <w:rPr>
          <w:rFonts w:eastAsia="Times New Roman"/>
          <w:position w:val="-1"/>
        </w:rPr>
        <w:t>т</w:t>
      </w:r>
      <w:r w:rsidR="007D714B">
        <w:rPr>
          <w:rFonts w:eastAsia="Times New Roman"/>
          <w:spacing w:val="-7"/>
          <w:position w:val="-1"/>
        </w:rPr>
        <w:t>у</w:t>
      </w:r>
      <w:r w:rsidR="007D714B">
        <w:rPr>
          <w:rFonts w:eastAsia="Times New Roman"/>
          <w:spacing w:val="3"/>
          <w:position w:val="-1"/>
        </w:rPr>
        <w:t>п</w:t>
      </w:r>
      <w:r w:rsidR="007D714B">
        <w:rPr>
          <w:rFonts w:eastAsia="Times New Roman"/>
          <w:position w:val="-1"/>
        </w:rPr>
        <w:t>а</w:t>
      </w:r>
    </w:p>
    <w:p w:rsidR="007D714B" w:rsidRDefault="007D714B" w:rsidP="007D714B">
      <w:pPr>
        <w:sectPr w:rsidR="007D714B">
          <w:type w:val="continuous"/>
          <w:pgSz w:w="11920" w:h="16840"/>
          <w:pgMar w:top="1320" w:right="1200" w:bottom="1460" w:left="1220" w:header="720" w:footer="720" w:gutter="0"/>
          <w:cols w:num="5" w:space="720" w:equalWidth="0">
            <w:col w:w="978" w:space="2123"/>
            <w:col w:w="794" w:space="291"/>
            <w:col w:w="1391" w:space="66"/>
            <w:col w:w="1786" w:space="152"/>
            <w:col w:w="1919"/>
          </w:cols>
        </w:sectPr>
      </w:pPr>
    </w:p>
    <w:p w:rsidR="007D714B" w:rsidRDefault="00842AF2" w:rsidP="007D714B">
      <w:pPr>
        <w:spacing w:before="2" w:line="271" w:lineRule="exact"/>
        <w:ind w:left="3760" w:right="-20"/>
        <w:rPr>
          <w:rFonts w:eastAsia="Times New Roman"/>
        </w:rPr>
      </w:pPr>
      <w:r w:rsidRPr="00842AF2">
        <w:rPr>
          <w:rFonts w:ascii="Calibri" w:eastAsia="Calibri" w:hAnsi="Calibri"/>
          <w:noProof/>
          <w:sz w:val="22"/>
          <w:szCs w:val="22"/>
          <w:lang w:val="en-US" w:eastAsia="en-US"/>
        </w:rPr>
        <w:lastRenderedPageBreak/>
        <w:pict>
          <v:group id="Group 20" o:spid="_x0000_s1038" style="position:absolute;left:0;text-align:left;margin-left:1in;margin-top:13.65pt;width:174pt;height:.1pt;z-index:-251651072;mso-position-horizontal-relative:page" coordorigin="1440,273" coordsize="34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">
            <v:shape id="Freeform 21" o:spid="_x0000_s1039" style="position:absolute;left:1440;top:273;width:3480;height:2;visibility:visible;mso-wrap-style:square;v-text-anchor:top" coordsize="34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cvcL0A&#10;AADbAAAADwAAAGRycy9kb3ducmV2LnhtbERPyQrCMBC9C/5DGMGLaKq4UY0igiBexO0+NGNb20xK&#10;E7X+vTkIHh9vX64bU4oX1S63rGA4iEAQJ1bnnCq4Xnb9OQjnkTWWlknBhxysV+3WEmNt33yi19mn&#10;IoSwi1FB5n0VS+mSjAy6ga2IA3e3tUEfYJ1KXeM7hJtSjqJoKg3mHBoyrGibUVKcn0bB5FYcdHl8&#10;TPabYlYV115jx9uTUt1Os1mA8NT4v/jn3msFo7A+fAk/QK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mcvcL0AAADbAAAADwAAAAAAAAAAAAAAAACYAgAAZHJzL2Rvd25yZXYu&#10;eG1sUEsFBgAAAAAEAAQA9QAAAIIDAAAAAA==&#10;" path="m,l3480,e" filled="f" strokeweight=".48pt">
              <v:path arrowok="t" o:connecttype="custom" o:connectlocs="0,0;3480,0" o:connectangles="0,0"/>
            </v:shape>
            <w10:wrap anchorx="page"/>
          </v:group>
        </w:pict>
      </w:r>
      <w:r w:rsidR="007D714B">
        <w:rPr>
          <w:rFonts w:eastAsia="Times New Roman"/>
          <w:spacing w:val="2"/>
          <w:position w:val="-1"/>
        </w:rPr>
        <w:t>(</w:t>
      </w:r>
      <w:r w:rsidR="007D714B">
        <w:rPr>
          <w:rFonts w:eastAsia="Times New Roman"/>
          <w:position w:val="-1"/>
        </w:rPr>
        <w:t>у</w:t>
      </w:r>
      <w:r w:rsidR="007D714B">
        <w:rPr>
          <w:rFonts w:eastAsia="Times New Roman"/>
          <w:spacing w:val="-5"/>
          <w:position w:val="-1"/>
        </w:rPr>
        <w:t xml:space="preserve"> </w:t>
      </w:r>
      <w:r w:rsidR="007D714B">
        <w:rPr>
          <w:rFonts w:eastAsia="Times New Roman"/>
          <w:spacing w:val="2"/>
          <w:position w:val="-1"/>
        </w:rPr>
        <w:t>д</w:t>
      </w:r>
      <w:r w:rsidR="007D714B">
        <w:rPr>
          <w:rFonts w:eastAsia="Times New Roman"/>
          <w:spacing w:val="-1"/>
          <w:position w:val="-1"/>
        </w:rPr>
        <w:t>а</w:t>
      </w:r>
      <w:r w:rsidR="007D714B">
        <w:rPr>
          <w:rFonts w:eastAsia="Times New Roman"/>
          <w:position w:val="-1"/>
        </w:rPr>
        <w:t>љ</w:t>
      </w:r>
      <w:r w:rsidR="007D714B">
        <w:rPr>
          <w:rFonts w:eastAsia="Times New Roman"/>
          <w:spacing w:val="-1"/>
          <w:position w:val="-1"/>
        </w:rPr>
        <w:t>е</w:t>
      </w:r>
      <w:r w:rsidR="007D714B">
        <w:rPr>
          <w:rFonts w:eastAsia="Times New Roman"/>
          <w:position w:val="-1"/>
        </w:rPr>
        <w:t>м</w:t>
      </w:r>
      <w:r w:rsidR="007D714B">
        <w:rPr>
          <w:rFonts w:eastAsia="Times New Roman"/>
          <w:spacing w:val="-1"/>
          <w:position w:val="-1"/>
        </w:rPr>
        <w:t xml:space="preserve"> </w:t>
      </w:r>
      <w:r w:rsidR="007D714B">
        <w:rPr>
          <w:rFonts w:eastAsia="Times New Roman"/>
          <w:position w:val="-1"/>
        </w:rPr>
        <w:t>те</w:t>
      </w:r>
      <w:r w:rsidR="007D714B">
        <w:rPr>
          <w:rFonts w:eastAsia="Times New Roman"/>
          <w:spacing w:val="-4"/>
          <w:position w:val="-1"/>
        </w:rPr>
        <w:t>к</w:t>
      </w:r>
      <w:r w:rsidR="007D714B">
        <w:rPr>
          <w:rFonts w:eastAsia="Times New Roman"/>
          <w:spacing w:val="-1"/>
          <w:position w:val="-1"/>
        </w:rPr>
        <w:t>с</w:t>
      </w:r>
      <w:r w:rsidR="007D714B">
        <w:rPr>
          <w:rFonts w:eastAsia="Times New Roman"/>
          <w:position w:val="-1"/>
        </w:rPr>
        <w:t>т</w:t>
      </w:r>
      <w:r w:rsidR="007D714B">
        <w:rPr>
          <w:rFonts w:eastAsia="Times New Roman"/>
          <w:spacing w:val="-10"/>
          <w:position w:val="-1"/>
        </w:rPr>
        <w:t>у</w:t>
      </w:r>
      <w:r w:rsidR="007D714B">
        <w:rPr>
          <w:rFonts w:eastAsia="Times New Roman"/>
          <w:position w:val="-1"/>
        </w:rPr>
        <w:t>:</w:t>
      </w:r>
      <w:r w:rsidR="007D714B">
        <w:rPr>
          <w:rFonts w:eastAsia="Times New Roman"/>
          <w:spacing w:val="2"/>
          <w:position w:val="-1"/>
        </w:rPr>
        <w:t xml:space="preserve"> </w:t>
      </w:r>
      <w:r w:rsidR="007D714B">
        <w:rPr>
          <w:rFonts w:eastAsia="Times New Roman"/>
          <w:b/>
          <w:bCs/>
          <w:spacing w:val="1"/>
          <w:position w:val="-1"/>
        </w:rPr>
        <w:t>и</w:t>
      </w:r>
      <w:r w:rsidR="007D714B">
        <w:rPr>
          <w:rFonts w:eastAsia="Times New Roman"/>
          <w:b/>
          <w:bCs/>
          <w:spacing w:val="-1"/>
          <w:position w:val="-1"/>
        </w:rPr>
        <w:t>с</w:t>
      </w:r>
      <w:r w:rsidR="007D714B">
        <w:rPr>
          <w:rFonts w:eastAsia="Times New Roman"/>
          <w:b/>
          <w:bCs/>
          <w:spacing w:val="1"/>
          <w:position w:val="-1"/>
        </w:rPr>
        <w:t>п</w:t>
      </w:r>
      <w:r w:rsidR="007D714B">
        <w:rPr>
          <w:rFonts w:eastAsia="Times New Roman"/>
          <w:b/>
          <w:bCs/>
          <w:position w:val="-1"/>
        </w:rPr>
        <w:t>о</w:t>
      </w:r>
      <w:r w:rsidR="007D714B">
        <w:rPr>
          <w:rFonts w:eastAsia="Times New Roman"/>
          <w:b/>
          <w:bCs/>
          <w:spacing w:val="-1"/>
          <w:position w:val="-1"/>
        </w:rPr>
        <w:t>р</w:t>
      </w:r>
      <w:r w:rsidR="007D714B">
        <w:rPr>
          <w:rFonts w:eastAsia="Times New Roman"/>
          <w:b/>
          <w:bCs/>
          <w:position w:val="-1"/>
        </w:rPr>
        <w:t>у</w:t>
      </w:r>
      <w:r w:rsidR="007D714B">
        <w:rPr>
          <w:rFonts w:eastAsia="Times New Roman"/>
          <w:b/>
          <w:bCs/>
          <w:spacing w:val="-1"/>
          <w:position w:val="-1"/>
        </w:rPr>
        <w:t>ч</w:t>
      </w:r>
      <w:r w:rsidR="007D714B">
        <w:rPr>
          <w:rFonts w:eastAsia="Times New Roman"/>
          <w:b/>
          <w:bCs/>
          <w:spacing w:val="1"/>
          <w:position w:val="-1"/>
        </w:rPr>
        <w:t>и</w:t>
      </w:r>
      <w:r w:rsidR="007D714B">
        <w:rPr>
          <w:rFonts w:eastAsia="Times New Roman"/>
          <w:b/>
          <w:bCs/>
          <w:position w:val="-1"/>
        </w:rPr>
        <w:t>ла</w:t>
      </w:r>
      <w:r w:rsidR="007D714B">
        <w:rPr>
          <w:rFonts w:eastAsia="Times New Roman"/>
          <w:b/>
          <w:bCs/>
          <w:spacing w:val="2"/>
          <w:position w:val="-1"/>
        </w:rPr>
        <w:t>ц</w:t>
      </w:r>
      <w:r w:rsidR="007D714B">
        <w:rPr>
          <w:rFonts w:eastAsia="Times New Roman"/>
          <w:spacing w:val="-1"/>
          <w:position w:val="-1"/>
        </w:rPr>
        <w:t>)</w:t>
      </w:r>
      <w:r w:rsidR="007D714B">
        <w:rPr>
          <w:rFonts w:eastAsia="Times New Roman"/>
          <w:position w:val="-1"/>
        </w:rPr>
        <w:t>.</w:t>
      </w:r>
    </w:p>
    <w:p w:rsidR="007D714B" w:rsidRPr="00E50360" w:rsidRDefault="007D714B" w:rsidP="007D714B">
      <w:pPr>
        <w:spacing w:before="12" w:line="240" w:lineRule="exact"/>
        <w:rPr>
          <w:rFonts w:ascii="Calibri" w:eastAsia="Calibri" w:hAnsi="Calibri"/>
        </w:rPr>
      </w:pPr>
    </w:p>
    <w:p w:rsidR="007D714B" w:rsidRPr="008F29B4" w:rsidRDefault="007D714B" w:rsidP="007D714B">
      <w:pPr>
        <w:spacing w:before="29" w:line="240" w:lineRule="auto"/>
        <w:ind w:left="220" w:right="7648"/>
        <w:rPr>
          <w:rFonts w:eastAsia="Times New Roman"/>
        </w:rPr>
      </w:pPr>
      <w:r>
        <w:rPr>
          <w:rFonts w:eastAsia="Times New Roman"/>
        </w:rPr>
        <w:t>О</w:t>
      </w:r>
      <w:r>
        <w:rPr>
          <w:rFonts w:eastAsia="Times New Roman"/>
          <w:spacing w:val="-1"/>
        </w:rPr>
        <w:t>с</w:t>
      </w:r>
      <w:r>
        <w:rPr>
          <w:rFonts w:eastAsia="Times New Roman"/>
          <w:spacing w:val="1"/>
        </w:rPr>
        <w:t>н</w:t>
      </w:r>
      <w:r>
        <w:rPr>
          <w:rFonts w:eastAsia="Times New Roman"/>
        </w:rPr>
        <w:t>ов</w:t>
      </w:r>
      <w:r>
        <w:rPr>
          <w:rFonts w:eastAsia="Times New Roman"/>
          <w:spacing w:val="2"/>
        </w:rPr>
        <w:t xml:space="preserve"> </w:t>
      </w:r>
      <w:r>
        <w:rPr>
          <w:rFonts w:eastAsia="Times New Roman"/>
          <w:spacing w:val="-5"/>
        </w:rPr>
        <w:t>уг</w:t>
      </w:r>
      <w:r>
        <w:rPr>
          <w:rFonts w:eastAsia="Times New Roman"/>
        </w:rPr>
        <w:t>о</w:t>
      </w:r>
      <w:r>
        <w:rPr>
          <w:rFonts w:eastAsia="Times New Roman"/>
          <w:spacing w:val="-3"/>
        </w:rPr>
        <w:t>в</w:t>
      </w:r>
      <w:r>
        <w:rPr>
          <w:rFonts w:eastAsia="Times New Roman"/>
        </w:rPr>
        <w:t>о</w:t>
      </w:r>
      <w:r>
        <w:rPr>
          <w:rFonts w:eastAsia="Times New Roman"/>
          <w:spacing w:val="2"/>
        </w:rPr>
        <w:t>р</w:t>
      </w:r>
      <w:r>
        <w:rPr>
          <w:rFonts w:eastAsia="Times New Roman"/>
          <w:spacing w:val="-1"/>
        </w:rPr>
        <w:t>а</w:t>
      </w:r>
      <w:r>
        <w:rPr>
          <w:rFonts w:eastAsia="Times New Roman"/>
        </w:rPr>
        <w:t xml:space="preserve">: </w:t>
      </w:r>
      <w:r>
        <w:rPr>
          <w:rFonts w:eastAsia="Times New Roman"/>
          <w:spacing w:val="2"/>
        </w:rPr>
        <w:t>Ј</w:t>
      </w:r>
      <w:r>
        <w:rPr>
          <w:rFonts w:eastAsia="Times New Roman"/>
        </w:rPr>
        <w:t xml:space="preserve">Н </w:t>
      </w:r>
      <w:r>
        <w:rPr>
          <w:rFonts w:eastAsia="Times New Roman"/>
          <w:spacing w:val="-1"/>
        </w:rPr>
        <w:t>Б</w:t>
      </w:r>
      <w:r>
        <w:rPr>
          <w:rFonts w:eastAsia="Times New Roman"/>
        </w:rPr>
        <w:t>рој</w:t>
      </w:r>
      <w:r>
        <w:rPr>
          <w:rFonts w:eastAsia="Times New Roman"/>
          <w:spacing w:val="1"/>
        </w:rPr>
        <w:t>:</w:t>
      </w:r>
      <w:r>
        <w:rPr>
          <w:rFonts w:eastAsia="Times New Roman"/>
          <w:lang w:val="sr-Cyrl-CS"/>
        </w:rPr>
        <w:t>6</w:t>
      </w:r>
      <w:r>
        <w:rPr>
          <w:rFonts w:eastAsia="Times New Roman"/>
        </w:rPr>
        <w:t>/20</w:t>
      </w:r>
      <w:r w:rsidR="008F29B4">
        <w:rPr>
          <w:rFonts w:eastAsia="Times New Roman"/>
        </w:rPr>
        <w:t>20</w:t>
      </w:r>
    </w:p>
    <w:p w:rsidR="007D714B" w:rsidRDefault="00842AF2" w:rsidP="007D714B">
      <w:pPr>
        <w:tabs>
          <w:tab w:val="left" w:pos="4240"/>
        </w:tabs>
        <w:spacing w:line="240" w:lineRule="auto"/>
        <w:ind w:left="220" w:right="4934"/>
        <w:rPr>
          <w:rFonts w:eastAsia="Times New Roman"/>
        </w:rPr>
      </w:pPr>
      <w:r w:rsidRPr="00842AF2">
        <w:rPr>
          <w:rFonts w:ascii="Calibri" w:eastAsia="Calibri" w:hAnsi="Calibri"/>
          <w:noProof/>
          <w:sz w:val="22"/>
          <w:szCs w:val="22"/>
          <w:lang w:val="en-US" w:eastAsia="en-US"/>
        </w:rPr>
        <w:pict>
          <v:group id="Group 22" o:spid="_x0000_s1036" style="position:absolute;left:0;text-align:left;margin-left:267.3pt;margin-top:13.55pt;width:168.1pt;height:.1pt;z-index:-251650048;mso-position-horizontal-relative:page" coordorigin="5346,271" coordsize="3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">
            <v:shape id="Freeform 23" o:spid="_x0000_s1037" style="position:absolute;left:5346;top:271;width:3362;height:2;visibility:visible;mso-wrap-style:square;v-text-anchor:top" coordsize="33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EcQMIA&#10;AADbAAAADwAAAGRycy9kb3ducmV2LnhtbESPQWvCQBCF7wX/wzJCb3UTwSDRVUQQrJ4a/QGT7JhE&#10;s7Mhu9X033cOhd5meG/e+2a9HV2nnjSE1rOBdJaAIq68bbk2cL0cPpagQkS22HkmAz8UYLuZvK0x&#10;t/7FX/QsYq0khEOOBpoY+1zrUDXkMMx8TyzazQ8Oo6xDre2ALwl3nZ4nSaYdtiwNDfa0b6h6FN/O&#10;QPaZnQ4hu5fj/RxDWi7OaVGWxrxPx90KVKQx/pv/ro9W8AVWfpEB9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0RxAwgAAANsAAAAPAAAAAAAAAAAAAAAAAJgCAABkcnMvZG93&#10;bnJldi54bWxQSwUGAAAAAAQABAD1AAAAhwMAAAAA&#10;" path="m,l3362,e" filled="f" strokeweight=".48pt">
              <v:path arrowok="t" o:connecttype="custom" o:connectlocs="0,0;3362,0" o:connectangles="0,0"/>
            </v:shape>
            <w10:wrap anchorx="page"/>
          </v:group>
        </w:pict>
      </w:r>
      <w:r w:rsidRPr="00842AF2">
        <w:rPr>
          <w:rFonts w:ascii="Calibri" w:eastAsia="Calibri" w:hAnsi="Calibri"/>
          <w:noProof/>
          <w:sz w:val="22"/>
          <w:szCs w:val="22"/>
          <w:lang w:val="en-US" w:eastAsia="en-US"/>
        </w:rPr>
        <w:pict>
          <v:group id="Group 24" o:spid="_x0000_s1034" style="position:absolute;left:0;text-align:left;margin-left:234.75pt;margin-top:27.35pt;width:36pt;height:.1pt;z-index:-251649024;mso-position-horizontal-relative:page" coordorigin="4695,547" coordsize="7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">
            <v:shape id="Freeform 25" o:spid="_x0000_s1035" style="position:absolute;left:4695;top:547;width:720;height:2;visibility:visible;mso-wrap-style:square;v-text-anchor:top" coordsize="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kDOcMA&#10;AADbAAAADwAAAGRycy9kb3ducmV2LnhtbERPS2sCMRC+C/6HMIXeNKugtKtRqihUerC1ongbNrMP&#10;3EyWTXTX/npTELzNx/ec6bw1pbhS7QrLCgb9CARxYnXBmYL977r3BsJ5ZI2lZVJwIwfzWbczxVjb&#10;hn/ouvOZCCHsYlSQe1/FUrokJ4OubyviwKW2NugDrDOpa2xCuCnlMIrG0mDBoSHHipY5JefdxShY&#10;HAfvbYr273Dym9XXaPudXvaNUq8v7ccEhKfWP8UP96cO88fw/0s4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kDOcMAAADbAAAADwAAAAAAAAAAAAAAAACYAgAAZHJzL2Rv&#10;d25yZXYueG1sUEsFBgAAAAAEAAQA9QAAAIgDAAAAAA==&#10;" path="m,l720,e" filled="f" strokeweight=".48pt">
              <v:path arrowok="t" o:connecttype="custom" o:connectlocs="0,0;720,0" o:connectangles="0,0"/>
            </v:shape>
            <w10:wrap anchorx="page"/>
          </v:group>
        </w:pict>
      </w:r>
      <w:r w:rsidRPr="00842AF2">
        <w:rPr>
          <w:rFonts w:ascii="Calibri" w:eastAsia="Calibri" w:hAnsi="Calibri"/>
          <w:noProof/>
          <w:sz w:val="22"/>
          <w:szCs w:val="22"/>
          <w:lang w:val="en-US" w:eastAsia="en-US"/>
        </w:rPr>
        <w:pict>
          <v:group id="Group 26" o:spid="_x0000_s1032" style="position:absolute;left:0;text-align:left;margin-left:285.65pt;margin-top:27.35pt;width:150.1pt;height:.1pt;z-index:-251648000;mso-position-horizontal-relative:page" coordorigin="5713,547" coordsize="30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">
            <v:shape id="Freeform 27" o:spid="_x0000_s1033" style="position:absolute;left:5713;top:547;width:3002;height:2;visibility:visible;mso-wrap-style:square;v-text-anchor:top" coordsize="30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H6msEA&#10;AADbAAAADwAAAGRycy9kb3ducmV2LnhtbERPS2vCQBC+F/wPyxR6KXXXIqVEVymikps0lp7H7JgE&#10;s7Mxu3n4712h0Nt8fM9Zrkdbi55aXznWMJsqEMS5MxUXGn6Ou7dPED4gG6wdk4YbeVivJk9LTIwb&#10;+Jv6LBQihrBPUEMZQpNI6fOSLPqpa4gjd3atxRBhW0jT4hDDbS3flfqQFiuODSU2tCkpv2Sd1fCq&#10;uv3BXedZmu+2v6dZsTGqqbR+eR6/FiACjeFf/OdOTZw/h8cv8QC5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h+prBAAAA2wAAAA8AAAAAAAAAAAAAAAAAmAIAAGRycy9kb3du&#10;cmV2LnhtbFBLBQYAAAAABAAEAPUAAACGAwAAAAA=&#10;" path="m,l3003,e" filled="f" strokeweight=".48pt">
              <v:path arrowok="t" o:connecttype="custom" o:connectlocs="0,0;3003,0" o:connectangles="0,0"/>
            </v:shape>
            <w10:wrap anchorx="page"/>
          </v:group>
        </w:pict>
      </w:r>
      <w:r w:rsidR="007D714B">
        <w:rPr>
          <w:rFonts w:eastAsia="Times New Roman"/>
          <w:spacing w:val="-1"/>
        </w:rPr>
        <w:t>Б</w:t>
      </w:r>
      <w:r w:rsidR="007D714B">
        <w:rPr>
          <w:rFonts w:eastAsia="Times New Roman"/>
        </w:rPr>
        <w:t>рој и</w:t>
      </w:r>
      <w:r w:rsidR="007D714B">
        <w:rPr>
          <w:rFonts w:eastAsia="Times New Roman"/>
          <w:spacing w:val="1"/>
        </w:rPr>
        <w:t xml:space="preserve"> </w:t>
      </w:r>
      <w:r w:rsidR="007D714B">
        <w:rPr>
          <w:rFonts w:eastAsia="Times New Roman"/>
        </w:rPr>
        <w:t>д</w:t>
      </w:r>
      <w:r w:rsidR="007D714B">
        <w:rPr>
          <w:rFonts w:eastAsia="Times New Roman"/>
          <w:spacing w:val="-8"/>
        </w:rPr>
        <w:t>а</w:t>
      </w:r>
      <w:r w:rsidR="007D714B">
        <w:rPr>
          <w:rFonts w:eastAsia="Times New Roman"/>
        </w:rPr>
        <w:t>т</w:t>
      </w:r>
      <w:r w:rsidR="007D714B">
        <w:rPr>
          <w:rFonts w:eastAsia="Times New Roman"/>
          <w:spacing w:val="-7"/>
        </w:rPr>
        <w:t>у</w:t>
      </w:r>
      <w:r w:rsidR="007D714B">
        <w:rPr>
          <w:rFonts w:eastAsia="Times New Roman"/>
        </w:rPr>
        <w:t>м</w:t>
      </w:r>
      <w:r w:rsidR="007D714B">
        <w:rPr>
          <w:rFonts w:eastAsia="Times New Roman"/>
          <w:spacing w:val="-1"/>
        </w:rPr>
        <w:t xml:space="preserve"> </w:t>
      </w:r>
      <w:r w:rsidR="007D714B">
        <w:rPr>
          <w:rFonts w:eastAsia="Times New Roman"/>
          <w:spacing w:val="-7"/>
        </w:rPr>
        <w:t>о</w:t>
      </w:r>
      <w:r w:rsidR="007D714B">
        <w:rPr>
          <w:rFonts w:eastAsia="Times New Roman"/>
        </w:rPr>
        <w:t>д</w:t>
      </w:r>
      <w:r w:rsidR="007D714B">
        <w:rPr>
          <w:rFonts w:eastAsia="Times New Roman"/>
          <w:spacing w:val="5"/>
        </w:rPr>
        <w:t>л</w:t>
      </w:r>
      <w:r w:rsidR="007D714B">
        <w:rPr>
          <w:rFonts w:eastAsia="Times New Roman"/>
          <w:spacing w:val="-7"/>
        </w:rPr>
        <w:t>у</w:t>
      </w:r>
      <w:r w:rsidR="007D714B">
        <w:rPr>
          <w:rFonts w:eastAsia="Times New Roman"/>
          <w:spacing w:val="-4"/>
        </w:rPr>
        <w:t>к</w:t>
      </w:r>
      <w:r w:rsidR="007D714B">
        <w:rPr>
          <w:rFonts w:eastAsia="Times New Roman"/>
        </w:rPr>
        <w:t>е</w:t>
      </w:r>
      <w:r w:rsidR="007D714B">
        <w:rPr>
          <w:rFonts w:eastAsia="Times New Roman"/>
          <w:spacing w:val="-1"/>
        </w:rPr>
        <w:t xml:space="preserve"> </w:t>
      </w:r>
      <w:r w:rsidR="007D714B">
        <w:rPr>
          <w:rFonts w:eastAsia="Times New Roman"/>
        </w:rPr>
        <w:t>о</w:t>
      </w:r>
      <w:r w:rsidR="007D714B">
        <w:rPr>
          <w:rFonts w:eastAsia="Times New Roman"/>
          <w:spacing w:val="1"/>
        </w:rPr>
        <w:t xml:space="preserve"> </w:t>
      </w:r>
      <w:r w:rsidR="007D714B">
        <w:rPr>
          <w:rFonts w:eastAsia="Times New Roman"/>
          <w:spacing w:val="2"/>
        </w:rPr>
        <w:t>д</w:t>
      </w:r>
      <w:r w:rsidR="007D714B">
        <w:rPr>
          <w:rFonts w:eastAsia="Times New Roman"/>
          <w:spacing w:val="-7"/>
        </w:rPr>
        <w:t>о</w:t>
      </w:r>
      <w:r w:rsidR="007D714B">
        <w:rPr>
          <w:rFonts w:eastAsia="Times New Roman"/>
        </w:rPr>
        <w:t>д</w:t>
      </w:r>
      <w:r w:rsidR="007D714B">
        <w:rPr>
          <w:rFonts w:eastAsia="Times New Roman"/>
          <w:spacing w:val="-1"/>
        </w:rPr>
        <w:t>е</w:t>
      </w:r>
      <w:r w:rsidR="007D714B">
        <w:rPr>
          <w:rFonts w:eastAsia="Times New Roman"/>
        </w:rPr>
        <w:t>ли</w:t>
      </w:r>
      <w:r w:rsidR="007D714B">
        <w:rPr>
          <w:rFonts w:eastAsia="Times New Roman"/>
          <w:spacing w:val="3"/>
        </w:rPr>
        <w:t xml:space="preserve"> </w:t>
      </w:r>
      <w:r w:rsidR="007D714B">
        <w:rPr>
          <w:rFonts w:eastAsia="Times New Roman"/>
          <w:spacing w:val="-7"/>
        </w:rPr>
        <w:t>у</w:t>
      </w:r>
      <w:r w:rsidR="007D714B">
        <w:rPr>
          <w:rFonts w:eastAsia="Times New Roman"/>
          <w:spacing w:val="-5"/>
        </w:rPr>
        <w:t>г</w:t>
      </w:r>
      <w:r w:rsidR="007D714B">
        <w:rPr>
          <w:rFonts w:eastAsia="Times New Roman"/>
          <w:spacing w:val="2"/>
        </w:rPr>
        <w:t>о</w:t>
      </w:r>
      <w:r w:rsidR="007D714B">
        <w:rPr>
          <w:rFonts w:eastAsia="Times New Roman"/>
          <w:spacing w:val="-3"/>
        </w:rPr>
        <w:t>в</w:t>
      </w:r>
      <w:r w:rsidR="007D714B">
        <w:rPr>
          <w:rFonts w:eastAsia="Times New Roman"/>
        </w:rPr>
        <w:t>ора: По</w:t>
      </w:r>
      <w:r w:rsidR="007D714B">
        <w:rPr>
          <w:rFonts w:eastAsia="Times New Roman"/>
          <w:spacing w:val="3"/>
        </w:rPr>
        <w:t>н</w:t>
      </w:r>
      <w:r w:rsidR="007D714B">
        <w:rPr>
          <w:rFonts w:eastAsia="Times New Roman"/>
          <w:spacing w:val="-22"/>
        </w:rPr>
        <w:t>у</w:t>
      </w:r>
      <w:r w:rsidR="007D714B">
        <w:rPr>
          <w:rFonts w:eastAsia="Times New Roman"/>
          <w:spacing w:val="2"/>
        </w:rPr>
        <w:t>д</w:t>
      </w:r>
      <w:r w:rsidR="007D714B">
        <w:rPr>
          <w:rFonts w:eastAsia="Times New Roman"/>
        </w:rPr>
        <w:t>а</w:t>
      </w:r>
      <w:r w:rsidR="007D714B">
        <w:rPr>
          <w:rFonts w:eastAsia="Times New Roman"/>
          <w:spacing w:val="-1"/>
        </w:rPr>
        <w:t xml:space="preserve"> </w:t>
      </w:r>
      <w:r w:rsidR="007D714B">
        <w:rPr>
          <w:rFonts w:eastAsia="Times New Roman"/>
          <w:spacing w:val="1"/>
        </w:rPr>
        <w:t>из</w:t>
      </w:r>
      <w:r w:rsidR="007D714B">
        <w:rPr>
          <w:rFonts w:eastAsia="Times New Roman"/>
          <w:spacing w:val="-1"/>
        </w:rPr>
        <w:t>а</w:t>
      </w:r>
      <w:r w:rsidR="007D714B">
        <w:rPr>
          <w:rFonts w:eastAsia="Times New Roman"/>
        </w:rPr>
        <w:t>бр</w:t>
      </w:r>
      <w:r w:rsidR="007D714B">
        <w:rPr>
          <w:rFonts w:eastAsia="Times New Roman"/>
          <w:spacing w:val="-1"/>
        </w:rPr>
        <w:t>а</w:t>
      </w:r>
      <w:r w:rsidR="007D714B">
        <w:rPr>
          <w:rFonts w:eastAsia="Times New Roman"/>
          <w:spacing w:val="1"/>
        </w:rPr>
        <w:t>н</w:t>
      </w:r>
      <w:r w:rsidR="007D714B">
        <w:rPr>
          <w:rFonts w:eastAsia="Times New Roman"/>
        </w:rPr>
        <w:t xml:space="preserve">ог </w:t>
      </w:r>
      <w:r w:rsidR="007D714B">
        <w:rPr>
          <w:rFonts w:eastAsia="Times New Roman"/>
          <w:spacing w:val="1"/>
        </w:rPr>
        <w:t>п</w:t>
      </w:r>
      <w:r w:rsidR="007D714B">
        <w:rPr>
          <w:rFonts w:eastAsia="Times New Roman"/>
        </w:rPr>
        <w:t>о</w:t>
      </w:r>
      <w:r w:rsidR="007D714B">
        <w:rPr>
          <w:rFonts w:eastAsia="Times New Roman"/>
          <w:spacing w:val="3"/>
        </w:rPr>
        <w:t>н</w:t>
      </w:r>
      <w:r w:rsidR="007D714B">
        <w:rPr>
          <w:rFonts w:eastAsia="Times New Roman"/>
          <w:spacing w:val="-5"/>
        </w:rPr>
        <w:t>у</w:t>
      </w:r>
      <w:r w:rsidR="007D714B">
        <w:rPr>
          <w:rFonts w:eastAsia="Times New Roman"/>
        </w:rPr>
        <w:t>ђ</w:t>
      </w:r>
      <w:r w:rsidR="007D714B">
        <w:rPr>
          <w:rFonts w:eastAsia="Times New Roman"/>
          <w:spacing w:val="-11"/>
        </w:rPr>
        <w:t>а</w:t>
      </w:r>
      <w:r w:rsidR="007D714B">
        <w:rPr>
          <w:rFonts w:eastAsia="Times New Roman"/>
          <w:spacing w:val="-1"/>
        </w:rPr>
        <w:t>ч</w:t>
      </w:r>
      <w:r w:rsidR="007D714B">
        <w:rPr>
          <w:rFonts w:eastAsia="Times New Roman"/>
        </w:rPr>
        <w:t>а</w:t>
      </w:r>
      <w:r w:rsidR="007D714B">
        <w:rPr>
          <w:rFonts w:eastAsia="Times New Roman"/>
          <w:spacing w:val="-1"/>
        </w:rPr>
        <w:t xml:space="preserve"> </w:t>
      </w:r>
      <w:r w:rsidR="007D714B">
        <w:rPr>
          <w:rFonts w:eastAsia="Times New Roman"/>
        </w:rPr>
        <w:t>бр.</w:t>
      </w:r>
      <w:r w:rsidR="007D714B">
        <w:rPr>
          <w:rFonts w:eastAsia="Times New Roman"/>
        </w:rPr>
        <w:tab/>
      </w:r>
      <w:r w:rsidR="007D714B">
        <w:rPr>
          <w:rFonts w:eastAsia="Times New Roman"/>
          <w:spacing w:val="-7"/>
        </w:rPr>
        <w:t>о</w:t>
      </w:r>
      <w:r w:rsidR="007D714B">
        <w:rPr>
          <w:rFonts w:eastAsia="Times New Roman"/>
        </w:rPr>
        <w:t>д</w:t>
      </w:r>
    </w:p>
    <w:p w:rsidR="007D714B" w:rsidRPr="00E50360" w:rsidRDefault="007D714B" w:rsidP="007D714B">
      <w:pPr>
        <w:spacing w:before="12" w:line="240" w:lineRule="exact"/>
        <w:rPr>
          <w:rFonts w:ascii="Calibri" w:eastAsia="Calibri" w:hAnsi="Calibri"/>
        </w:rPr>
      </w:pPr>
    </w:p>
    <w:p w:rsidR="007D714B" w:rsidRPr="00807D43" w:rsidRDefault="007D714B" w:rsidP="007D714B">
      <w:pPr>
        <w:spacing w:before="29" w:line="240" w:lineRule="auto"/>
        <w:ind w:left="4292" w:right="4290"/>
        <w:jc w:val="center"/>
        <w:rPr>
          <w:rFonts w:eastAsia="Times New Roman"/>
        </w:rPr>
      </w:pPr>
      <w:r>
        <w:rPr>
          <w:rFonts w:eastAsia="Times New Roman"/>
          <w:b/>
          <w:bCs/>
          <w:spacing w:val="-1"/>
        </w:rPr>
        <w:t>Ч</w:t>
      </w:r>
      <w:r>
        <w:rPr>
          <w:rFonts w:eastAsia="Times New Roman"/>
          <w:b/>
          <w:bCs/>
        </w:rPr>
        <w:t>лан 1.</w:t>
      </w:r>
    </w:p>
    <w:p w:rsidR="007D714B" w:rsidRDefault="007D714B" w:rsidP="007D714B">
      <w:pPr>
        <w:spacing w:line="240" w:lineRule="auto"/>
        <w:ind w:left="220" w:right="175" w:firstLine="780"/>
        <w:jc w:val="both"/>
        <w:rPr>
          <w:rFonts w:eastAsia="Times New Roman"/>
        </w:rPr>
      </w:pPr>
      <w:r>
        <w:rPr>
          <w:rFonts w:eastAsia="Times New Roman"/>
        </w:rPr>
        <w:t>Пр</w:t>
      </w:r>
      <w:r>
        <w:rPr>
          <w:rFonts w:eastAsia="Times New Roman"/>
          <w:spacing w:val="-4"/>
        </w:rPr>
        <w:t>е</w:t>
      </w:r>
      <w:r>
        <w:rPr>
          <w:rFonts w:eastAsia="Times New Roman"/>
        </w:rPr>
        <w:t>дм</w:t>
      </w:r>
      <w:r>
        <w:rPr>
          <w:rFonts w:eastAsia="Times New Roman"/>
          <w:spacing w:val="-1"/>
        </w:rPr>
        <w:t>е</w:t>
      </w:r>
      <w:r>
        <w:rPr>
          <w:rFonts w:eastAsia="Times New Roman"/>
        </w:rPr>
        <w:t>т</w:t>
      </w:r>
      <w:r>
        <w:rPr>
          <w:rFonts w:eastAsia="Times New Roman"/>
          <w:spacing w:val="2"/>
        </w:rPr>
        <w:t xml:space="preserve"> </w:t>
      </w:r>
      <w:r>
        <w:rPr>
          <w:rFonts w:eastAsia="Times New Roman"/>
        </w:rPr>
        <w:t>о</w:t>
      </w:r>
      <w:r>
        <w:rPr>
          <w:rFonts w:eastAsia="Times New Roman"/>
          <w:spacing w:val="-3"/>
        </w:rPr>
        <w:t>в</w:t>
      </w:r>
      <w:r>
        <w:rPr>
          <w:rFonts w:eastAsia="Times New Roman"/>
        </w:rPr>
        <w:t>ог</w:t>
      </w:r>
      <w:r>
        <w:rPr>
          <w:rFonts w:eastAsia="Times New Roman"/>
          <w:spacing w:val="6"/>
        </w:rPr>
        <w:t xml:space="preserve"> </w:t>
      </w:r>
      <w:r>
        <w:rPr>
          <w:rFonts w:eastAsia="Times New Roman"/>
          <w:spacing w:val="-5"/>
        </w:rPr>
        <w:t>уг</w:t>
      </w:r>
      <w:r>
        <w:rPr>
          <w:rFonts w:eastAsia="Times New Roman"/>
        </w:rPr>
        <w:t>о</w:t>
      </w:r>
      <w:r>
        <w:rPr>
          <w:rFonts w:eastAsia="Times New Roman"/>
          <w:spacing w:val="-3"/>
        </w:rPr>
        <w:t>в</w:t>
      </w:r>
      <w:r>
        <w:rPr>
          <w:rFonts w:eastAsia="Times New Roman"/>
        </w:rPr>
        <w:t>о</w:t>
      </w:r>
      <w:r>
        <w:rPr>
          <w:rFonts w:eastAsia="Times New Roman"/>
          <w:spacing w:val="2"/>
        </w:rPr>
        <w:t>р</w:t>
      </w:r>
      <w:r>
        <w:rPr>
          <w:rFonts w:eastAsia="Times New Roman"/>
        </w:rPr>
        <w:t>а</w:t>
      </w:r>
      <w:r>
        <w:rPr>
          <w:rFonts w:eastAsia="Times New Roman"/>
          <w:spacing w:val="3"/>
        </w:rPr>
        <w:t xml:space="preserve"> </w:t>
      </w:r>
      <w:r>
        <w:rPr>
          <w:rFonts w:eastAsia="Times New Roman"/>
        </w:rPr>
        <w:t>је</w:t>
      </w:r>
      <w:r>
        <w:rPr>
          <w:rFonts w:eastAsia="Times New Roman"/>
          <w:spacing w:val="1"/>
        </w:rPr>
        <w:t xml:space="preserve"> </w:t>
      </w:r>
      <w:r>
        <w:rPr>
          <w:rFonts w:eastAsia="Times New Roman"/>
        </w:rPr>
        <w:t>врш</w:t>
      </w:r>
      <w:r>
        <w:rPr>
          <w:rFonts w:eastAsia="Times New Roman"/>
          <w:spacing w:val="-1"/>
        </w:rPr>
        <w:t>е</w:t>
      </w:r>
      <w:r>
        <w:rPr>
          <w:rFonts w:eastAsia="Times New Roman"/>
          <w:spacing w:val="1"/>
        </w:rPr>
        <w:t>њ</w:t>
      </w:r>
      <w:r>
        <w:rPr>
          <w:rFonts w:eastAsia="Times New Roman"/>
        </w:rPr>
        <w:t>е</w:t>
      </w:r>
      <w:r>
        <w:rPr>
          <w:rFonts w:eastAsia="Times New Roman"/>
          <w:spacing w:val="5"/>
        </w:rPr>
        <w:t xml:space="preserve"> </w:t>
      </w:r>
      <w:r>
        <w:rPr>
          <w:rFonts w:eastAsia="Times New Roman"/>
          <w:spacing w:val="-5"/>
        </w:rPr>
        <w:t>у</w:t>
      </w:r>
      <w:r>
        <w:rPr>
          <w:rFonts w:eastAsia="Times New Roman"/>
          <w:spacing w:val="-1"/>
        </w:rPr>
        <w:t>с</w:t>
      </w:r>
      <w:r>
        <w:rPr>
          <w:rFonts w:eastAsia="Times New Roman"/>
          <w:spacing w:val="5"/>
        </w:rPr>
        <w:t>л</w:t>
      </w:r>
      <w:r>
        <w:rPr>
          <w:rFonts w:eastAsia="Times New Roman"/>
          <w:spacing w:val="-5"/>
        </w:rPr>
        <w:t>у</w:t>
      </w:r>
      <w:r>
        <w:rPr>
          <w:rFonts w:eastAsia="Times New Roman"/>
          <w:spacing w:val="-2"/>
        </w:rPr>
        <w:t>г</w:t>
      </w:r>
      <w:r>
        <w:rPr>
          <w:rFonts w:eastAsia="Times New Roman"/>
        </w:rPr>
        <w:t>е о</w:t>
      </w:r>
      <w:r>
        <w:rPr>
          <w:rFonts w:eastAsia="Times New Roman"/>
          <w:spacing w:val="-2"/>
        </w:rPr>
        <w:t>б</w:t>
      </w:r>
      <w:r>
        <w:rPr>
          <w:rFonts w:eastAsia="Times New Roman"/>
          <w:spacing w:val="1"/>
        </w:rPr>
        <w:t>ез</w:t>
      </w:r>
      <w:r>
        <w:rPr>
          <w:rFonts w:eastAsia="Times New Roman"/>
          <w:spacing w:val="-2"/>
        </w:rPr>
        <w:t>б</w:t>
      </w:r>
      <w:r>
        <w:rPr>
          <w:rFonts w:eastAsia="Times New Roman"/>
          <w:spacing w:val="-1"/>
        </w:rPr>
        <w:t>е</w:t>
      </w:r>
      <w:r>
        <w:rPr>
          <w:rFonts w:eastAsia="Times New Roman"/>
        </w:rPr>
        <w:t>ђи</w:t>
      </w:r>
      <w:r>
        <w:rPr>
          <w:rFonts w:eastAsia="Times New Roman"/>
          <w:spacing w:val="-2"/>
        </w:rPr>
        <w:t>в</w:t>
      </w:r>
      <w:r>
        <w:rPr>
          <w:rFonts w:eastAsia="Times New Roman"/>
          <w:spacing w:val="-1"/>
        </w:rPr>
        <w:t>а</w:t>
      </w:r>
      <w:r>
        <w:rPr>
          <w:rFonts w:eastAsia="Times New Roman"/>
        </w:rPr>
        <w:t>ња</w:t>
      </w:r>
      <w:r>
        <w:rPr>
          <w:rFonts w:eastAsia="Times New Roman"/>
          <w:spacing w:val="2"/>
        </w:rPr>
        <w:t xml:space="preserve"> </w:t>
      </w:r>
      <w:r>
        <w:rPr>
          <w:rFonts w:eastAsia="Times New Roman"/>
        </w:rPr>
        <w:t>ђ</w:t>
      </w:r>
      <w:r>
        <w:rPr>
          <w:rFonts w:eastAsia="Times New Roman"/>
          <w:spacing w:val="-11"/>
        </w:rPr>
        <w:t>а</w:t>
      </w:r>
      <w:r>
        <w:rPr>
          <w:rFonts w:eastAsia="Times New Roman"/>
          <w:spacing w:val="-1"/>
        </w:rPr>
        <w:t>ч</w:t>
      </w:r>
      <w:r>
        <w:rPr>
          <w:rFonts w:eastAsia="Times New Roman"/>
          <w:spacing w:val="-4"/>
        </w:rPr>
        <w:t>к</w:t>
      </w:r>
      <w:r>
        <w:rPr>
          <w:rFonts w:eastAsia="Times New Roman"/>
        </w:rPr>
        <w:t>е</w:t>
      </w:r>
      <w:r>
        <w:rPr>
          <w:rFonts w:eastAsia="Times New Roman"/>
          <w:spacing w:val="3"/>
        </w:rPr>
        <w:t xml:space="preserve"> </w:t>
      </w:r>
      <w:r>
        <w:rPr>
          <w:rFonts w:eastAsia="Times New Roman"/>
          <w:spacing w:val="-7"/>
        </w:rPr>
        <w:t>у</w:t>
      </w:r>
      <w:r>
        <w:rPr>
          <w:rFonts w:eastAsia="Times New Roman"/>
        </w:rPr>
        <w:t>ж</w:t>
      </w:r>
      <w:r>
        <w:rPr>
          <w:rFonts w:eastAsia="Times New Roman"/>
          <w:spacing w:val="1"/>
        </w:rPr>
        <w:t>ин</w:t>
      </w:r>
      <w:r>
        <w:rPr>
          <w:rFonts w:eastAsia="Times New Roman"/>
        </w:rPr>
        <w:t xml:space="preserve">е </w:t>
      </w:r>
      <w:r>
        <w:rPr>
          <w:rFonts w:eastAsia="Times New Roman"/>
          <w:spacing w:val="1"/>
        </w:rPr>
        <w:t>з</w:t>
      </w:r>
      <w:r>
        <w:rPr>
          <w:rFonts w:eastAsia="Times New Roman"/>
        </w:rPr>
        <w:t xml:space="preserve">а </w:t>
      </w:r>
      <w:r>
        <w:rPr>
          <w:rFonts w:eastAsia="Times New Roman"/>
          <w:spacing w:val="-1"/>
        </w:rPr>
        <w:t>м</w:t>
      </w:r>
      <w:r>
        <w:rPr>
          <w:rFonts w:eastAsia="Times New Roman"/>
          <w:spacing w:val="-8"/>
        </w:rPr>
        <w:t>а</w:t>
      </w:r>
      <w:r>
        <w:rPr>
          <w:rFonts w:eastAsia="Times New Roman"/>
        </w:rPr>
        <w:t>т</w:t>
      </w:r>
      <w:r>
        <w:rPr>
          <w:rFonts w:eastAsia="Times New Roman"/>
          <w:spacing w:val="1"/>
        </w:rPr>
        <w:t>и</w:t>
      </w:r>
      <w:r>
        <w:rPr>
          <w:rFonts w:eastAsia="Times New Roman"/>
          <w:spacing w:val="-1"/>
        </w:rPr>
        <w:t>ч</w:t>
      </w:r>
      <w:r>
        <w:rPr>
          <w:rFonts w:eastAsia="Times New Roman"/>
          <w:spacing w:val="3"/>
        </w:rPr>
        <w:t>н</w:t>
      </w:r>
      <w:r>
        <w:rPr>
          <w:rFonts w:eastAsia="Times New Roman"/>
        </w:rPr>
        <w:t>у ш</w:t>
      </w:r>
      <w:r>
        <w:rPr>
          <w:rFonts w:eastAsia="Times New Roman"/>
          <w:spacing w:val="-11"/>
        </w:rPr>
        <w:t>к</w:t>
      </w:r>
      <w:r>
        <w:rPr>
          <w:rFonts w:eastAsia="Times New Roman"/>
          <w:spacing w:val="-2"/>
        </w:rPr>
        <w:t>о</w:t>
      </w:r>
      <w:r>
        <w:rPr>
          <w:rFonts w:eastAsia="Times New Roman"/>
          <w:spacing w:val="2"/>
        </w:rPr>
        <w:t>л</w:t>
      </w:r>
      <w:r>
        <w:rPr>
          <w:rFonts w:eastAsia="Times New Roman"/>
        </w:rPr>
        <w:t>у</w:t>
      </w:r>
      <w:r>
        <w:rPr>
          <w:rFonts w:eastAsia="Times New Roman"/>
          <w:spacing w:val="5"/>
        </w:rPr>
        <w:t xml:space="preserve"> </w:t>
      </w:r>
      <w:r>
        <w:rPr>
          <w:rFonts w:eastAsia="Times New Roman"/>
        </w:rPr>
        <w:t>у</w:t>
      </w:r>
      <w:r>
        <w:rPr>
          <w:rFonts w:eastAsia="Times New Roman"/>
          <w:spacing w:val="4"/>
        </w:rPr>
        <w:t xml:space="preserve"> </w:t>
      </w:r>
      <w:r>
        <w:rPr>
          <w:rFonts w:eastAsia="Times New Roman"/>
          <w:lang w:val="sr-Cyrl-CS"/>
        </w:rPr>
        <w:t>Доњој Мутници</w:t>
      </w:r>
      <w:r>
        <w:rPr>
          <w:rFonts w:eastAsia="Times New Roman"/>
          <w:spacing w:val="4"/>
          <w:lang w:val="sr-Cyrl-CS"/>
        </w:rPr>
        <w:t xml:space="preserve"> </w:t>
      </w:r>
      <w:r>
        <w:rPr>
          <w:rFonts w:eastAsia="Times New Roman"/>
        </w:rPr>
        <w:t>и</w:t>
      </w:r>
      <w:r>
        <w:rPr>
          <w:rFonts w:eastAsia="Times New Roman"/>
          <w:spacing w:val="8"/>
        </w:rPr>
        <w:t xml:space="preserve"> </w:t>
      </w:r>
      <w:r w:rsidR="00B9752A">
        <w:rPr>
          <w:rFonts w:eastAsia="Times New Roman"/>
          <w:spacing w:val="1"/>
        </w:rPr>
        <w:t>подручна</w:t>
      </w:r>
      <w:r>
        <w:rPr>
          <w:rFonts w:eastAsia="Times New Roman"/>
          <w:spacing w:val="6"/>
        </w:rPr>
        <w:t xml:space="preserve"> </w:t>
      </w:r>
      <w:r>
        <w:rPr>
          <w:rFonts w:eastAsia="Times New Roman"/>
          <w:spacing w:val="-7"/>
        </w:rPr>
        <w:t>о</w:t>
      </w:r>
      <w:r>
        <w:rPr>
          <w:rFonts w:eastAsia="Times New Roman"/>
        </w:rPr>
        <w:t>д</w:t>
      </w:r>
      <w:r>
        <w:rPr>
          <w:rFonts w:eastAsia="Times New Roman"/>
          <w:spacing w:val="-1"/>
        </w:rPr>
        <w:t>е</w:t>
      </w:r>
      <w:r>
        <w:rPr>
          <w:rFonts w:eastAsia="Times New Roman"/>
        </w:rPr>
        <w:t>љ</w:t>
      </w:r>
      <w:r>
        <w:rPr>
          <w:rFonts w:eastAsia="Times New Roman"/>
          <w:spacing w:val="1"/>
        </w:rPr>
        <w:t>е</w:t>
      </w:r>
      <w:r>
        <w:rPr>
          <w:rFonts w:eastAsia="Times New Roman"/>
        </w:rPr>
        <w:t>ња</w:t>
      </w:r>
      <w:r>
        <w:rPr>
          <w:rFonts w:eastAsia="Times New Roman"/>
          <w:spacing w:val="12"/>
        </w:rPr>
        <w:t xml:space="preserve"> </w:t>
      </w:r>
      <w:r>
        <w:rPr>
          <w:rFonts w:eastAsia="Times New Roman"/>
        </w:rPr>
        <w:t>у</w:t>
      </w:r>
      <w:r>
        <w:rPr>
          <w:rFonts w:eastAsia="Times New Roman"/>
          <w:spacing w:val="2"/>
        </w:rPr>
        <w:t xml:space="preserve"> </w:t>
      </w:r>
      <w:r w:rsidR="00C719CF">
        <w:rPr>
          <w:rFonts w:eastAsia="Times New Roman"/>
          <w:lang w:val="sr-Cyrl-CS"/>
        </w:rPr>
        <w:t>Плани , Извору,</w:t>
      </w:r>
      <w:r>
        <w:rPr>
          <w:rFonts w:eastAsia="Times New Roman"/>
          <w:lang w:val="sr-Cyrl-CS"/>
        </w:rPr>
        <w:t xml:space="preserve"> Горњој Мутници, Извору и Клачевици,</w:t>
      </w:r>
      <w:r>
        <w:rPr>
          <w:rFonts w:eastAsia="Times New Roman"/>
          <w:spacing w:val="7"/>
        </w:rPr>
        <w:t xml:space="preserve"> </w:t>
      </w:r>
      <w:r>
        <w:rPr>
          <w:rFonts w:eastAsia="Times New Roman"/>
          <w:spacing w:val="-1"/>
        </w:rPr>
        <w:t>с</w:t>
      </w:r>
      <w:r>
        <w:rPr>
          <w:rFonts w:eastAsia="Times New Roman"/>
          <w:spacing w:val="-5"/>
        </w:rPr>
        <w:t>у</w:t>
      </w:r>
      <w:r>
        <w:rPr>
          <w:rFonts w:eastAsia="Times New Roman"/>
          <w:spacing w:val="1"/>
        </w:rPr>
        <w:t>кц</w:t>
      </w:r>
      <w:r>
        <w:rPr>
          <w:rFonts w:eastAsia="Times New Roman"/>
          <w:spacing w:val="4"/>
        </w:rPr>
        <w:t>е</w:t>
      </w:r>
      <w:r>
        <w:rPr>
          <w:rFonts w:eastAsia="Times New Roman"/>
          <w:spacing w:val="-1"/>
        </w:rPr>
        <w:t>с</w:t>
      </w:r>
      <w:r>
        <w:rPr>
          <w:rFonts w:eastAsia="Times New Roman"/>
          <w:spacing w:val="1"/>
        </w:rPr>
        <w:t>и</w:t>
      </w:r>
      <w:r>
        <w:rPr>
          <w:rFonts w:eastAsia="Times New Roman"/>
        </w:rPr>
        <w:t>вно</w:t>
      </w:r>
      <w:r>
        <w:rPr>
          <w:rFonts w:eastAsia="Times New Roman"/>
          <w:spacing w:val="9"/>
        </w:rPr>
        <w:t xml:space="preserve"> </w:t>
      </w:r>
      <w:r>
        <w:rPr>
          <w:rFonts w:eastAsia="Times New Roman"/>
          <w:spacing w:val="1"/>
        </w:rPr>
        <w:t>з</w:t>
      </w:r>
      <w:r>
        <w:rPr>
          <w:rFonts w:eastAsia="Times New Roman"/>
        </w:rPr>
        <w:t xml:space="preserve">а </w:t>
      </w:r>
      <w:r>
        <w:rPr>
          <w:rFonts w:eastAsia="Times New Roman"/>
          <w:spacing w:val="1"/>
        </w:rPr>
        <w:t>н</w:t>
      </w:r>
      <w:r>
        <w:rPr>
          <w:rFonts w:eastAsia="Times New Roman"/>
          <w:spacing w:val="-1"/>
        </w:rPr>
        <w:t>ас</w:t>
      </w:r>
      <w:r>
        <w:rPr>
          <w:rFonts w:eastAsia="Times New Roman"/>
          <w:spacing w:val="3"/>
        </w:rPr>
        <w:t>т</w:t>
      </w:r>
      <w:r>
        <w:rPr>
          <w:rFonts w:eastAsia="Times New Roman"/>
          <w:spacing w:val="-1"/>
        </w:rPr>
        <w:t>а</w:t>
      </w:r>
      <w:r>
        <w:rPr>
          <w:rFonts w:eastAsia="Times New Roman"/>
        </w:rPr>
        <w:t>в</w:t>
      </w:r>
      <w:r>
        <w:rPr>
          <w:rFonts w:eastAsia="Times New Roman"/>
          <w:spacing w:val="3"/>
        </w:rPr>
        <w:t>н</w:t>
      </w:r>
      <w:r>
        <w:rPr>
          <w:rFonts w:eastAsia="Times New Roman"/>
        </w:rPr>
        <w:t xml:space="preserve">у </w:t>
      </w:r>
      <w:r>
        <w:rPr>
          <w:rFonts w:eastAsia="Times New Roman"/>
          <w:spacing w:val="-5"/>
        </w:rPr>
        <w:t>г</w:t>
      </w:r>
      <w:r>
        <w:rPr>
          <w:rFonts w:eastAsia="Times New Roman"/>
          <w:spacing w:val="-7"/>
        </w:rPr>
        <w:t>о</w:t>
      </w:r>
      <w:r>
        <w:rPr>
          <w:rFonts w:eastAsia="Times New Roman"/>
        </w:rPr>
        <w:t>д</w:t>
      </w:r>
      <w:r>
        <w:rPr>
          <w:rFonts w:eastAsia="Times New Roman"/>
          <w:spacing w:val="1"/>
        </w:rPr>
        <w:t>и</w:t>
      </w:r>
      <w:r>
        <w:rPr>
          <w:rFonts w:eastAsia="Times New Roman"/>
          <w:spacing w:val="3"/>
        </w:rPr>
        <w:t>н</w:t>
      </w:r>
      <w:r>
        <w:rPr>
          <w:rFonts w:eastAsia="Times New Roman"/>
          <w:spacing w:val="-27"/>
        </w:rPr>
        <w:t>у</w:t>
      </w:r>
      <w:r>
        <w:rPr>
          <w:rFonts w:eastAsia="Times New Roman"/>
        </w:rPr>
        <w:t>,</w:t>
      </w:r>
      <w:r>
        <w:rPr>
          <w:rFonts w:eastAsia="Times New Roman"/>
          <w:spacing w:val="10"/>
        </w:rPr>
        <w:t xml:space="preserve"> </w:t>
      </w:r>
      <w:r>
        <w:rPr>
          <w:rFonts w:eastAsia="Times New Roman"/>
        </w:rPr>
        <w:t xml:space="preserve">у </w:t>
      </w:r>
      <w:r>
        <w:rPr>
          <w:rFonts w:eastAsia="Times New Roman"/>
          <w:spacing w:val="-1"/>
        </w:rPr>
        <w:t>с</w:t>
      </w:r>
      <w:r>
        <w:rPr>
          <w:rFonts w:eastAsia="Times New Roman"/>
          <w:spacing w:val="1"/>
        </w:rPr>
        <w:t>к</w:t>
      </w:r>
      <w:r>
        <w:rPr>
          <w:rFonts w:eastAsia="Times New Roman"/>
        </w:rPr>
        <w:t>л</w:t>
      </w:r>
      <w:r>
        <w:rPr>
          <w:rFonts w:eastAsia="Times New Roman"/>
          <w:spacing w:val="-1"/>
        </w:rPr>
        <w:t>а</w:t>
      </w:r>
      <w:r>
        <w:rPr>
          <w:rFonts w:eastAsia="Times New Roman"/>
          <w:spacing w:val="2"/>
        </w:rPr>
        <w:t>д</w:t>
      </w:r>
      <w:r>
        <w:rPr>
          <w:rFonts w:eastAsia="Times New Roman"/>
        </w:rPr>
        <w:t>у</w:t>
      </w:r>
      <w:r>
        <w:rPr>
          <w:rFonts w:eastAsia="Times New Roman"/>
          <w:spacing w:val="2"/>
        </w:rPr>
        <w:t xml:space="preserve"> </w:t>
      </w:r>
      <w:r>
        <w:rPr>
          <w:rFonts w:eastAsia="Times New Roman"/>
          <w:spacing w:val="1"/>
        </w:rPr>
        <w:t>с</w:t>
      </w:r>
      <w:r>
        <w:rPr>
          <w:rFonts w:eastAsia="Times New Roman"/>
        </w:rPr>
        <w:t>а</w:t>
      </w:r>
      <w:r>
        <w:rPr>
          <w:rFonts w:eastAsia="Times New Roman"/>
          <w:spacing w:val="4"/>
        </w:rPr>
        <w:t xml:space="preserve"> </w:t>
      </w:r>
      <w:r>
        <w:rPr>
          <w:rFonts w:eastAsia="Times New Roman"/>
          <w:spacing w:val="1"/>
        </w:rPr>
        <w:t>п</w:t>
      </w:r>
      <w:r>
        <w:rPr>
          <w:rFonts w:eastAsia="Times New Roman"/>
          <w:spacing w:val="-2"/>
        </w:rPr>
        <w:t>о</w:t>
      </w:r>
      <w:r>
        <w:rPr>
          <w:rFonts w:eastAsia="Times New Roman"/>
          <w:spacing w:val="3"/>
        </w:rPr>
        <w:t>т</w:t>
      </w:r>
      <w:r>
        <w:rPr>
          <w:rFonts w:eastAsia="Times New Roman"/>
        </w:rPr>
        <w:t>р</w:t>
      </w:r>
      <w:r>
        <w:rPr>
          <w:rFonts w:eastAsia="Times New Roman"/>
          <w:spacing w:val="-1"/>
        </w:rPr>
        <w:t>е</w:t>
      </w:r>
      <w:r>
        <w:rPr>
          <w:rFonts w:eastAsia="Times New Roman"/>
        </w:rPr>
        <w:t>б</w:t>
      </w:r>
      <w:r>
        <w:rPr>
          <w:rFonts w:eastAsia="Times New Roman"/>
          <w:spacing w:val="-1"/>
        </w:rPr>
        <w:t>ам</w:t>
      </w:r>
      <w:r>
        <w:rPr>
          <w:rFonts w:eastAsia="Times New Roman"/>
        </w:rPr>
        <w:t>а</w:t>
      </w:r>
      <w:r>
        <w:rPr>
          <w:rFonts w:eastAsia="Times New Roman"/>
          <w:spacing w:val="4"/>
        </w:rPr>
        <w:t xml:space="preserve"> </w:t>
      </w:r>
      <w:r>
        <w:rPr>
          <w:rFonts w:eastAsia="Times New Roman"/>
        </w:rPr>
        <w:t>Н</w:t>
      </w:r>
      <w:r>
        <w:rPr>
          <w:rFonts w:eastAsia="Times New Roman"/>
          <w:spacing w:val="-1"/>
        </w:rPr>
        <w:t>а</w:t>
      </w:r>
      <w:r>
        <w:rPr>
          <w:rFonts w:eastAsia="Times New Roman"/>
          <w:spacing w:val="2"/>
        </w:rPr>
        <w:t>р</w:t>
      </w:r>
      <w:r>
        <w:rPr>
          <w:rFonts w:eastAsia="Times New Roman"/>
          <w:spacing w:val="-2"/>
        </w:rPr>
        <w:t>у</w:t>
      </w:r>
      <w:r>
        <w:rPr>
          <w:rFonts w:eastAsia="Times New Roman"/>
          <w:spacing w:val="-1"/>
        </w:rPr>
        <w:t>ч</w:t>
      </w:r>
      <w:r>
        <w:rPr>
          <w:rFonts w:eastAsia="Times New Roman"/>
          <w:spacing w:val="1"/>
        </w:rPr>
        <w:t>и</w:t>
      </w:r>
      <w:r>
        <w:rPr>
          <w:rFonts w:eastAsia="Times New Roman"/>
        </w:rPr>
        <w:t>о</w:t>
      </w:r>
      <w:r>
        <w:rPr>
          <w:rFonts w:eastAsia="Times New Roman"/>
          <w:spacing w:val="1"/>
        </w:rPr>
        <w:t>ц</w:t>
      </w:r>
      <w:r>
        <w:rPr>
          <w:rFonts w:eastAsia="Times New Roman"/>
          <w:spacing w:val="-1"/>
        </w:rPr>
        <w:t>а</w:t>
      </w:r>
      <w:r>
        <w:rPr>
          <w:rFonts w:eastAsia="Times New Roman"/>
        </w:rPr>
        <w:t>,</w:t>
      </w:r>
      <w:r>
        <w:rPr>
          <w:rFonts w:eastAsia="Times New Roman"/>
          <w:spacing w:val="5"/>
        </w:rPr>
        <w:t xml:space="preserve"> </w:t>
      </w:r>
      <w:r>
        <w:rPr>
          <w:rFonts w:eastAsia="Times New Roman"/>
          <w:spacing w:val="1"/>
        </w:rPr>
        <w:t>н</w:t>
      </w:r>
      <w:r>
        <w:rPr>
          <w:rFonts w:eastAsia="Times New Roman"/>
        </w:rPr>
        <w:t>а</w:t>
      </w:r>
      <w:r>
        <w:rPr>
          <w:rFonts w:eastAsia="Times New Roman"/>
          <w:spacing w:val="4"/>
        </w:rPr>
        <w:t xml:space="preserve"> </w:t>
      </w:r>
      <w:r>
        <w:rPr>
          <w:rFonts w:eastAsia="Times New Roman"/>
          <w:spacing w:val="5"/>
        </w:rPr>
        <w:t>о</w:t>
      </w:r>
      <w:r>
        <w:rPr>
          <w:rFonts w:eastAsia="Times New Roman"/>
          <w:spacing w:val="-1"/>
        </w:rPr>
        <w:t>с</w:t>
      </w:r>
      <w:r>
        <w:rPr>
          <w:rFonts w:eastAsia="Times New Roman"/>
          <w:spacing w:val="1"/>
        </w:rPr>
        <w:t>н</w:t>
      </w:r>
      <w:r>
        <w:rPr>
          <w:rFonts w:eastAsia="Times New Roman"/>
        </w:rPr>
        <w:t>о</w:t>
      </w:r>
      <w:r>
        <w:rPr>
          <w:rFonts w:eastAsia="Times New Roman"/>
          <w:spacing w:val="-5"/>
        </w:rPr>
        <w:t>в</w:t>
      </w:r>
      <w:r>
        <w:rPr>
          <w:rFonts w:eastAsia="Times New Roman"/>
        </w:rPr>
        <w:t xml:space="preserve">у </w:t>
      </w:r>
      <w:r>
        <w:rPr>
          <w:rFonts w:eastAsia="Times New Roman"/>
          <w:spacing w:val="-1"/>
        </w:rPr>
        <w:t>с</w:t>
      </w:r>
      <w:r>
        <w:rPr>
          <w:rFonts w:eastAsia="Times New Roman"/>
          <w:spacing w:val="1"/>
        </w:rPr>
        <w:t>п</w:t>
      </w:r>
      <w:r>
        <w:rPr>
          <w:rFonts w:eastAsia="Times New Roman"/>
        </w:rPr>
        <w:t>ро</w:t>
      </w:r>
      <w:r>
        <w:rPr>
          <w:rFonts w:eastAsia="Times New Roman"/>
          <w:spacing w:val="-3"/>
        </w:rPr>
        <w:t>ве</w:t>
      </w:r>
      <w:r>
        <w:rPr>
          <w:rFonts w:eastAsia="Times New Roman"/>
        </w:rPr>
        <w:t>д</w:t>
      </w:r>
      <w:r>
        <w:rPr>
          <w:rFonts w:eastAsia="Times New Roman"/>
          <w:spacing w:val="-1"/>
        </w:rPr>
        <w:t>е</w:t>
      </w:r>
      <w:r>
        <w:rPr>
          <w:rFonts w:eastAsia="Times New Roman"/>
          <w:spacing w:val="1"/>
        </w:rPr>
        <w:t>н</w:t>
      </w:r>
      <w:r>
        <w:rPr>
          <w:rFonts w:eastAsia="Times New Roman"/>
        </w:rPr>
        <w:t>ог</w:t>
      </w:r>
      <w:r>
        <w:rPr>
          <w:rFonts w:eastAsia="Times New Roman"/>
          <w:spacing w:val="5"/>
        </w:rPr>
        <w:t xml:space="preserve"> </w:t>
      </w:r>
      <w:r>
        <w:rPr>
          <w:rFonts w:eastAsia="Times New Roman"/>
          <w:spacing w:val="1"/>
        </w:rPr>
        <w:t>п</w:t>
      </w:r>
      <w:r>
        <w:rPr>
          <w:rFonts w:eastAsia="Times New Roman"/>
          <w:spacing w:val="5"/>
        </w:rPr>
        <w:t>о</w:t>
      </w:r>
      <w:r>
        <w:rPr>
          <w:rFonts w:eastAsia="Times New Roman"/>
          <w:spacing w:val="-1"/>
        </w:rPr>
        <w:t>с</w:t>
      </w:r>
      <w:r>
        <w:rPr>
          <w:rFonts w:eastAsia="Times New Roman"/>
        </w:rPr>
        <w:t>т</w:t>
      </w:r>
      <w:r>
        <w:rPr>
          <w:rFonts w:eastAsia="Times New Roman"/>
          <w:spacing w:val="-5"/>
        </w:rPr>
        <w:t>у</w:t>
      </w:r>
      <w:r>
        <w:rPr>
          <w:rFonts w:eastAsia="Times New Roman"/>
          <w:spacing w:val="1"/>
        </w:rPr>
        <w:t>п</w:t>
      </w:r>
      <w:r>
        <w:rPr>
          <w:rFonts w:eastAsia="Times New Roman"/>
          <w:spacing w:val="-1"/>
        </w:rPr>
        <w:t>к</w:t>
      </w:r>
      <w:r>
        <w:rPr>
          <w:rFonts w:eastAsia="Times New Roman"/>
        </w:rPr>
        <w:t>а ја</w:t>
      </w:r>
      <w:r>
        <w:rPr>
          <w:rFonts w:eastAsia="Times New Roman"/>
          <w:spacing w:val="-1"/>
        </w:rPr>
        <w:t>в</w:t>
      </w:r>
      <w:r>
        <w:rPr>
          <w:rFonts w:eastAsia="Times New Roman"/>
          <w:spacing w:val="1"/>
        </w:rPr>
        <w:t>н</w:t>
      </w:r>
      <w:r>
        <w:rPr>
          <w:rFonts w:eastAsia="Times New Roman"/>
        </w:rPr>
        <w:t xml:space="preserve">е  </w:t>
      </w:r>
      <w:r>
        <w:rPr>
          <w:rFonts w:eastAsia="Times New Roman"/>
          <w:spacing w:val="6"/>
        </w:rPr>
        <w:t xml:space="preserve"> </w:t>
      </w:r>
      <w:r>
        <w:rPr>
          <w:rFonts w:eastAsia="Times New Roman"/>
          <w:spacing w:val="1"/>
        </w:rPr>
        <w:t>н</w:t>
      </w:r>
      <w:r>
        <w:rPr>
          <w:rFonts w:eastAsia="Times New Roman"/>
          <w:spacing w:val="-1"/>
        </w:rPr>
        <w:t>а</w:t>
      </w:r>
      <w:r>
        <w:rPr>
          <w:rFonts w:eastAsia="Times New Roman"/>
        </w:rPr>
        <w:t>б</w:t>
      </w:r>
      <w:r>
        <w:rPr>
          <w:rFonts w:eastAsia="Times New Roman"/>
          <w:spacing w:val="-1"/>
        </w:rPr>
        <w:t>а</w:t>
      </w:r>
      <w:r>
        <w:rPr>
          <w:rFonts w:eastAsia="Times New Roman"/>
        </w:rPr>
        <w:t>в</w:t>
      </w:r>
      <w:r>
        <w:rPr>
          <w:rFonts w:eastAsia="Times New Roman"/>
          <w:spacing w:val="-4"/>
        </w:rPr>
        <w:t>к</w:t>
      </w:r>
      <w:r>
        <w:rPr>
          <w:rFonts w:eastAsia="Times New Roman"/>
        </w:rPr>
        <w:t xml:space="preserve">е  </w:t>
      </w:r>
      <w:r>
        <w:rPr>
          <w:rFonts w:eastAsia="Times New Roman"/>
          <w:spacing w:val="6"/>
        </w:rPr>
        <w:t xml:space="preserve"> </w:t>
      </w:r>
      <w:r>
        <w:rPr>
          <w:rFonts w:eastAsia="Times New Roman"/>
          <w:spacing w:val="-3"/>
        </w:rPr>
        <w:t>м</w:t>
      </w:r>
      <w:r>
        <w:rPr>
          <w:rFonts w:eastAsia="Times New Roman"/>
          <w:spacing w:val="1"/>
        </w:rPr>
        <w:t>а</w:t>
      </w:r>
      <w:r>
        <w:rPr>
          <w:rFonts w:eastAsia="Times New Roman"/>
          <w:spacing w:val="2"/>
        </w:rPr>
        <w:t>л</w:t>
      </w:r>
      <w:r>
        <w:rPr>
          <w:rFonts w:eastAsia="Times New Roman"/>
        </w:rPr>
        <w:t xml:space="preserve">е  </w:t>
      </w:r>
      <w:r>
        <w:rPr>
          <w:rFonts w:eastAsia="Times New Roman"/>
          <w:spacing w:val="11"/>
        </w:rPr>
        <w:t xml:space="preserve"> </w:t>
      </w:r>
      <w:r>
        <w:rPr>
          <w:rFonts w:eastAsia="Times New Roman"/>
        </w:rPr>
        <w:t>вр</w:t>
      </w:r>
      <w:r>
        <w:rPr>
          <w:rFonts w:eastAsia="Times New Roman"/>
          <w:spacing w:val="-4"/>
        </w:rPr>
        <w:t>е</w:t>
      </w:r>
      <w:r>
        <w:rPr>
          <w:rFonts w:eastAsia="Times New Roman"/>
        </w:rPr>
        <w:t>д</w:t>
      </w:r>
      <w:r>
        <w:rPr>
          <w:rFonts w:eastAsia="Times New Roman"/>
          <w:spacing w:val="1"/>
        </w:rPr>
        <w:t>н</w:t>
      </w:r>
      <w:r>
        <w:rPr>
          <w:rFonts w:eastAsia="Times New Roman"/>
          <w:spacing w:val="5"/>
        </w:rPr>
        <w:t>о</w:t>
      </w:r>
      <w:r>
        <w:rPr>
          <w:rFonts w:eastAsia="Times New Roman"/>
          <w:spacing w:val="-1"/>
        </w:rPr>
        <w:t>с</w:t>
      </w:r>
      <w:r>
        <w:rPr>
          <w:rFonts w:eastAsia="Times New Roman"/>
        </w:rPr>
        <w:t xml:space="preserve">ти  </w:t>
      </w:r>
      <w:r>
        <w:rPr>
          <w:rFonts w:eastAsia="Times New Roman"/>
          <w:spacing w:val="8"/>
        </w:rPr>
        <w:t xml:space="preserve"> </w:t>
      </w:r>
      <w:r>
        <w:rPr>
          <w:rFonts w:eastAsia="Times New Roman"/>
        </w:rPr>
        <w:t xml:space="preserve">број  </w:t>
      </w:r>
      <w:r>
        <w:rPr>
          <w:rFonts w:eastAsia="Times New Roman"/>
          <w:spacing w:val="10"/>
        </w:rPr>
        <w:t xml:space="preserve"> </w:t>
      </w:r>
      <w:r>
        <w:rPr>
          <w:rFonts w:eastAsia="Times New Roman"/>
          <w:lang w:val="sr-Cyrl-CS"/>
        </w:rPr>
        <w:t>6/</w:t>
      </w:r>
      <w:r>
        <w:rPr>
          <w:rFonts w:eastAsia="Times New Roman"/>
        </w:rPr>
        <w:t>20</w:t>
      </w:r>
      <w:r w:rsidR="005C4410">
        <w:rPr>
          <w:rFonts w:eastAsia="Times New Roman"/>
        </w:rPr>
        <w:t>20</w:t>
      </w:r>
      <w:r>
        <w:rPr>
          <w:rFonts w:eastAsia="Times New Roman"/>
        </w:rPr>
        <w:t xml:space="preserve">,  </w:t>
      </w:r>
      <w:r>
        <w:rPr>
          <w:rFonts w:eastAsia="Times New Roman"/>
          <w:spacing w:val="9"/>
        </w:rPr>
        <w:t xml:space="preserve"> </w:t>
      </w:r>
      <w:r>
        <w:rPr>
          <w:rFonts w:eastAsia="Times New Roman"/>
        </w:rPr>
        <w:t xml:space="preserve">у  </w:t>
      </w:r>
      <w:r>
        <w:rPr>
          <w:rFonts w:eastAsia="Times New Roman"/>
          <w:spacing w:val="5"/>
        </w:rPr>
        <w:t xml:space="preserve"> </w:t>
      </w:r>
      <w:r>
        <w:rPr>
          <w:rFonts w:eastAsia="Times New Roman"/>
          <w:spacing w:val="-1"/>
        </w:rPr>
        <w:t>с</w:t>
      </w:r>
      <w:r>
        <w:rPr>
          <w:rFonts w:eastAsia="Times New Roman"/>
        </w:rPr>
        <w:t>в</w:t>
      </w:r>
      <w:r>
        <w:rPr>
          <w:rFonts w:eastAsia="Times New Roman"/>
          <w:spacing w:val="-1"/>
        </w:rPr>
        <w:t>е</w:t>
      </w:r>
      <w:r>
        <w:rPr>
          <w:rFonts w:eastAsia="Times New Roman"/>
          <w:spacing w:val="4"/>
        </w:rPr>
        <w:t>м</w:t>
      </w:r>
      <w:r>
        <w:rPr>
          <w:rFonts w:eastAsia="Times New Roman"/>
        </w:rPr>
        <w:t xml:space="preserve">у  </w:t>
      </w:r>
      <w:r>
        <w:rPr>
          <w:rFonts w:eastAsia="Times New Roman"/>
          <w:spacing w:val="7"/>
        </w:rPr>
        <w:t xml:space="preserve"> </w:t>
      </w:r>
      <w:r>
        <w:rPr>
          <w:rFonts w:eastAsia="Times New Roman"/>
        </w:rPr>
        <w:t xml:space="preserve">у  </w:t>
      </w:r>
      <w:r>
        <w:rPr>
          <w:rFonts w:eastAsia="Times New Roman"/>
          <w:spacing w:val="5"/>
        </w:rPr>
        <w:t xml:space="preserve"> </w:t>
      </w:r>
      <w:r>
        <w:rPr>
          <w:rFonts w:eastAsia="Times New Roman"/>
          <w:spacing w:val="-1"/>
        </w:rPr>
        <w:t>с</w:t>
      </w:r>
      <w:r>
        <w:rPr>
          <w:rFonts w:eastAsia="Times New Roman"/>
          <w:spacing w:val="1"/>
        </w:rPr>
        <w:t>к</w:t>
      </w:r>
      <w:r>
        <w:rPr>
          <w:rFonts w:eastAsia="Times New Roman"/>
        </w:rPr>
        <w:t>л</w:t>
      </w:r>
      <w:r>
        <w:rPr>
          <w:rFonts w:eastAsia="Times New Roman"/>
          <w:spacing w:val="-1"/>
        </w:rPr>
        <w:t>а</w:t>
      </w:r>
      <w:r>
        <w:rPr>
          <w:rFonts w:eastAsia="Times New Roman"/>
          <w:spacing w:val="2"/>
        </w:rPr>
        <w:t>д</w:t>
      </w:r>
      <w:r>
        <w:rPr>
          <w:rFonts w:eastAsia="Times New Roman"/>
        </w:rPr>
        <w:t xml:space="preserve">у  </w:t>
      </w:r>
      <w:r>
        <w:rPr>
          <w:rFonts w:eastAsia="Times New Roman"/>
          <w:spacing w:val="5"/>
        </w:rPr>
        <w:t xml:space="preserve"> </w:t>
      </w:r>
      <w:r>
        <w:rPr>
          <w:rFonts w:eastAsia="Times New Roman"/>
          <w:spacing w:val="4"/>
        </w:rPr>
        <w:t>с</w:t>
      </w:r>
      <w:r>
        <w:rPr>
          <w:rFonts w:eastAsia="Times New Roman"/>
        </w:rPr>
        <w:t xml:space="preserve">а  </w:t>
      </w:r>
      <w:r>
        <w:rPr>
          <w:rFonts w:eastAsia="Times New Roman"/>
          <w:spacing w:val="6"/>
        </w:rPr>
        <w:t xml:space="preserve"> </w:t>
      </w:r>
      <w:r>
        <w:rPr>
          <w:rFonts w:eastAsia="Times New Roman"/>
          <w:spacing w:val="-11"/>
        </w:rPr>
        <w:t>к</w:t>
      </w:r>
      <w:r>
        <w:rPr>
          <w:rFonts w:eastAsia="Times New Roman"/>
        </w:rPr>
        <w:t>о</w:t>
      </w:r>
      <w:r>
        <w:rPr>
          <w:rFonts w:eastAsia="Times New Roman"/>
          <w:spacing w:val="1"/>
        </w:rPr>
        <w:t>нк</w:t>
      </w:r>
      <w:r>
        <w:rPr>
          <w:rFonts w:eastAsia="Times New Roman"/>
          <w:spacing w:val="-5"/>
        </w:rPr>
        <w:t>у</w:t>
      </w:r>
      <w:r>
        <w:rPr>
          <w:rFonts w:eastAsia="Times New Roman"/>
        </w:rPr>
        <w:t>р</w:t>
      </w:r>
      <w:r>
        <w:rPr>
          <w:rFonts w:eastAsia="Times New Roman"/>
          <w:spacing w:val="-1"/>
        </w:rPr>
        <w:t>с</w:t>
      </w:r>
      <w:r>
        <w:rPr>
          <w:rFonts w:eastAsia="Times New Roman"/>
          <w:spacing w:val="1"/>
        </w:rPr>
        <w:t>н</w:t>
      </w:r>
      <w:r>
        <w:rPr>
          <w:rFonts w:eastAsia="Times New Roman"/>
          <w:spacing w:val="-5"/>
        </w:rPr>
        <w:t>о</w:t>
      </w:r>
      <w:r>
        <w:rPr>
          <w:rFonts w:eastAsia="Times New Roman"/>
        </w:rPr>
        <w:t>м</w:t>
      </w:r>
      <w:r>
        <w:rPr>
          <w:rFonts w:eastAsia="Times New Roman"/>
          <w:lang w:val="sr-Cyrl-CS"/>
        </w:rPr>
        <w:t xml:space="preserve"> </w:t>
      </w:r>
      <w:r w:rsidR="00842AF2" w:rsidRPr="00842AF2">
        <w:rPr>
          <w:rFonts w:ascii="Calibri" w:eastAsia="Calibri" w:hAnsi="Calibri"/>
          <w:noProof/>
          <w:sz w:val="22"/>
          <w:szCs w:val="22"/>
          <w:lang w:val="en-US" w:eastAsia="en-US"/>
        </w:rPr>
        <w:pict>
          <v:group id="Group 28" o:spid="_x0000_s1030" style="position:absolute;left:0;text-align:left;margin-left:395.4pt;margin-top:13.55pt;width:48pt;height:.1pt;z-index:-251646976;mso-position-horizontal-relative:page;mso-position-vertical-relative:text" coordorigin="7908,271" coordsize="9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">
            <v:shape id="Freeform 29" o:spid="_x0000_s1031" style="position:absolute;left:7908;top:271;width:960;height:2;visibility:visible;mso-wrap-style:square;v-text-anchor:top" coordsize="9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QCsAA&#10;AADbAAAADwAAAGRycy9kb3ducmV2LnhtbERPzYrCMBC+C/sOYRb2pmldqUvXKLIgKHjR+gBjMzZl&#10;m0lpYq1vbwTB23x8v7NYDbYRPXW+dqwgnSQgiEuna64UnIrN+AeED8gaG8ek4E4eVsuP0QJz7W58&#10;oP4YKhFD2OeowITQ5lL60pBFP3EtceQurrMYIuwqqTu8xXDbyGmSZNJizbHBYEt/hsr/49UquM4L&#10;E2b7y+GcpvNdn7X9d7aWSn19DutfEIGG8Ba/3Fsd50/h+Us8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1QCsAAAADbAAAADwAAAAAAAAAAAAAAAACYAgAAZHJzL2Rvd25y&#10;ZXYueG1sUEsFBgAAAAAEAAQA9QAAAIUDAAAAAA==&#10;" path="m,l960,e" filled="f" strokeweight=".48pt">
              <v:path arrowok="t" o:connecttype="custom" o:connectlocs="0,0;960,0" o:connectangles="0,0"/>
            </v:shape>
            <w10:wrap anchorx="page"/>
          </v:group>
        </w:pict>
      </w:r>
      <w:r w:rsidR="00842AF2" w:rsidRPr="00842AF2">
        <w:rPr>
          <w:rFonts w:ascii="Calibri" w:eastAsia="Calibri" w:hAnsi="Calibri"/>
          <w:noProof/>
          <w:sz w:val="22"/>
          <w:szCs w:val="22"/>
          <w:lang w:val="en-US" w:eastAsia="en-US"/>
        </w:rPr>
        <w:pict>
          <v:group id="Group 30" o:spid="_x0000_s1028" style="position:absolute;left:0;text-align:left;margin-left:460.4pt;margin-top:13.55pt;width:60pt;height:.1pt;z-index:-251645952;mso-position-horizontal-relative:page;mso-position-vertical-relative:text" coordorigin="9208,271" coordsize="12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">
            <v:shape id="Freeform 31" o:spid="_x0000_s1029" style="position:absolute;left:9208;top:271;width:1200;height:2;visibility:visible;mso-wrap-style:square;v-text-anchor:top" coordsize="120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itusMA&#10;AADbAAAADwAAAGRycy9kb3ducmV2LnhtbESPQWvCQBCF7wX/wzKCl1I3epAaXaUogthLq9bzkJ0m&#10;wexs2F1j/PfOodDbG+bNN+8t171rVEch1p4NTMYZKOLC25pLA+fT7u0dVEzIFhvPZOBBEdarwcsS&#10;c+vv/E3dMZVKIBxzNFCl1OZax6Iih3HsW2LZ/frgMMkYSm0D3gXuGj3Nspl2WLN8qLClTUXF9Xhz&#10;QukPaTub37avkx+8dpevT4s2GDMa9h8LUIn69G/+u95biS/ppYsI0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itusMAAADbAAAADwAAAAAAAAAAAAAAAACYAgAAZHJzL2Rv&#10;d25yZXYueG1sUEsFBgAAAAAEAAQA9QAAAIgDAAAAAA==&#10;" path="m,l1200,e" filled="f" strokeweight=".48pt">
              <v:path arrowok="t" o:connecttype="custom" o:connectlocs="0,0;1200,0" o:connectangles="0,0"/>
            </v:shape>
            <w10:wrap anchorx="page"/>
          </v:group>
        </w:pict>
      </w:r>
      <w:r>
        <w:rPr>
          <w:rFonts w:eastAsia="Times New Roman"/>
        </w:rPr>
        <w:t>до</w:t>
      </w:r>
      <w:r>
        <w:rPr>
          <w:rFonts w:eastAsia="Times New Roman"/>
          <w:spacing w:val="1"/>
        </w:rPr>
        <w:t>к</w:t>
      </w:r>
      <w:r>
        <w:rPr>
          <w:rFonts w:eastAsia="Times New Roman"/>
          <w:spacing w:val="-10"/>
        </w:rPr>
        <w:t>у</w:t>
      </w:r>
      <w:r>
        <w:rPr>
          <w:rFonts w:eastAsia="Times New Roman"/>
          <w:spacing w:val="-1"/>
        </w:rPr>
        <w:t>ме</w:t>
      </w:r>
      <w:r>
        <w:rPr>
          <w:rFonts w:eastAsia="Times New Roman"/>
          <w:spacing w:val="1"/>
        </w:rPr>
        <w:t>н</w:t>
      </w:r>
      <w:r>
        <w:rPr>
          <w:rFonts w:eastAsia="Times New Roman"/>
          <w:spacing w:val="3"/>
        </w:rPr>
        <w:t>т</w:t>
      </w:r>
      <w:r>
        <w:rPr>
          <w:rFonts w:eastAsia="Times New Roman"/>
          <w:spacing w:val="-1"/>
        </w:rPr>
        <w:t>а</w:t>
      </w:r>
      <w:r>
        <w:rPr>
          <w:rFonts w:eastAsia="Times New Roman"/>
          <w:spacing w:val="1"/>
        </w:rPr>
        <w:t>ци</w:t>
      </w:r>
      <w:r>
        <w:rPr>
          <w:rFonts w:eastAsia="Times New Roman"/>
        </w:rPr>
        <w:t>ј</w:t>
      </w:r>
      <w:r>
        <w:rPr>
          <w:rFonts w:eastAsia="Times New Roman"/>
          <w:spacing w:val="-4"/>
        </w:rPr>
        <w:t>о</w:t>
      </w:r>
      <w:r>
        <w:rPr>
          <w:rFonts w:eastAsia="Times New Roman"/>
        </w:rPr>
        <w:t>м</w:t>
      </w:r>
      <w:r>
        <w:rPr>
          <w:rFonts w:eastAsia="Times New Roman"/>
          <w:spacing w:val="45"/>
        </w:rPr>
        <w:t xml:space="preserve"> </w:t>
      </w:r>
      <w:r>
        <w:rPr>
          <w:rFonts w:eastAsia="Times New Roman"/>
        </w:rPr>
        <w:t>Н</w:t>
      </w:r>
      <w:r>
        <w:rPr>
          <w:rFonts w:eastAsia="Times New Roman"/>
          <w:spacing w:val="-1"/>
        </w:rPr>
        <w:t>а</w:t>
      </w:r>
      <w:r>
        <w:rPr>
          <w:rFonts w:eastAsia="Times New Roman"/>
          <w:spacing w:val="2"/>
        </w:rPr>
        <w:t>р</w:t>
      </w:r>
      <w:r>
        <w:rPr>
          <w:rFonts w:eastAsia="Times New Roman"/>
          <w:spacing w:val="-5"/>
        </w:rPr>
        <w:t>у</w:t>
      </w:r>
      <w:r>
        <w:rPr>
          <w:rFonts w:eastAsia="Times New Roman"/>
          <w:spacing w:val="1"/>
        </w:rPr>
        <w:t>чи</w:t>
      </w:r>
      <w:r>
        <w:rPr>
          <w:rFonts w:eastAsia="Times New Roman"/>
        </w:rPr>
        <w:t>о</w:t>
      </w:r>
      <w:r>
        <w:rPr>
          <w:rFonts w:eastAsia="Times New Roman"/>
          <w:spacing w:val="1"/>
        </w:rPr>
        <w:t>ц</w:t>
      </w:r>
      <w:r>
        <w:rPr>
          <w:rFonts w:eastAsia="Times New Roman"/>
        </w:rPr>
        <w:t>а</w:t>
      </w:r>
      <w:r>
        <w:rPr>
          <w:rFonts w:eastAsia="Times New Roman"/>
          <w:spacing w:val="44"/>
        </w:rPr>
        <w:t xml:space="preserve"> </w:t>
      </w:r>
      <w:r>
        <w:rPr>
          <w:rFonts w:eastAsia="Times New Roman"/>
        </w:rPr>
        <w:t>и</w:t>
      </w:r>
      <w:r>
        <w:rPr>
          <w:rFonts w:eastAsia="Times New Roman"/>
          <w:spacing w:val="46"/>
        </w:rPr>
        <w:t xml:space="preserve"> </w:t>
      </w:r>
      <w:r>
        <w:rPr>
          <w:rFonts w:eastAsia="Times New Roman"/>
          <w:spacing w:val="1"/>
        </w:rPr>
        <w:t>п</w:t>
      </w:r>
      <w:r>
        <w:rPr>
          <w:rFonts w:eastAsia="Times New Roman"/>
          <w:spacing w:val="-2"/>
        </w:rPr>
        <w:t>о</w:t>
      </w:r>
      <w:r>
        <w:rPr>
          <w:rFonts w:eastAsia="Times New Roman"/>
          <w:spacing w:val="3"/>
        </w:rPr>
        <w:t>н</w:t>
      </w:r>
      <w:r>
        <w:rPr>
          <w:rFonts w:eastAsia="Times New Roman"/>
          <w:spacing w:val="-22"/>
        </w:rPr>
        <w:t>у</w:t>
      </w:r>
      <w:r>
        <w:rPr>
          <w:rFonts w:eastAsia="Times New Roman"/>
        </w:rPr>
        <w:t>д</w:t>
      </w:r>
      <w:r>
        <w:rPr>
          <w:rFonts w:eastAsia="Times New Roman"/>
          <w:spacing w:val="-5"/>
        </w:rPr>
        <w:t>о</w:t>
      </w:r>
      <w:r>
        <w:rPr>
          <w:rFonts w:eastAsia="Times New Roman"/>
        </w:rPr>
        <w:t>м</w:t>
      </w:r>
      <w:r>
        <w:rPr>
          <w:rFonts w:eastAsia="Times New Roman"/>
          <w:spacing w:val="47"/>
        </w:rPr>
        <w:t xml:space="preserve"> </w:t>
      </w:r>
      <w:r>
        <w:rPr>
          <w:rFonts w:eastAsia="Times New Roman"/>
          <w:spacing w:val="-2"/>
        </w:rPr>
        <w:t>В</w:t>
      </w:r>
      <w:r>
        <w:rPr>
          <w:rFonts w:eastAsia="Times New Roman"/>
        </w:rPr>
        <w:t>рш</w:t>
      </w:r>
      <w:r>
        <w:rPr>
          <w:rFonts w:eastAsia="Times New Roman"/>
          <w:spacing w:val="3"/>
        </w:rPr>
        <w:t>и</w:t>
      </w:r>
      <w:r>
        <w:rPr>
          <w:rFonts w:eastAsia="Times New Roman"/>
        </w:rPr>
        <w:t>о</w:t>
      </w:r>
      <w:r>
        <w:rPr>
          <w:rFonts w:eastAsia="Times New Roman"/>
          <w:spacing w:val="1"/>
        </w:rPr>
        <w:t>ц</w:t>
      </w:r>
      <w:r>
        <w:rPr>
          <w:rFonts w:eastAsia="Times New Roman"/>
        </w:rPr>
        <w:t>а</w:t>
      </w:r>
      <w:r>
        <w:rPr>
          <w:rFonts w:eastAsia="Times New Roman"/>
          <w:spacing w:val="47"/>
        </w:rPr>
        <w:t xml:space="preserve"> </w:t>
      </w:r>
      <w:r>
        <w:rPr>
          <w:rFonts w:eastAsia="Times New Roman"/>
          <w:spacing w:val="-5"/>
        </w:rPr>
        <w:t>у</w:t>
      </w:r>
      <w:r>
        <w:rPr>
          <w:rFonts w:eastAsia="Times New Roman"/>
          <w:spacing w:val="-1"/>
        </w:rPr>
        <w:t>с</w:t>
      </w:r>
      <w:r>
        <w:rPr>
          <w:rFonts w:eastAsia="Times New Roman"/>
          <w:spacing w:val="5"/>
        </w:rPr>
        <w:t>л</w:t>
      </w:r>
      <w:r>
        <w:rPr>
          <w:rFonts w:eastAsia="Times New Roman"/>
          <w:spacing w:val="-5"/>
        </w:rPr>
        <w:t>у</w:t>
      </w:r>
      <w:r>
        <w:rPr>
          <w:rFonts w:eastAsia="Times New Roman"/>
          <w:spacing w:val="-2"/>
        </w:rPr>
        <w:t>г</w:t>
      </w:r>
      <w:r>
        <w:rPr>
          <w:rFonts w:eastAsia="Times New Roman"/>
        </w:rPr>
        <w:t>е</w:t>
      </w:r>
      <w:r>
        <w:rPr>
          <w:rFonts w:eastAsia="Times New Roman"/>
          <w:spacing w:val="47"/>
        </w:rPr>
        <w:t xml:space="preserve"> </w:t>
      </w:r>
      <w:r>
        <w:rPr>
          <w:rFonts w:eastAsia="Times New Roman"/>
        </w:rPr>
        <w:t>број</w:t>
      </w:r>
      <w:r>
        <w:rPr>
          <w:rFonts w:eastAsia="Times New Roman"/>
          <w:lang w:val="sr-Cyrl-CS"/>
        </w:rPr>
        <w:t>_________</w:t>
      </w:r>
      <w:r>
        <w:rPr>
          <w:rFonts w:eastAsia="Times New Roman"/>
          <w:spacing w:val="-7"/>
        </w:rPr>
        <w:t>о</w:t>
      </w:r>
      <w:r>
        <w:rPr>
          <w:rFonts w:eastAsia="Times New Roman"/>
        </w:rPr>
        <w:t>д</w:t>
      </w:r>
      <w:r>
        <w:rPr>
          <w:rFonts w:eastAsia="Times New Roman"/>
          <w:lang w:val="sr-Cyrl-CS"/>
        </w:rPr>
        <w:t>_________</w:t>
      </w:r>
      <w:r>
        <w:rPr>
          <w:rFonts w:eastAsia="Times New Roman"/>
        </w:rPr>
        <w:tab/>
        <w:t xml:space="preserve">, </w:t>
      </w:r>
      <w:r>
        <w:rPr>
          <w:rFonts w:eastAsia="Times New Roman"/>
          <w:spacing w:val="-11"/>
        </w:rPr>
        <w:t>к</w:t>
      </w:r>
      <w:r>
        <w:rPr>
          <w:rFonts w:eastAsia="Times New Roman"/>
        </w:rPr>
        <w:t>оја је</w:t>
      </w:r>
      <w:r>
        <w:rPr>
          <w:rFonts w:eastAsia="Times New Roman"/>
          <w:spacing w:val="-1"/>
        </w:rPr>
        <w:t xml:space="preserve"> </w:t>
      </w:r>
      <w:r>
        <w:rPr>
          <w:rFonts w:eastAsia="Times New Roman"/>
          <w:spacing w:val="1"/>
        </w:rPr>
        <w:t>с</w:t>
      </w:r>
      <w:r>
        <w:rPr>
          <w:rFonts w:eastAsia="Times New Roman"/>
          <w:spacing w:val="-1"/>
        </w:rPr>
        <w:t>ас</w:t>
      </w:r>
      <w:r>
        <w:rPr>
          <w:rFonts w:eastAsia="Times New Roman"/>
          <w:spacing w:val="5"/>
        </w:rPr>
        <w:t>т</w:t>
      </w:r>
      <w:r>
        <w:rPr>
          <w:rFonts w:eastAsia="Times New Roman"/>
          <w:spacing w:val="-1"/>
        </w:rPr>
        <w:t>а</w:t>
      </w:r>
      <w:r>
        <w:rPr>
          <w:rFonts w:eastAsia="Times New Roman"/>
        </w:rPr>
        <w:t>вни</w:t>
      </w:r>
      <w:r>
        <w:rPr>
          <w:rFonts w:eastAsia="Times New Roman"/>
          <w:spacing w:val="1"/>
        </w:rPr>
        <w:t xml:space="preserve"> </w:t>
      </w:r>
      <w:r>
        <w:rPr>
          <w:rFonts w:eastAsia="Times New Roman"/>
        </w:rPr>
        <w:t>д</w:t>
      </w:r>
      <w:r>
        <w:rPr>
          <w:rFonts w:eastAsia="Times New Roman"/>
          <w:spacing w:val="-1"/>
        </w:rPr>
        <w:t>е</w:t>
      </w:r>
      <w:r>
        <w:rPr>
          <w:rFonts w:eastAsia="Times New Roman"/>
        </w:rPr>
        <w:t>о о</w:t>
      </w:r>
      <w:r>
        <w:rPr>
          <w:rFonts w:eastAsia="Times New Roman"/>
          <w:spacing w:val="-3"/>
        </w:rPr>
        <w:t>в</w:t>
      </w:r>
      <w:r>
        <w:rPr>
          <w:rFonts w:eastAsia="Times New Roman"/>
          <w:spacing w:val="2"/>
        </w:rPr>
        <w:t>о</w:t>
      </w:r>
      <w:r>
        <w:rPr>
          <w:rFonts w:eastAsia="Times New Roman"/>
        </w:rPr>
        <w:t>г</w:t>
      </w:r>
      <w:r>
        <w:rPr>
          <w:rFonts w:eastAsia="Times New Roman"/>
          <w:spacing w:val="2"/>
        </w:rPr>
        <w:t xml:space="preserve"> </w:t>
      </w:r>
      <w:r>
        <w:rPr>
          <w:rFonts w:eastAsia="Times New Roman"/>
          <w:spacing w:val="-5"/>
        </w:rPr>
        <w:t>уг</w:t>
      </w:r>
      <w:r>
        <w:rPr>
          <w:rFonts w:eastAsia="Times New Roman"/>
        </w:rPr>
        <w:t>о</w:t>
      </w:r>
      <w:r>
        <w:rPr>
          <w:rFonts w:eastAsia="Times New Roman"/>
          <w:spacing w:val="-3"/>
        </w:rPr>
        <w:t>в</w:t>
      </w:r>
      <w:r>
        <w:rPr>
          <w:rFonts w:eastAsia="Times New Roman"/>
        </w:rPr>
        <w:t>ор</w:t>
      </w:r>
      <w:r>
        <w:rPr>
          <w:rFonts w:eastAsia="Times New Roman"/>
          <w:spacing w:val="-1"/>
        </w:rPr>
        <w:t>а</w:t>
      </w:r>
      <w:r>
        <w:rPr>
          <w:rFonts w:eastAsia="Times New Roman"/>
        </w:rPr>
        <w:t>.</w:t>
      </w:r>
    </w:p>
    <w:p w:rsidR="007D714B" w:rsidRPr="00E50360" w:rsidRDefault="007D714B" w:rsidP="007D714B">
      <w:pPr>
        <w:spacing w:before="1" w:line="280" w:lineRule="exact"/>
        <w:rPr>
          <w:rFonts w:ascii="Calibri" w:eastAsia="Calibri" w:hAnsi="Calibri"/>
          <w:sz w:val="28"/>
          <w:szCs w:val="28"/>
        </w:rPr>
      </w:pPr>
    </w:p>
    <w:p w:rsidR="007D714B" w:rsidRDefault="007D714B" w:rsidP="007D714B">
      <w:pPr>
        <w:spacing w:line="271" w:lineRule="exact"/>
        <w:ind w:left="4292" w:right="4290"/>
        <w:jc w:val="center"/>
        <w:rPr>
          <w:rFonts w:eastAsia="Times New Roman"/>
          <w:b/>
          <w:bCs/>
          <w:position w:val="-1"/>
        </w:rPr>
      </w:pPr>
      <w:r>
        <w:rPr>
          <w:rFonts w:eastAsia="Times New Roman"/>
          <w:b/>
          <w:bCs/>
          <w:spacing w:val="-1"/>
          <w:position w:val="-1"/>
        </w:rPr>
        <w:t>Ч</w:t>
      </w:r>
      <w:r>
        <w:rPr>
          <w:rFonts w:eastAsia="Times New Roman"/>
          <w:b/>
          <w:bCs/>
          <w:position w:val="-1"/>
        </w:rPr>
        <w:t>лан 2.</w:t>
      </w:r>
    </w:p>
    <w:p w:rsidR="007D714B" w:rsidRDefault="007D714B" w:rsidP="007D714B">
      <w:pPr>
        <w:spacing w:before="29" w:line="271" w:lineRule="exact"/>
        <w:ind w:right="-20"/>
        <w:rPr>
          <w:rFonts w:eastAsia="Times New Roman"/>
        </w:rPr>
      </w:pPr>
    </w:p>
    <w:p w:rsidR="007D714B" w:rsidRDefault="007D714B" w:rsidP="007D714B">
      <w:pPr>
        <w:spacing w:before="29" w:line="271" w:lineRule="exact"/>
        <w:ind w:right="-20"/>
        <w:rPr>
          <w:rFonts w:eastAsia="Times New Roman"/>
        </w:rPr>
      </w:pPr>
      <w:r>
        <w:rPr>
          <w:rFonts w:eastAsia="Times New Roman"/>
        </w:rPr>
        <w:t xml:space="preserve">Укупна цена добара која је исказана у обрасцу, који  је део понуде и која је саставни део овог уговора , по партијама износи: </w:t>
      </w:r>
      <w:r w:rsidRPr="00DA5452">
        <w:rPr>
          <w:rFonts w:eastAsia="Times New Roman"/>
          <w:b/>
        </w:rPr>
        <w:t>партија 1</w:t>
      </w:r>
      <w:r>
        <w:rPr>
          <w:rFonts w:eastAsia="Times New Roman"/>
        </w:rPr>
        <w:t xml:space="preserve">:  цена без ПДВ а____________, цена са ПДВом___________ ; </w:t>
      </w:r>
      <w:r w:rsidRPr="00DA5452">
        <w:rPr>
          <w:rFonts w:eastAsia="Times New Roman"/>
          <w:b/>
        </w:rPr>
        <w:t>партија 2</w:t>
      </w:r>
      <w:r>
        <w:rPr>
          <w:rFonts w:eastAsia="Times New Roman"/>
        </w:rPr>
        <w:t>: цена без ПДВ а____________, цена са ПДВом___________</w:t>
      </w:r>
    </w:p>
    <w:p w:rsidR="007D714B" w:rsidRDefault="007D714B" w:rsidP="007D714B">
      <w:pPr>
        <w:spacing w:before="29" w:line="271" w:lineRule="exact"/>
        <w:ind w:right="-20"/>
        <w:rPr>
          <w:rFonts w:eastAsia="Times New Roman"/>
        </w:rPr>
      </w:pPr>
      <w:r w:rsidRPr="00DA5452">
        <w:rPr>
          <w:rFonts w:eastAsia="Times New Roman"/>
          <w:b/>
        </w:rPr>
        <w:t>партија 3</w:t>
      </w:r>
      <w:r>
        <w:rPr>
          <w:rFonts w:eastAsia="Times New Roman"/>
        </w:rPr>
        <w:t>: цена без ПДВ а____________, цена са ПДВом___________.</w:t>
      </w:r>
    </w:p>
    <w:p w:rsidR="007D714B" w:rsidRPr="00807D43" w:rsidRDefault="007D714B" w:rsidP="007D714B">
      <w:pPr>
        <w:spacing w:before="29" w:line="240" w:lineRule="auto"/>
        <w:ind w:left="624" w:right="-20"/>
        <w:rPr>
          <w:rFonts w:eastAsia="Times New Roman"/>
        </w:rPr>
      </w:pPr>
      <w:r>
        <w:rPr>
          <w:rFonts w:eastAsia="Times New Roman"/>
        </w:rPr>
        <w:t>Ц</w:t>
      </w:r>
      <w:r>
        <w:rPr>
          <w:rFonts w:eastAsia="Times New Roman"/>
          <w:spacing w:val="-1"/>
        </w:rPr>
        <w:t>е</w:t>
      </w:r>
      <w:r>
        <w:rPr>
          <w:rFonts w:eastAsia="Times New Roman"/>
          <w:spacing w:val="1"/>
        </w:rPr>
        <w:t>н</w:t>
      </w:r>
      <w:r>
        <w:rPr>
          <w:rFonts w:eastAsia="Times New Roman"/>
        </w:rPr>
        <w:t>а</w:t>
      </w:r>
      <w:r>
        <w:rPr>
          <w:rFonts w:eastAsia="Times New Roman"/>
          <w:spacing w:val="1"/>
        </w:rPr>
        <w:t xml:space="preserve"> </w:t>
      </w:r>
      <w:r>
        <w:rPr>
          <w:rFonts w:eastAsia="Times New Roman"/>
          <w:spacing w:val="-10"/>
        </w:rPr>
        <w:t>у</w:t>
      </w:r>
      <w:r>
        <w:rPr>
          <w:rFonts w:eastAsia="Times New Roman"/>
        </w:rPr>
        <w:t>ж</w:t>
      </w:r>
      <w:r>
        <w:rPr>
          <w:rFonts w:eastAsia="Times New Roman"/>
          <w:spacing w:val="1"/>
        </w:rPr>
        <w:t>ин</w:t>
      </w:r>
      <w:r>
        <w:rPr>
          <w:rFonts w:eastAsia="Times New Roman"/>
        </w:rPr>
        <w:t>е</w:t>
      </w:r>
      <w:r>
        <w:rPr>
          <w:rFonts w:eastAsia="Times New Roman"/>
          <w:spacing w:val="-1"/>
        </w:rPr>
        <w:t xml:space="preserve"> </w:t>
      </w:r>
      <w:r>
        <w:rPr>
          <w:rFonts w:eastAsia="Times New Roman"/>
        </w:rPr>
        <w:t>је ф</w:t>
      </w:r>
      <w:r>
        <w:rPr>
          <w:rFonts w:eastAsia="Times New Roman"/>
          <w:spacing w:val="1"/>
        </w:rPr>
        <w:t>и</w:t>
      </w:r>
      <w:r>
        <w:rPr>
          <w:rFonts w:eastAsia="Times New Roman"/>
          <w:spacing w:val="-4"/>
        </w:rPr>
        <w:t>к</w:t>
      </w:r>
      <w:r>
        <w:rPr>
          <w:rFonts w:eastAsia="Times New Roman"/>
          <w:spacing w:val="-3"/>
        </w:rPr>
        <w:t>с</w:t>
      </w:r>
      <w:r>
        <w:rPr>
          <w:rFonts w:eastAsia="Times New Roman"/>
          <w:spacing w:val="1"/>
        </w:rPr>
        <w:t>н</w:t>
      </w:r>
      <w:r>
        <w:rPr>
          <w:rFonts w:eastAsia="Times New Roman"/>
        </w:rPr>
        <w:t>а</w:t>
      </w:r>
      <w:r>
        <w:rPr>
          <w:rFonts w:eastAsia="Times New Roman"/>
          <w:spacing w:val="-1"/>
        </w:rPr>
        <w:t xml:space="preserve"> </w:t>
      </w:r>
      <w:r>
        <w:rPr>
          <w:rFonts w:eastAsia="Times New Roman"/>
        </w:rPr>
        <w:t>и</w:t>
      </w:r>
      <w:r>
        <w:rPr>
          <w:rFonts w:eastAsia="Times New Roman"/>
          <w:spacing w:val="1"/>
        </w:rPr>
        <w:t xml:space="preserve"> н</w:t>
      </w:r>
      <w:r>
        <w:rPr>
          <w:rFonts w:eastAsia="Times New Roman"/>
        </w:rPr>
        <w:t>е</w:t>
      </w:r>
      <w:r>
        <w:rPr>
          <w:rFonts w:eastAsia="Times New Roman"/>
          <w:spacing w:val="-1"/>
        </w:rPr>
        <w:t xml:space="preserve"> </w:t>
      </w:r>
      <w:r>
        <w:rPr>
          <w:rFonts w:eastAsia="Times New Roman"/>
          <w:spacing w:val="1"/>
        </w:rPr>
        <w:t>п</w:t>
      </w:r>
      <w:r>
        <w:rPr>
          <w:rFonts w:eastAsia="Times New Roman"/>
          <w:spacing w:val="-7"/>
        </w:rPr>
        <w:t>о</w:t>
      </w:r>
      <w:r>
        <w:rPr>
          <w:rFonts w:eastAsia="Times New Roman"/>
        </w:rPr>
        <w:t>дле</w:t>
      </w:r>
      <w:r>
        <w:rPr>
          <w:rFonts w:eastAsia="Times New Roman"/>
          <w:spacing w:val="-3"/>
        </w:rPr>
        <w:t>ж</w:t>
      </w:r>
      <w:r>
        <w:rPr>
          <w:rFonts w:eastAsia="Times New Roman"/>
        </w:rPr>
        <w:t>е</w:t>
      </w:r>
      <w:r>
        <w:rPr>
          <w:rFonts w:eastAsia="Times New Roman"/>
          <w:spacing w:val="-1"/>
        </w:rPr>
        <w:t xml:space="preserve"> </w:t>
      </w:r>
      <w:r>
        <w:rPr>
          <w:rFonts w:eastAsia="Times New Roman"/>
        </w:rPr>
        <w:t>р</w:t>
      </w:r>
      <w:r>
        <w:rPr>
          <w:rFonts w:eastAsia="Times New Roman"/>
          <w:spacing w:val="-1"/>
        </w:rPr>
        <w:t>е</w:t>
      </w:r>
      <w:r>
        <w:rPr>
          <w:rFonts w:eastAsia="Times New Roman"/>
        </w:rPr>
        <w:t>ви</w:t>
      </w:r>
      <w:r>
        <w:rPr>
          <w:rFonts w:eastAsia="Times New Roman"/>
          <w:spacing w:val="-1"/>
        </w:rPr>
        <w:t>з</w:t>
      </w:r>
      <w:r>
        <w:rPr>
          <w:rFonts w:eastAsia="Times New Roman"/>
          <w:spacing w:val="1"/>
        </w:rPr>
        <w:t>и</w:t>
      </w:r>
      <w:r>
        <w:rPr>
          <w:rFonts w:eastAsia="Times New Roman"/>
          <w:spacing w:val="-2"/>
        </w:rPr>
        <w:t>ј</w:t>
      </w:r>
      <w:r>
        <w:rPr>
          <w:rFonts w:eastAsia="Times New Roman"/>
        </w:rPr>
        <w:t>и</w:t>
      </w:r>
      <w:r>
        <w:rPr>
          <w:rFonts w:eastAsia="Times New Roman"/>
          <w:spacing w:val="1"/>
        </w:rPr>
        <w:t xml:space="preserve"> </w:t>
      </w:r>
      <w:r>
        <w:rPr>
          <w:rFonts w:eastAsia="Times New Roman"/>
        </w:rPr>
        <w:t xml:space="preserve">до </w:t>
      </w:r>
      <w:r>
        <w:rPr>
          <w:rFonts w:eastAsia="Times New Roman"/>
          <w:spacing w:val="-11"/>
        </w:rPr>
        <w:t>к</w:t>
      </w:r>
      <w:r>
        <w:rPr>
          <w:rFonts w:eastAsia="Times New Roman"/>
          <w:spacing w:val="-2"/>
        </w:rPr>
        <w:t>о</w:t>
      </w:r>
      <w:r>
        <w:rPr>
          <w:rFonts w:eastAsia="Times New Roman"/>
          <w:spacing w:val="1"/>
        </w:rPr>
        <w:t>н</w:t>
      </w:r>
      <w:r>
        <w:rPr>
          <w:rFonts w:eastAsia="Times New Roman"/>
          <w:spacing w:val="-11"/>
        </w:rPr>
        <w:t>а</w:t>
      </w:r>
      <w:r>
        <w:rPr>
          <w:rFonts w:eastAsia="Times New Roman"/>
          <w:spacing w:val="-1"/>
        </w:rPr>
        <w:t>ч</w:t>
      </w:r>
      <w:r>
        <w:rPr>
          <w:rFonts w:eastAsia="Times New Roman"/>
          <w:spacing w:val="1"/>
        </w:rPr>
        <w:t>н</w:t>
      </w:r>
      <w:r>
        <w:rPr>
          <w:rFonts w:eastAsia="Times New Roman"/>
        </w:rPr>
        <w:t>е</w:t>
      </w:r>
      <w:r>
        <w:rPr>
          <w:rFonts w:eastAsia="Times New Roman"/>
          <w:spacing w:val="-1"/>
        </w:rPr>
        <w:t xml:space="preserve"> </w:t>
      </w:r>
      <w:r>
        <w:rPr>
          <w:rFonts w:eastAsia="Times New Roman"/>
        </w:rPr>
        <w:t>р</w:t>
      </w:r>
      <w:r>
        <w:rPr>
          <w:rFonts w:eastAsia="Times New Roman"/>
          <w:spacing w:val="1"/>
        </w:rPr>
        <w:t>еа</w:t>
      </w:r>
      <w:r>
        <w:rPr>
          <w:rFonts w:eastAsia="Times New Roman"/>
        </w:rPr>
        <w:t>л</w:t>
      </w:r>
      <w:r>
        <w:rPr>
          <w:rFonts w:eastAsia="Times New Roman"/>
          <w:spacing w:val="1"/>
        </w:rPr>
        <w:t>из</w:t>
      </w:r>
      <w:r>
        <w:rPr>
          <w:rFonts w:eastAsia="Times New Roman"/>
          <w:spacing w:val="-1"/>
        </w:rPr>
        <w:t>а</w:t>
      </w:r>
      <w:r>
        <w:rPr>
          <w:rFonts w:eastAsia="Times New Roman"/>
          <w:spacing w:val="1"/>
        </w:rPr>
        <w:t>ц</w:t>
      </w:r>
      <w:r>
        <w:rPr>
          <w:rFonts w:eastAsia="Times New Roman"/>
          <w:spacing w:val="-1"/>
        </w:rPr>
        <w:t>и</w:t>
      </w:r>
      <w:r>
        <w:rPr>
          <w:rFonts w:eastAsia="Times New Roman"/>
        </w:rPr>
        <w:t>је</w:t>
      </w:r>
      <w:r>
        <w:rPr>
          <w:rFonts w:eastAsia="Times New Roman"/>
          <w:spacing w:val="2"/>
        </w:rPr>
        <w:t xml:space="preserve"> </w:t>
      </w:r>
      <w:r>
        <w:rPr>
          <w:rFonts w:eastAsia="Times New Roman"/>
          <w:spacing w:val="-5"/>
        </w:rPr>
        <w:t>уг</w:t>
      </w:r>
      <w:r>
        <w:rPr>
          <w:rFonts w:eastAsia="Times New Roman"/>
        </w:rPr>
        <w:t>о</w:t>
      </w:r>
      <w:r>
        <w:rPr>
          <w:rFonts w:eastAsia="Times New Roman"/>
          <w:spacing w:val="-3"/>
        </w:rPr>
        <w:t>в</w:t>
      </w:r>
      <w:r>
        <w:rPr>
          <w:rFonts w:eastAsia="Times New Roman"/>
        </w:rPr>
        <w:t>о</w:t>
      </w:r>
      <w:r>
        <w:rPr>
          <w:rFonts w:eastAsia="Times New Roman"/>
          <w:spacing w:val="2"/>
        </w:rPr>
        <w:t>р</w:t>
      </w:r>
      <w:r>
        <w:rPr>
          <w:rFonts w:eastAsia="Times New Roman"/>
          <w:spacing w:val="6"/>
        </w:rPr>
        <w:t>а</w:t>
      </w:r>
      <w:r>
        <w:rPr>
          <w:rFonts w:eastAsia="Times New Roman"/>
        </w:rPr>
        <w:t>.</w:t>
      </w:r>
    </w:p>
    <w:p w:rsidR="007D714B" w:rsidRDefault="007D714B" w:rsidP="007D714B">
      <w:pPr>
        <w:spacing w:before="5" w:line="271" w:lineRule="exact"/>
        <w:ind w:left="4292" w:right="4290"/>
        <w:jc w:val="center"/>
        <w:rPr>
          <w:rFonts w:eastAsia="Times New Roman"/>
          <w:b/>
          <w:bCs/>
          <w:spacing w:val="-1"/>
          <w:position w:val="-1"/>
        </w:rPr>
      </w:pPr>
    </w:p>
    <w:p w:rsidR="007D714B" w:rsidRDefault="007D714B" w:rsidP="007D714B">
      <w:pPr>
        <w:spacing w:before="5" w:line="271" w:lineRule="exact"/>
        <w:ind w:left="4292" w:right="4290"/>
        <w:jc w:val="center"/>
        <w:rPr>
          <w:rFonts w:eastAsia="Times New Roman"/>
          <w:lang w:val="en-US"/>
        </w:rPr>
      </w:pPr>
      <w:r>
        <w:rPr>
          <w:rFonts w:eastAsia="Times New Roman"/>
          <w:b/>
          <w:bCs/>
          <w:spacing w:val="-1"/>
          <w:position w:val="-1"/>
        </w:rPr>
        <w:t>Ч</w:t>
      </w:r>
      <w:r>
        <w:rPr>
          <w:rFonts w:eastAsia="Times New Roman"/>
          <w:b/>
          <w:bCs/>
          <w:position w:val="-1"/>
        </w:rPr>
        <w:t>лан 3.</w:t>
      </w:r>
    </w:p>
    <w:p w:rsidR="007D714B" w:rsidRDefault="007D714B" w:rsidP="007D714B">
      <w:pPr>
        <w:sectPr w:rsidR="007D714B" w:rsidSect="00A46AC4">
          <w:type w:val="continuous"/>
          <w:pgSz w:w="11920" w:h="16840"/>
          <w:pgMar w:top="1340" w:right="1200" w:bottom="1380" w:left="1220" w:header="0" w:footer="1198" w:gutter="0"/>
          <w:cols w:space="720"/>
        </w:sectPr>
      </w:pPr>
    </w:p>
    <w:p w:rsidR="007D714B" w:rsidRDefault="007D714B" w:rsidP="007D714B">
      <w:pPr>
        <w:rPr>
          <w:rFonts w:eastAsia="Times New Roman"/>
          <w:spacing w:val="-21"/>
          <w:position w:val="-1"/>
          <w:lang w:val="sr-Cyrl-CS"/>
        </w:rPr>
      </w:pPr>
      <w:r>
        <w:rPr>
          <w:rFonts w:eastAsia="Times New Roman"/>
          <w:spacing w:val="-21"/>
          <w:position w:val="-1"/>
          <w:lang w:val="sr-Cyrl-CS"/>
        </w:rPr>
        <w:lastRenderedPageBreak/>
        <w:t xml:space="preserve">              Наручилац се обавезује да понуђачу исплати уговорену  најкасније у року од 45 дана  од  дана  испостављања </w:t>
      </w:r>
      <w:r w:rsidR="001B632F">
        <w:rPr>
          <w:rFonts w:eastAsia="Times New Roman"/>
          <w:spacing w:val="-21"/>
          <w:position w:val="-1"/>
          <w:lang w:val="sr-Cyrl-CS"/>
        </w:rPr>
        <w:t xml:space="preserve">  </w:t>
      </w:r>
      <w:r>
        <w:rPr>
          <w:rFonts w:eastAsia="Times New Roman"/>
          <w:spacing w:val="-21"/>
          <w:position w:val="-1"/>
          <w:lang w:val="sr-Cyrl-CS"/>
        </w:rPr>
        <w:t>фактуре.</w:t>
      </w:r>
      <w:r w:rsidR="001B632F">
        <w:rPr>
          <w:rFonts w:eastAsia="Times New Roman"/>
          <w:spacing w:val="-21"/>
          <w:position w:val="-1"/>
          <w:lang w:val="sr-Cyrl-CS"/>
        </w:rPr>
        <w:t xml:space="preserve"> Плаћање се врши уплатом   на рачун   понуђача  број </w:t>
      </w:r>
      <w:r w:rsidR="000A4FED">
        <w:rPr>
          <w:rFonts w:eastAsia="Times New Roman"/>
          <w:spacing w:val="-21"/>
          <w:position w:val="-1"/>
          <w:lang w:val="sr-Cyrl-CS"/>
        </w:rPr>
        <w:t>________________________,</w:t>
      </w:r>
    </w:p>
    <w:p w:rsidR="000A4FED" w:rsidRDefault="000A4FED" w:rsidP="007D714B">
      <w:pPr>
        <w:rPr>
          <w:rFonts w:eastAsia="Times New Roman"/>
          <w:spacing w:val="-21"/>
          <w:position w:val="-1"/>
          <w:lang w:val="sr-Cyrl-CS"/>
        </w:rPr>
      </w:pPr>
      <w:r>
        <w:rPr>
          <w:rFonts w:eastAsia="Times New Roman"/>
          <w:spacing w:val="-21"/>
          <w:position w:val="-1"/>
          <w:lang w:val="sr-Cyrl-CS"/>
        </w:rPr>
        <w:t>код   банке_______________________________.</w:t>
      </w:r>
    </w:p>
    <w:p w:rsidR="001B632F" w:rsidRPr="00777C21" w:rsidRDefault="00932386" w:rsidP="007D714B">
      <w:pPr>
        <w:rPr>
          <w:rFonts w:eastAsia="Times New Roman"/>
          <w:spacing w:val="-21"/>
          <w:position w:val="-1"/>
          <w:lang w:val="sr-Cyrl-CS"/>
        </w:rPr>
        <w:sectPr w:rsidR="001B632F" w:rsidRPr="00777C21">
          <w:type w:val="continuous"/>
          <w:pgSz w:w="11920" w:h="16840"/>
          <w:pgMar w:top="1320" w:right="1200" w:bottom="1460" w:left="1220" w:header="720" w:footer="720" w:gutter="0"/>
          <w:cols w:space="720"/>
        </w:sectPr>
      </w:pPr>
      <w:r>
        <w:rPr>
          <w:rFonts w:eastAsia="Times New Roman"/>
          <w:spacing w:val="-21"/>
          <w:position w:val="-1"/>
          <w:lang w:val="sr-Cyrl-CS"/>
        </w:rPr>
        <w:t xml:space="preserve">              Понуђачу   није  дозвољено  да захтева</w:t>
      </w:r>
      <w:r w:rsidR="00777C21">
        <w:rPr>
          <w:rFonts w:eastAsia="Times New Roman"/>
          <w:spacing w:val="-21"/>
          <w:position w:val="-1"/>
          <w:lang w:val="sr-Cyrl-CS"/>
        </w:rPr>
        <w:t xml:space="preserve">    аванс</w:t>
      </w:r>
      <w:r w:rsidR="00E773C0">
        <w:rPr>
          <w:rFonts w:eastAsia="Times New Roman"/>
          <w:spacing w:val="-21"/>
          <w:position w:val="-1"/>
          <w:lang w:val="sr-Cyrl-CS"/>
        </w:rPr>
        <w:t>.</w:t>
      </w:r>
    </w:p>
    <w:p w:rsidR="007D714B" w:rsidRDefault="00777C21" w:rsidP="00777C21">
      <w:pPr>
        <w:tabs>
          <w:tab w:val="left" w:pos="1540"/>
          <w:tab w:val="left" w:pos="3020"/>
          <w:tab w:val="left" w:pos="4300"/>
          <w:tab w:val="left" w:pos="5060"/>
          <w:tab w:val="left" w:pos="6260"/>
          <w:tab w:val="left" w:pos="6700"/>
          <w:tab w:val="left" w:pos="8360"/>
        </w:tabs>
        <w:spacing w:line="240" w:lineRule="auto"/>
        <w:ind w:right="188"/>
        <w:rPr>
          <w:rFonts w:eastAsia="Times New Roman"/>
        </w:rPr>
      </w:pPr>
      <w:r>
        <w:rPr>
          <w:spacing w:val="1"/>
        </w:rPr>
        <w:lastRenderedPageBreak/>
        <w:t xml:space="preserve">         </w:t>
      </w:r>
      <w:r w:rsidR="007D714B">
        <w:rPr>
          <w:rFonts w:eastAsia="Times New Roman"/>
        </w:rPr>
        <w:t>А</w:t>
      </w:r>
      <w:r w:rsidR="007D714B">
        <w:rPr>
          <w:rFonts w:eastAsia="Times New Roman"/>
          <w:spacing w:val="-12"/>
        </w:rPr>
        <w:t>к</w:t>
      </w:r>
      <w:r>
        <w:rPr>
          <w:rFonts w:eastAsia="Times New Roman"/>
        </w:rPr>
        <w:t xml:space="preserve">о </w:t>
      </w:r>
      <w:r w:rsidR="007D714B">
        <w:rPr>
          <w:rFonts w:eastAsia="Times New Roman"/>
          <w:spacing w:val="1"/>
        </w:rPr>
        <w:t>п</w:t>
      </w:r>
      <w:r w:rsidR="007D714B">
        <w:rPr>
          <w:rFonts w:eastAsia="Times New Roman"/>
        </w:rPr>
        <w:t>р</w:t>
      </w:r>
      <w:r w:rsidR="007D714B">
        <w:rPr>
          <w:rFonts w:eastAsia="Times New Roman"/>
          <w:spacing w:val="-3"/>
        </w:rPr>
        <w:t>е</w:t>
      </w:r>
      <w:r w:rsidR="007D714B">
        <w:rPr>
          <w:rFonts w:eastAsia="Times New Roman"/>
        </w:rPr>
        <w:t>д</w:t>
      </w:r>
      <w:r w:rsidR="007D714B">
        <w:rPr>
          <w:rFonts w:eastAsia="Times New Roman"/>
          <w:spacing w:val="-1"/>
        </w:rPr>
        <w:t>с</w:t>
      </w:r>
      <w:r w:rsidR="007D714B">
        <w:rPr>
          <w:rFonts w:eastAsia="Times New Roman"/>
          <w:spacing w:val="3"/>
        </w:rPr>
        <w:t>т</w:t>
      </w:r>
      <w:r w:rsidR="007D714B">
        <w:rPr>
          <w:rFonts w:eastAsia="Times New Roman"/>
          <w:spacing w:val="-1"/>
        </w:rPr>
        <w:t>а</w:t>
      </w:r>
      <w:r w:rsidR="007D714B">
        <w:rPr>
          <w:rFonts w:eastAsia="Times New Roman"/>
        </w:rPr>
        <w:t>вн</w:t>
      </w:r>
      <w:r w:rsidR="007D714B">
        <w:rPr>
          <w:rFonts w:eastAsia="Times New Roman"/>
          <w:spacing w:val="1"/>
        </w:rPr>
        <w:t>и</w:t>
      </w:r>
      <w:r>
        <w:rPr>
          <w:rFonts w:eastAsia="Times New Roman"/>
        </w:rPr>
        <w:t xml:space="preserve">к  </w:t>
      </w:r>
      <w:r w:rsidR="007D714B">
        <w:rPr>
          <w:rFonts w:eastAsia="Times New Roman"/>
          <w:spacing w:val="1"/>
        </w:rPr>
        <w:t>н</w:t>
      </w:r>
      <w:r w:rsidR="007D714B">
        <w:rPr>
          <w:rFonts w:eastAsia="Times New Roman"/>
          <w:spacing w:val="-1"/>
        </w:rPr>
        <w:t>а</w:t>
      </w:r>
      <w:r w:rsidR="007D714B">
        <w:rPr>
          <w:rFonts w:eastAsia="Times New Roman"/>
          <w:spacing w:val="-5"/>
        </w:rPr>
        <w:t>ру</w:t>
      </w:r>
      <w:r w:rsidR="007D714B">
        <w:rPr>
          <w:rFonts w:eastAsia="Times New Roman"/>
          <w:spacing w:val="1"/>
        </w:rPr>
        <w:t>чи</w:t>
      </w:r>
      <w:r w:rsidR="007D714B">
        <w:rPr>
          <w:rFonts w:eastAsia="Times New Roman"/>
        </w:rPr>
        <w:t>о</w:t>
      </w:r>
      <w:r w:rsidR="007D714B">
        <w:rPr>
          <w:rFonts w:eastAsia="Times New Roman"/>
          <w:spacing w:val="1"/>
        </w:rPr>
        <w:t>ц</w:t>
      </w:r>
      <w:r>
        <w:rPr>
          <w:rFonts w:eastAsia="Times New Roman"/>
        </w:rPr>
        <w:t xml:space="preserve">а </w:t>
      </w:r>
      <w:r w:rsidR="007D714B">
        <w:rPr>
          <w:rFonts w:eastAsia="Times New Roman"/>
          <w:spacing w:val="-1"/>
        </w:rPr>
        <w:t>с</w:t>
      </w:r>
      <w:r w:rsidR="007D714B">
        <w:rPr>
          <w:rFonts w:eastAsia="Times New Roman"/>
          <w:spacing w:val="3"/>
        </w:rPr>
        <w:t>т</w:t>
      </w:r>
      <w:r w:rsidR="007D714B">
        <w:rPr>
          <w:rFonts w:eastAsia="Times New Roman"/>
          <w:spacing w:val="1"/>
        </w:rPr>
        <w:t>а</w:t>
      </w:r>
      <w:r>
        <w:rPr>
          <w:rFonts w:eastAsia="Times New Roman"/>
        </w:rPr>
        <w:t xml:space="preserve">ви </w:t>
      </w:r>
      <w:r w:rsidR="007D714B">
        <w:rPr>
          <w:rFonts w:eastAsia="Times New Roman"/>
          <w:spacing w:val="1"/>
        </w:rPr>
        <w:t>п</w:t>
      </w:r>
      <w:r w:rsidR="007D714B">
        <w:rPr>
          <w:rFonts w:eastAsia="Times New Roman"/>
        </w:rPr>
        <w:t>р</w:t>
      </w:r>
      <w:r w:rsidR="007D714B">
        <w:rPr>
          <w:rFonts w:eastAsia="Times New Roman"/>
          <w:spacing w:val="1"/>
        </w:rPr>
        <w:t>и</w:t>
      </w:r>
      <w:r w:rsidR="007D714B">
        <w:rPr>
          <w:rFonts w:eastAsia="Times New Roman"/>
          <w:spacing w:val="-1"/>
        </w:rPr>
        <w:t>м</w:t>
      </w:r>
      <w:r w:rsidR="007D714B">
        <w:rPr>
          <w:rFonts w:eastAsia="Times New Roman"/>
          <w:spacing w:val="-3"/>
        </w:rPr>
        <w:t>е</w:t>
      </w:r>
      <w:r w:rsidR="007D714B">
        <w:rPr>
          <w:rFonts w:eastAsia="Times New Roman"/>
          <w:spacing w:val="-2"/>
        </w:rPr>
        <w:t>д</w:t>
      </w:r>
      <w:r w:rsidR="007D714B">
        <w:rPr>
          <w:rFonts w:eastAsia="Times New Roman"/>
          <w:spacing w:val="-7"/>
        </w:rPr>
        <w:t>б</w:t>
      </w:r>
      <w:r>
        <w:rPr>
          <w:rFonts w:eastAsia="Times New Roman"/>
        </w:rPr>
        <w:t xml:space="preserve">у </w:t>
      </w:r>
      <w:r w:rsidR="007D714B">
        <w:rPr>
          <w:rFonts w:eastAsia="Times New Roman"/>
          <w:spacing w:val="1"/>
        </w:rPr>
        <w:t>н</w:t>
      </w:r>
      <w:r>
        <w:rPr>
          <w:rFonts w:eastAsia="Times New Roman"/>
        </w:rPr>
        <w:t xml:space="preserve">а </w:t>
      </w:r>
      <w:r w:rsidR="007D714B">
        <w:rPr>
          <w:rFonts w:eastAsia="Times New Roman"/>
          <w:spacing w:val="1"/>
        </w:rPr>
        <w:t>и</w:t>
      </w:r>
      <w:r w:rsidR="007D714B">
        <w:rPr>
          <w:rFonts w:eastAsia="Times New Roman"/>
          <w:spacing w:val="-1"/>
        </w:rPr>
        <w:t>с</w:t>
      </w:r>
      <w:r w:rsidR="007D714B">
        <w:rPr>
          <w:rFonts w:eastAsia="Times New Roman"/>
          <w:spacing w:val="1"/>
        </w:rPr>
        <w:t>п</w:t>
      </w:r>
      <w:r w:rsidR="007D714B">
        <w:rPr>
          <w:rFonts w:eastAsia="Times New Roman"/>
          <w:spacing w:val="5"/>
        </w:rPr>
        <w:t>о</w:t>
      </w:r>
      <w:r w:rsidR="007D714B">
        <w:rPr>
          <w:rFonts w:eastAsia="Times New Roman"/>
          <w:spacing w:val="-1"/>
        </w:rPr>
        <w:t>с</w:t>
      </w:r>
      <w:r w:rsidR="007D714B">
        <w:rPr>
          <w:rFonts w:eastAsia="Times New Roman"/>
          <w:spacing w:val="3"/>
        </w:rPr>
        <w:t>т</w:t>
      </w:r>
      <w:r w:rsidR="007D714B">
        <w:rPr>
          <w:rFonts w:eastAsia="Times New Roman"/>
          <w:spacing w:val="1"/>
        </w:rPr>
        <w:t>а</w:t>
      </w:r>
      <w:r w:rsidR="007D714B">
        <w:rPr>
          <w:rFonts w:eastAsia="Times New Roman"/>
        </w:rPr>
        <w:t>вље</w:t>
      </w:r>
      <w:r w:rsidR="007D714B">
        <w:rPr>
          <w:rFonts w:eastAsia="Times New Roman"/>
          <w:spacing w:val="3"/>
        </w:rPr>
        <w:t>н</w:t>
      </w:r>
      <w:r>
        <w:rPr>
          <w:rFonts w:eastAsia="Times New Roman"/>
        </w:rPr>
        <w:t xml:space="preserve">у </w:t>
      </w:r>
      <w:r w:rsidR="007D714B">
        <w:rPr>
          <w:rFonts w:eastAsia="Times New Roman"/>
        </w:rPr>
        <w:t>фа</w:t>
      </w:r>
      <w:r w:rsidR="007D714B">
        <w:rPr>
          <w:rFonts w:eastAsia="Times New Roman"/>
          <w:spacing w:val="-2"/>
        </w:rPr>
        <w:t>к</w:t>
      </w:r>
      <w:r w:rsidR="007D714B">
        <w:rPr>
          <w:rFonts w:eastAsia="Times New Roman"/>
        </w:rPr>
        <w:t>т</w:t>
      </w:r>
      <w:r w:rsidR="007D714B">
        <w:rPr>
          <w:rFonts w:eastAsia="Times New Roman"/>
          <w:spacing w:val="-7"/>
        </w:rPr>
        <w:t>у</w:t>
      </w:r>
      <w:r w:rsidR="007D714B">
        <w:rPr>
          <w:rFonts w:eastAsia="Times New Roman"/>
        </w:rPr>
        <w:t>р</w:t>
      </w:r>
      <w:r w:rsidR="007D714B">
        <w:rPr>
          <w:rFonts w:eastAsia="Times New Roman"/>
          <w:spacing w:val="-26"/>
        </w:rPr>
        <w:t>у</w:t>
      </w:r>
      <w:r w:rsidR="007D714B">
        <w:rPr>
          <w:rFonts w:eastAsia="Times New Roman"/>
        </w:rPr>
        <w:t xml:space="preserve">, </w:t>
      </w:r>
      <w:r w:rsidR="007D714B">
        <w:rPr>
          <w:rFonts w:eastAsia="Times New Roman"/>
          <w:spacing w:val="1"/>
        </w:rPr>
        <w:t>н</w:t>
      </w:r>
      <w:r w:rsidR="007D714B">
        <w:rPr>
          <w:rFonts w:eastAsia="Times New Roman"/>
          <w:spacing w:val="-1"/>
        </w:rPr>
        <w:t>а</w:t>
      </w:r>
      <w:r w:rsidR="007D714B">
        <w:rPr>
          <w:rFonts w:eastAsia="Times New Roman"/>
        </w:rPr>
        <w:t>р</w:t>
      </w:r>
      <w:r w:rsidR="007D714B">
        <w:rPr>
          <w:rFonts w:eastAsia="Times New Roman"/>
          <w:spacing w:val="-5"/>
        </w:rPr>
        <w:t>у</w:t>
      </w:r>
      <w:r w:rsidR="007D714B">
        <w:rPr>
          <w:rFonts w:eastAsia="Times New Roman"/>
          <w:spacing w:val="-1"/>
        </w:rPr>
        <w:t>ч</w:t>
      </w:r>
      <w:r w:rsidR="007D714B">
        <w:rPr>
          <w:rFonts w:eastAsia="Times New Roman"/>
          <w:spacing w:val="1"/>
        </w:rPr>
        <w:t>и</w:t>
      </w:r>
      <w:r w:rsidR="007D714B">
        <w:rPr>
          <w:rFonts w:eastAsia="Times New Roman"/>
        </w:rPr>
        <w:t>л</w:t>
      </w:r>
      <w:r w:rsidR="007D714B">
        <w:rPr>
          <w:rFonts w:eastAsia="Times New Roman"/>
          <w:spacing w:val="-1"/>
        </w:rPr>
        <w:t>а</w:t>
      </w:r>
      <w:r w:rsidR="007D714B">
        <w:rPr>
          <w:rFonts w:eastAsia="Times New Roman"/>
        </w:rPr>
        <w:t>ц</w:t>
      </w:r>
      <w:r w:rsidR="007D714B">
        <w:rPr>
          <w:rFonts w:eastAsia="Times New Roman"/>
          <w:spacing w:val="1"/>
        </w:rPr>
        <w:t xml:space="preserve"> </w:t>
      </w:r>
      <w:r w:rsidR="007D714B">
        <w:rPr>
          <w:rFonts w:eastAsia="Times New Roman"/>
        </w:rPr>
        <w:t>ће</w:t>
      </w:r>
      <w:r w:rsidR="007D714B">
        <w:rPr>
          <w:rFonts w:eastAsia="Times New Roman"/>
          <w:spacing w:val="4"/>
        </w:rPr>
        <w:t xml:space="preserve"> </w:t>
      </w:r>
      <w:r w:rsidR="007D714B">
        <w:rPr>
          <w:rFonts w:eastAsia="Times New Roman"/>
        </w:rPr>
        <w:t>у</w:t>
      </w:r>
      <w:r w:rsidR="007D714B">
        <w:rPr>
          <w:rFonts w:eastAsia="Times New Roman"/>
          <w:spacing w:val="-4"/>
        </w:rPr>
        <w:t xml:space="preserve"> </w:t>
      </w:r>
      <w:r w:rsidR="007D714B">
        <w:rPr>
          <w:rFonts w:eastAsia="Times New Roman"/>
        </w:rPr>
        <w:t>ро</w:t>
      </w:r>
      <w:r w:rsidR="007D714B">
        <w:rPr>
          <w:rFonts w:eastAsia="Times New Roman"/>
          <w:spacing w:val="1"/>
        </w:rPr>
        <w:t>к</w:t>
      </w:r>
      <w:r w:rsidR="007D714B">
        <w:rPr>
          <w:rFonts w:eastAsia="Times New Roman"/>
        </w:rPr>
        <w:t>у</w:t>
      </w:r>
      <w:r w:rsidR="007D714B">
        <w:rPr>
          <w:rFonts w:eastAsia="Times New Roman"/>
          <w:spacing w:val="-5"/>
        </w:rPr>
        <w:t xml:space="preserve"> </w:t>
      </w:r>
      <w:r w:rsidR="007D714B">
        <w:rPr>
          <w:rFonts w:eastAsia="Times New Roman"/>
          <w:spacing w:val="1"/>
        </w:rPr>
        <w:t>и</w:t>
      </w:r>
      <w:r w:rsidR="007D714B">
        <w:rPr>
          <w:rFonts w:eastAsia="Times New Roman"/>
        </w:rPr>
        <w:t>з</w:t>
      </w:r>
      <w:r w:rsidR="007D714B">
        <w:rPr>
          <w:rFonts w:eastAsia="Times New Roman"/>
          <w:spacing w:val="1"/>
        </w:rPr>
        <w:t xml:space="preserve"> </w:t>
      </w:r>
      <w:r w:rsidR="007D714B">
        <w:rPr>
          <w:rFonts w:eastAsia="Times New Roman"/>
          <w:spacing w:val="3"/>
        </w:rPr>
        <w:t>т</w:t>
      </w:r>
      <w:r w:rsidR="007D714B">
        <w:rPr>
          <w:rFonts w:eastAsia="Times New Roman"/>
          <w:spacing w:val="-11"/>
        </w:rPr>
        <w:t>а</w:t>
      </w:r>
      <w:r w:rsidR="007D714B">
        <w:rPr>
          <w:rFonts w:eastAsia="Times New Roman"/>
          <w:spacing w:val="-1"/>
        </w:rPr>
        <w:t>ч</w:t>
      </w:r>
      <w:r w:rsidR="007D714B">
        <w:rPr>
          <w:rFonts w:eastAsia="Times New Roman"/>
          <w:spacing w:val="-4"/>
        </w:rPr>
        <w:t>к</w:t>
      </w:r>
      <w:r w:rsidR="007D714B">
        <w:rPr>
          <w:rFonts w:eastAsia="Times New Roman"/>
        </w:rPr>
        <w:t>е</w:t>
      </w:r>
      <w:r w:rsidR="007D714B">
        <w:rPr>
          <w:rFonts w:eastAsia="Times New Roman"/>
          <w:spacing w:val="-1"/>
        </w:rPr>
        <w:t xml:space="preserve"> </w:t>
      </w:r>
      <w:r w:rsidR="007D714B">
        <w:rPr>
          <w:rFonts w:eastAsia="Times New Roman"/>
        </w:rPr>
        <w:t>1) о</w:t>
      </w:r>
      <w:r w:rsidR="007D714B">
        <w:rPr>
          <w:rFonts w:eastAsia="Times New Roman"/>
          <w:spacing w:val="-4"/>
        </w:rPr>
        <w:t>в</w:t>
      </w:r>
      <w:r w:rsidR="007D714B">
        <w:rPr>
          <w:rFonts w:eastAsia="Times New Roman"/>
        </w:rPr>
        <w:t>ог ч</w:t>
      </w:r>
      <w:r w:rsidR="007D714B">
        <w:rPr>
          <w:rFonts w:eastAsia="Times New Roman"/>
          <w:spacing w:val="2"/>
        </w:rPr>
        <w:t>л</w:t>
      </w:r>
      <w:r w:rsidR="007D714B">
        <w:rPr>
          <w:rFonts w:eastAsia="Times New Roman"/>
          <w:spacing w:val="-1"/>
        </w:rPr>
        <w:t>а</w:t>
      </w:r>
      <w:r w:rsidR="007D714B">
        <w:rPr>
          <w:rFonts w:eastAsia="Times New Roman"/>
          <w:spacing w:val="1"/>
        </w:rPr>
        <w:t>н</w:t>
      </w:r>
      <w:r w:rsidR="007D714B">
        <w:rPr>
          <w:rFonts w:eastAsia="Times New Roman"/>
        </w:rPr>
        <w:t>а</w:t>
      </w:r>
      <w:r w:rsidR="007D714B">
        <w:rPr>
          <w:rFonts w:eastAsia="Times New Roman"/>
          <w:spacing w:val="-1"/>
        </w:rPr>
        <w:t xml:space="preserve"> </w:t>
      </w:r>
      <w:r w:rsidR="007D714B">
        <w:rPr>
          <w:rFonts w:eastAsia="Times New Roman"/>
          <w:spacing w:val="1"/>
        </w:rPr>
        <w:t>и</w:t>
      </w:r>
      <w:r w:rsidR="007D714B">
        <w:rPr>
          <w:rFonts w:eastAsia="Times New Roman"/>
          <w:spacing w:val="-1"/>
        </w:rPr>
        <w:t>с</w:t>
      </w:r>
      <w:r w:rsidR="007D714B">
        <w:rPr>
          <w:rFonts w:eastAsia="Times New Roman"/>
          <w:spacing w:val="1"/>
        </w:rPr>
        <w:t>п</w:t>
      </w:r>
      <w:r w:rsidR="007D714B">
        <w:rPr>
          <w:rFonts w:eastAsia="Times New Roman"/>
        </w:rPr>
        <w:t>л</w:t>
      </w:r>
      <w:r w:rsidR="007D714B">
        <w:rPr>
          <w:rFonts w:eastAsia="Times New Roman"/>
          <w:spacing w:val="-8"/>
        </w:rPr>
        <w:t>а</w:t>
      </w:r>
      <w:r w:rsidR="007D714B">
        <w:rPr>
          <w:rFonts w:eastAsia="Times New Roman"/>
        </w:rPr>
        <w:t>т</w:t>
      </w:r>
      <w:r w:rsidR="007D714B">
        <w:rPr>
          <w:rFonts w:eastAsia="Times New Roman"/>
          <w:spacing w:val="1"/>
        </w:rPr>
        <w:t>и</w:t>
      </w:r>
      <w:r w:rsidR="007D714B">
        <w:rPr>
          <w:rFonts w:eastAsia="Times New Roman"/>
        </w:rPr>
        <w:t>ти</w:t>
      </w:r>
      <w:r w:rsidR="007D714B">
        <w:rPr>
          <w:rFonts w:eastAsia="Times New Roman"/>
          <w:spacing w:val="1"/>
        </w:rPr>
        <w:t xml:space="preserve"> и</w:t>
      </w:r>
      <w:r w:rsidR="007D714B">
        <w:rPr>
          <w:rFonts w:eastAsia="Times New Roman"/>
          <w:spacing w:val="-1"/>
        </w:rPr>
        <w:t>с</w:t>
      </w:r>
      <w:r w:rsidR="007D714B">
        <w:rPr>
          <w:rFonts w:eastAsia="Times New Roman"/>
          <w:spacing w:val="1"/>
        </w:rPr>
        <w:t>п</w:t>
      </w:r>
      <w:r w:rsidR="007D714B">
        <w:rPr>
          <w:rFonts w:eastAsia="Times New Roman"/>
          <w:spacing w:val="-2"/>
        </w:rPr>
        <w:t>о</w:t>
      </w:r>
      <w:r w:rsidR="007D714B">
        <w:rPr>
          <w:rFonts w:eastAsia="Times New Roman"/>
        </w:rPr>
        <w:t>р</w:t>
      </w:r>
      <w:r w:rsidR="007D714B">
        <w:rPr>
          <w:rFonts w:eastAsia="Times New Roman"/>
          <w:spacing w:val="-5"/>
        </w:rPr>
        <w:t>у</w:t>
      </w:r>
      <w:r w:rsidR="007D714B">
        <w:rPr>
          <w:rFonts w:eastAsia="Times New Roman"/>
          <w:spacing w:val="-1"/>
        </w:rPr>
        <w:t>ч</w:t>
      </w:r>
      <w:r w:rsidR="007D714B">
        <w:rPr>
          <w:rFonts w:eastAsia="Times New Roman"/>
          <w:spacing w:val="1"/>
        </w:rPr>
        <w:t>и</w:t>
      </w:r>
      <w:r w:rsidR="007D714B">
        <w:rPr>
          <w:rFonts w:eastAsia="Times New Roman"/>
        </w:rPr>
        <w:t>о</w:t>
      </w:r>
      <w:r w:rsidR="007D714B">
        <w:rPr>
          <w:rFonts w:eastAsia="Times New Roman"/>
          <w:spacing w:val="3"/>
        </w:rPr>
        <w:t>ц</w:t>
      </w:r>
      <w:r w:rsidR="007D714B">
        <w:rPr>
          <w:rFonts w:eastAsia="Times New Roman"/>
        </w:rPr>
        <w:t>у</w:t>
      </w:r>
      <w:r w:rsidR="007D714B">
        <w:rPr>
          <w:rFonts w:eastAsia="Times New Roman"/>
          <w:spacing w:val="-5"/>
        </w:rPr>
        <w:t xml:space="preserve"> </w:t>
      </w:r>
      <w:r w:rsidR="007D714B">
        <w:rPr>
          <w:rFonts w:eastAsia="Times New Roman"/>
          <w:spacing w:val="1"/>
        </w:rPr>
        <w:t>не</w:t>
      </w:r>
      <w:r w:rsidR="007D714B">
        <w:rPr>
          <w:rFonts w:eastAsia="Times New Roman"/>
          <w:spacing w:val="5"/>
        </w:rPr>
        <w:t>о</w:t>
      </w:r>
      <w:r w:rsidR="007D714B">
        <w:rPr>
          <w:rFonts w:eastAsia="Times New Roman"/>
          <w:spacing w:val="-1"/>
        </w:rPr>
        <w:t>с</w:t>
      </w:r>
      <w:r w:rsidR="007D714B">
        <w:rPr>
          <w:rFonts w:eastAsia="Times New Roman"/>
          <w:spacing w:val="1"/>
        </w:rPr>
        <w:t>п</w:t>
      </w:r>
      <w:r w:rsidR="007D714B">
        <w:rPr>
          <w:rFonts w:eastAsia="Times New Roman"/>
        </w:rPr>
        <w:t>ор</w:t>
      </w:r>
      <w:r w:rsidR="007D714B">
        <w:rPr>
          <w:rFonts w:eastAsia="Times New Roman"/>
          <w:spacing w:val="-1"/>
        </w:rPr>
        <w:t>е</w:t>
      </w:r>
      <w:r w:rsidR="007D714B">
        <w:rPr>
          <w:rFonts w:eastAsia="Times New Roman"/>
          <w:spacing w:val="1"/>
        </w:rPr>
        <w:t>н</w:t>
      </w:r>
      <w:r w:rsidR="007D714B">
        <w:rPr>
          <w:rFonts w:eastAsia="Times New Roman"/>
        </w:rPr>
        <w:t>и</w:t>
      </w:r>
      <w:r w:rsidR="007D714B">
        <w:rPr>
          <w:rFonts w:eastAsia="Times New Roman"/>
          <w:spacing w:val="1"/>
        </w:rPr>
        <w:t xml:space="preserve"> </w:t>
      </w:r>
      <w:r w:rsidR="007D714B">
        <w:rPr>
          <w:rFonts w:eastAsia="Times New Roman"/>
        </w:rPr>
        <w:t>д</w:t>
      </w:r>
      <w:r w:rsidR="007D714B">
        <w:rPr>
          <w:rFonts w:eastAsia="Times New Roman"/>
          <w:spacing w:val="-1"/>
        </w:rPr>
        <w:t>е</w:t>
      </w:r>
      <w:r w:rsidR="007D714B">
        <w:rPr>
          <w:rFonts w:eastAsia="Times New Roman"/>
        </w:rPr>
        <w:t>о.</w:t>
      </w:r>
    </w:p>
    <w:p w:rsidR="007D714B" w:rsidRDefault="007D714B" w:rsidP="007D714B"/>
    <w:p w:rsidR="007D714B" w:rsidRDefault="007D714B" w:rsidP="007D714B">
      <w:pPr>
        <w:spacing w:line="240" w:lineRule="auto"/>
        <w:ind w:left="4292" w:right="4290"/>
        <w:jc w:val="center"/>
        <w:rPr>
          <w:rFonts w:eastAsia="Times New Roman"/>
        </w:rPr>
      </w:pPr>
      <w:r>
        <w:rPr>
          <w:rFonts w:eastAsia="Times New Roman"/>
          <w:b/>
          <w:bCs/>
          <w:spacing w:val="-1"/>
        </w:rPr>
        <w:t>Ч</w:t>
      </w:r>
      <w:r>
        <w:rPr>
          <w:rFonts w:eastAsia="Times New Roman"/>
          <w:b/>
          <w:bCs/>
        </w:rPr>
        <w:t>лан 4.</w:t>
      </w:r>
    </w:p>
    <w:p w:rsidR="007D714B" w:rsidRDefault="007D714B" w:rsidP="007D714B">
      <w:pPr>
        <w:spacing w:line="263" w:lineRule="exact"/>
        <w:ind w:left="820" w:right="-20"/>
        <w:rPr>
          <w:rFonts w:eastAsia="Times New Roman"/>
        </w:rPr>
      </w:pPr>
      <w:r>
        <w:rPr>
          <w:rFonts w:eastAsia="Times New Roman"/>
          <w:spacing w:val="-2"/>
          <w:position w:val="-1"/>
        </w:rPr>
        <w:t>В</w:t>
      </w:r>
      <w:r>
        <w:rPr>
          <w:rFonts w:eastAsia="Times New Roman"/>
          <w:position w:val="-1"/>
        </w:rPr>
        <w:t>рш</w:t>
      </w:r>
      <w:r>
        <w:rPr>
          <w:rFonts w:eastAsia="Times New Roman"/>
          <w:spacing w:val="1"/>
          <w:position w:val="-1"/>
        </w:rPr>
        <w:t>и</w:t>
      </w:r>
      <w:r>
        <w:rPr>
          <w:rFonts w:eastAsia="Times New Roman"/>
          <w:position w:val="-1"/>
        </w:rPr>
        <w:t>л</w:t>
      </w:r>
      <w:r>
        <w:rPr>
          <w:rFonts w:eastAsia="Times New Roman"/>
          <w:spacing w:val="-1"/>
          <w:position w:val="-1"/>
        </w:rPr>
        <w:t>а</w:t>
      </w:r>
      <w:r>
        <w:rPr>
          <w:rFonts w:eastAsia="Times New Roman"/>
          <w:position w:val="-1"/>
        </w:rPr>
        <w:t xml:space="preserve">ц </w:t>
      </w:r>
      <w:r>
        <w:rPr>
          <w:rFonts w:eastAsia="Times New Roman"/>
          <w:spacing w:val="20"/>
          <w:position w:val="-1"/>
        </w:rPr>
        <w:t xml:space="preserve"> </w:t>
      </w:r>
      <w:r>
        <w:rPr>
          <w:rFonts w:eastAsia="Times New Roman"/>
          <w:spacing w:val="-5"/>
          <w:position w:val="-1"/>
        </w:rPr>
        <w:t>у</w:t>
      </w:r>
      <w:r>
        <w:rPr>
          <w:rFonts w:eastAsia="Times New Roman"/>
          <w:spacing w:val="-1"/>
          <w:position w:val="-1"/>
        </w:rPr>
        <w:t>с</w:t>
      </w:r>
      <w:r>
        <w:rPr>
          <w:rFonts w:eastAsia="Times New Roman"/>
          <w:spacing w:val="5"/>
          <w:position w:val="-1"/>
        </w:rPr>
        <w:t>л</w:t>
      </w:r>
      <w:r>
        <w:rPr>
          <w:rFonts w:eastAsia="Times New Roman"/>
          <w:spacing w:val="-5"/>
          <w:position w:val="-1"/>
        </w:rPr>
        <w:t>у</w:t>
      </w:r>
      <w:r>
        <w:rPr>
          <w:rFonts w:eastAsia="Times New Roman"/>
          <w:spacing w:val="-2"/>
          <w:position w:val="-1"/>
        </w:rPr>
        <w:t>г</w:t>
      </w:r>
      <w:r>
        <w:rPr>
          <w:rFonts w:eastAsia="Times New Roman"/>
          <w:position w:val="-1"/>
        </w:rPr>
        <w:t xml:space="preserve">е </w:t>
      </w:r>
      <w:r>
        <w:rPr>
          <w:rFonts w:eastAsia="Times New Roman"/>
          <w:spacing w:val="18"/>
          <w:position w:val="-1"/>
        </w:rPr>
        <w:t xml:space="preserve"> </w:t>
      </w:r>
      <w:r>
        <w:rPr>
          <w:rFonts w:eastAsia="Times New Roman"/>
          <w:spacing w:val="1"/>
          <w:position w:val="-1"/>
        </w:rPr>
        <w:t>с</w:t>
      </w:r>
      <w:r>
        <w:rPr>
          <w:rFonts w:eastAsia="Times New Roman"/>
          <w:position w:val="-1"/>
        </w:rPr>
        <w:t xml:space="preserve">е </w:t>
      </w:r>
      <w:r>
        <w:rPr>
          <w:rFonts w:eastAsia="Times New Roman"/>
          <w:spacing w:val="16"/>
          <w:position w:val="-1"/>
        </w:rPr>
        <w:t xml:space="preserve"> </w:t>
      </w:r>
      <w:r>
        <w:rPr>
          <w:rFonts w:eastAsia="Times New Roman"/>
          <w:position w:val="-1"/>
        </w:rPr>
        <w:t>об</w:t>
      </w:r>
      <w:r>
        <w:rPr>
          <w:rFonts w:eastAsia="Times New Roman"/>
          <w:spacing w:val="-1"/>
          <w:position w:val="-1"/>
        </w:rPr>
        <w:t>а</w:t>
      </w:r>
      <w:r>
        <w:rPr>
          <w:rFonts w:eastAsia="Times New Roman"/>
          <w:position w:val="-1"/>
        </w:rPr>
        <w:t>в</w:t>
      </w:r>
      <w:r>
        <w:rPr>
          <w:rFonts w:eastAsia="Times New Roman"/>
          <w:spacing w:val="1"/>
          <w:position w:val="-1"/>
        </w:rPr>
        <w:t>е</w:t>
      </w:r>
      <w:r>
        <w:rPr>
          <w:rFonts w:eastAsia="Times New Roman"/>
          <w:spacing w:val="-1"/>
          <w:position w:val="-1"/>
        </w:rPr>
        <w:t>з</w:t>
      </w:r>
      <w:r>
        <w:rPr>
          <w:rFonts w:eastAsia="Times New Roman"/>
          <w:spacing w:val="-5"/>
          <w:position w:val="-1"/>
        </w:rPr>
        <w:t>у</w:t>
      </w:r>
      <w:r>
        <w:rPr>
          <w:rFonts w:eastAsia="Times New Roman"/>
          <w:spacing w:val="3"/>
          <w:position w:val="-1"/>
        </w:rPr>
        <w:t>ј</w:t>
      </w:r>
      <w:r>
        <w:rPr>
          <w:rFonts w:eastAsia="Times New Roman"/>
          <w:position w:val="-1"/>
        </w:rPr>
        <w:t xml:space="preserve">е </w:t>
      </w:r>
      <w:r>
        <w:rPr>
          <w:rFonts w:eastAsia="Times New Roman"/>
          <w:spacing w:val="16"/>
          <w:position w:val="-1"/>
        </w:rPr>
        <w:t xml:space="preserve"> </w:t>
      </w:r>
      <w:r>
        <w:rPr>
          <w:rFonts w:eastAsia="Times New Roman"/>
          <w:position w:val="-1"/>
        </w:rPr>
        <w:t xml:space="preserve">да </w:t>
      </w:r>
      <w:r>
        <w:rPr>
          <w:rFonts w:eastAsia="Times New Roman"/>
          <w:spacing w:val="16"/>
          <w:position w:val="-1"/>
        </w:rPr>
        <w:t xml:space="preserve"> </w:t>
      </w:r>
      <w:r>
        <w:rPr>
          <w:rFonts w:eastAsia="Times New Roman"/>
          <w:position w:val="-1"/>
        </w:rPr>
        <w:t xml:space="preserve"> </w:t>
      </w:r>
      <w:r>
        <w:rPr>
          <w:rFonts w:eastAsia="Times New Roman"/>
          <w:spacing w:val="16"/>
          <w:position w:val="-1"/>
        </w:rPr>
        <w:t xml:space="preserve"> </w:t>
      </w:r>
      <w:r>
        <w:rPr>
          <w:rFonts w:eastAsia="Times New Roman"/>
          <w:spacing w:val="1"/>
          <w:position w:val="-1"/>
        </w:rPr>
        <w:t>и</w:t>
      </w:r>
      <w:r>
        <w:rPr>
          <w:rFonts w:eastAsia="Times New Roman"/>
          <w:spacing w:val="-1"/>
          <w:position w:val="-1"/>
        </w:rPr>
        <w:t>с</w:t>
      </w:r>
      <w:r>
        <w:rPr>
          <w:rFonts w:eastAsia="Times New Roman"/>
          <w:spacing w:val="1"/>
          <w:position w:val="-1"/>
        </w:rPr>
        <w:t>п</w:t>
      </w:r>
      <w:r>
        <w:rPr>
          <w:rFonts w:eastAsia="Times New Roman"/>
          <w:position w:val="-1"/>
        </w:rPr>
        <w:t>ор</w:t>
      </w:r>
      <w:r>
        <w:rPr>
          <w:rFonts w:eastAsia="Times New Roman"/>
          <w:spacing w:val="-7"/>
          <w:position w:val="-1"/>
        </w:rPr>
        <w:t>у</w:t>
      </w:r>
      <w:r>
        <w:rPr>
          <w:rFonts w:eastAsia="Times New Roman"/>
          <w:spacing w:val="3"/>
          <w:position w:val="-1"/>
        </w:rPr>
        <w:t>к</w:t>
      </w:r>
      <w:r>
        <w:rPr>
          <w:rFonts w:eastAsia="Times New Roman"/>
          <w:position w:val="-1"/>
        </w:rPr>
        <w:t xml:space="preserve">у </w:t>
      </w:r>
      <w:r>
        <w:rPr>
          <w:rFonts w:eastAsia="Times New Roman"/>
          <w:spacing w:val="14"/>
          <w:position w:val="-1"/>
        </w:rPr>
        <w:t xml:space="preserve"> </w:t>
      </w:r>
      <w:r>
        <w:rPr>
          <w:rFonts w:eastAsia="Times New Roman"/>
          <w:spacing w:val="-7"/>
          <w:position w:val="-1"/>
        </w:rPr>
        <w:t>у</w:t>
      </w:r>
      <w:r>
        <w:rPr>
          <w:rFonts w:eastAsia="Times New Roman"/>
          <w:position w:val="-1"/>
        </w:rPr>
        <w:t>ж</w:t>
      </w:r>
      <w:r>
        <w:rPr>
          <w:rFonts w:eastAsia="Times New Roman"/>
          <w:spacing w:val="1"/>
          <w:position w:val="-1"/>
        </w:rPr>
        <w:t>ин</w:t>
      </w:r>
      <w:r>
        <w:rPr>
          <w:rFonts w:eastAsia="Times New Roman"/>
          <w:position w:val="-1"/>
        </w:rPr>
        <w:t xml:space="preserve">е </w:t>
      </w:r>
      <w:r>
        <w:rPr>
          <w:rFonts w:eastAsia="Times New Roman"/>
          <w:spacing w:val="16"/>
          <w:position w:val="-1"/>
        </w:rPr>
        <w:t xml:space="preserve"> </w:t>
      </w:r>
      <w:r>
        <w:rPr>
          <w:rFonts w:eastAsia="Times New Roman"/>
          <w:position w:val="-1"/>
        </w:rPr>
        <w:t xml:space="preserve">врши </w:t>
      </w:r>
      <w:r>
        <w:rPr>
          <w:rFonts w:eastAsia="Times New Roman"/>
          <w:spacing w:val="17"/>
          <w:position w:val="-1"/>
        </w:rPr>
        <w:t xml:space="preserve"> </w:t>
      </w:r>
      <w:r>
        <w:rPr>
          <w:rFonts w:eastAsia="Times New Roman"/>
          <w:spacing w:val="1"/>
          <w:position w:val="-1"/>
        </w:rPr>
        <w:t>п</w:t>
      </w:r>
      <w:r>
        <w:rPr>
          <w:rFonts w:eastAsia="Times New Roman"/>
          <w:position w:val="-1"/>
        </w:rPr>
        <w:t>р</w:t>
      </w:r>
      <w:r>
        <w:rPr>
          <w:rFonts w:eastAsia="Times New Roman"/>
          <w:spacing w:val="-1"/>
          <w:position w:val="-1"/>
        </w:rPr>
        <w:t>е</w:t>
      </w:r>
      <w:r>
        <w:rPr>
          <w:rFonts w:eastAsia="Times New Roman"/>
          <w:spacing w:val="-3"/>
          <w:position w:val="-1"/>
        </w:rPr>
        <w:t>м</w:t>
      </w:r>
      <w:r>
        <w:rPr>
          <w:rFonts w:eastAsia="Times New Roman"/>
          <w:position w:val="-1"/>
        </w:rPr>
        <w:t xml:space="preserve">а </w:t>
      </w:r>
      <w:r>
        <w:rPr>
          <w:rFonts w:eastAsia="Times New Roman"/>
          <w:spacing w:val="16"/>
          <w:position w:val="-1"/>
        </w:rPr>
        <w:t xml:space="preserve"> </w:t>
      </w:r>
      <w:r>
        <w:rPr>
          <w:rFonts w:eastAsia="Times New Roman"/>
          <w:spacing w:val="1"/>
          <w:position w:val="-1"/>
        </w:rPr>
        <w:t>п</w:t>
      </w:r>
      <w:r>
        <w:rPr>
          <w:rFonts w:eastAsia="Times New Roman"/>
          <w:spacing w:val="-2"/>
          <w:position w:val="-1"/>
        </w:rPr>
        <w:t>о</w:t>
      </w:r>
      <w:r>
        <w:rPr>
          <w:rFonts w:eastAsia="Times New Roman"/>
          <w:spacing w:val="3"/>
          <w:position w:val="-1"/>
        </w:rPr>
        <w:t>т</w:t>
      </w:r>
      <w:r>
        <w:rPr>
          <w:rFonts w:eastAsia="Times New Roman"/>
          <w:position w:val="-1"/>
        </w:rPr>
        <w:t>р</w:t>
      </w:r>
      <w:r>
        <w:rPr>
          <w:rFonts w:eastAsia="Times New Roman"/>
          <w:spacing w:val="-1"/>
          <w:position w:val="-1"/>
        </w:rPr>
        <w:t>е</w:t>
      </w:r>
      <w:r>
        <w:rPr>
          <w:rFonts w:eastAsia="Times New Roman"/>
          <w:position w:val="-1"/>
        </w:rPr>
        <w:t>б</w:t>
      </w:r>
      <w:r>
        <w:rPr>
          <w:rFonts w:eastAsia="Times New Roman"/>
          <w:spacing w:val="-1"/>
          <w:position w:val="-1"/>
        </w:rPr>
        <w:t>а</w:t>
      </w:r>
      <w:r>
        <w:rPr>
          <w:rFonts w:eastAsia="Times New Roman"/>
          <w:spacing w:val="-3"/>
          <w:position w:val="-1"/>
        </w:rPr>
        <w:t>м</w:t>
      </w:r>
      <w:r>
        <w:rPr>
          <w:rFonts w:eastAsia="Times New Roman"/>
          <w:position w:val="-1"/>
        </w:rPr>
        <w:t>а</w:t>
      </w:r>
    </w:p>
    <w:p w:rsidR="007D714B" w:rsidRDefault="007D714B" w:rsidP="007D714B">
      <w:pPr>
        <w:spacing w:line="276" w:lineRule="exact"/>
        <w:ind w:left="220" w:right="172"/>
        <w:jc w:val="both"/>
        <w:rPr>
          <w:rFonts w:eastAsia="Times New Roman"/>
        </w:rPr>
      </w:pPr>
      <w:r>
        <w:rPr>
          <w:rFonts w:eastAsia="Times New Roman"/>
          <w:position w:val="-1"/>
        </w:rPr>
        <w:t>Н</w:t>
      </w:r>
      <w:r>
        <w:rPr>
          <w:rFonts w:eastAsia="Times New Roman"/>
          <w:spacing w:val="-1"/>
          <w:position w:val="-1"/>
        </w:rPr>
        <w:t>а</w:t>
      </w:r>
      <w:r>
        <w:rPr>
          <w:rFonts w:eastAsia="Times New Roman"/>
          <w:position w:val="-1"/>
        </w:rPr>
        <w:t>р</w:t>
      </w:r>
      <w:r>
        <w:rPr>
          <w:rFonts w:eastAsia="Times New Roman"/>
          <w:spacing w:val="-5"/>
          <w:position w:val="-1"/>
        </w:rPr>
        <w:t>у</w:t>
      </w:r>
      <w:r>
        <w:rPr>
          <w:rFonts w:eastAsia="Times New Roman"/>
          <w:spacing w:val="-1"/>
          <w:position w:val="-1"/>
        </w:rPr>
        <w:t>ч</w:t>
      </w:r>
      <w:r>
        <w:rPr>
          <w:rFonts w:eastAsia="Times New Roman"/>
          <w:spacing w:val="1"/>
          <w:position w:val="-1"/>
        </w:rPr>
        <w:t>и</w:t>
      </w:r>
      <w:r>
        <w:rPr>
          <w:rFonts w:eastAsia="Times New Roman"/>
          <w:position w:val="-1"/>
        </w:rPr>
        <w:t>о</w:t>
      </w:r>
      <w:r>
        <w:rPr>
          <w:rFonts w:eastAsia="Times New Roman"/>
          <w:spacing w:val="1"/>
          <w:position w:val="-1"/>
        </w:rPr>
        <w:t>ц</w:t>
      </w:r>
      <w:r>
        <w:rPr>
          <w:rFonts w:eastAsia="Times New Roman"/>
          <w:spacing w:val="-1"/>
          <w:position w:val="-1"/>
        </w:rPr>
        <w:t>а</w:t>
      </w:r>
      <w:r>
        <w:rPr>
          <w:rFonts w:eastAsia="Times New Roman"/>
          <w:position w:val="-1"/>
        </w:rPr>
        <w:t xml:space="preserve">, једном </w:t>
      </w:r>
      <w:r>
        <w:rPr>
          <w:rFonts w:eastAsia="Times New Roman"/>
          <w:spacing w:val="4"/>
          <w:position w:val="-1"/>
        </w:rPr>
        <w:t xml:space="preserve"> </w:t>
      </w:r>
      <w:r>
        <w:rPr>
          <w:rFonts w:eastAsia="Times New Roman"/>
          <w:position w:val="-1"/>
        </w:rPr>
        <w:t>д</w:t>
      </w:r>
      <w:r>
        <w:rPr>
          <w:rFonts w:eastAsia="Times New Roman"/>
          <w:spacing w:val="4"/>
          <w:position w:val="-1"/>
        </w:rPr>
        <w:t>н</w:t>
      </w:r>
      <w:r>
        <w:rPr>
          <w:rFonts w:eastAsia="Times New Roman"/>
          <w:spacing w:val="-1"/>
          <w:position w:val="-1"/>
        </w:rPr>
        <w:t>е</w:t>
      </w:r>
      <w:r>
        <w:rPr>
          <w:rFonts w:eastAsia="Times New Roman"/>
          <w:position w:val="-1"/>
        </w:rPr>
        <w:t>вно</w:t>
      </w:r>
      <w:r>
        <w:rPr>
          <w:rFonts w:eastAsia="Times New Roman"/>
          <w:spacing w:val="10"/>
          <w:position w:val="-1"/>
        </w:rPr>
        <w:t xml:space="preserve"> </w:t>
      </w:r>
      <w:r>
        <w:rPr>
          <w:rFonts w:eastAsia="Times New Roman"/>
          <w:position w:val="-1"/>
        </w:rPr>
        <w:t xml:space="preserve">у </w:t>
      </w:r>
      <w:r>
        <w:rPr>
          <w:rFonts w:eastAsia="Times New Roman"/>
          <w:spacing w:val="1"/>
          <w:position w:val="-1"/>
          <w:lang w:val="sr-Cyrl-CS"/>
        </w:rPr>
        <w:t>матичној школи у Доњој Мутници и под</w:t>
      </w:r>
      <w:r w:rsidR="00F300F2">
        <w:rPr>
          <w:rFonts w:eastAsia="Times New Roman"/>
          <w:spacing w:val="1"/>
          <w:position w:val="-1"/>
          <w:lang w:val="sr-Cyrl-CS"/>
        </w:rPr>
        <w:t>ручним одељењима у  Плани</w:t>
      </w:r>
      <w:r>
        <w:rPr>
          <w:rFonts w:eastAsia="Times New Roman"/>
          <w:spacing w:val="1"/>
          <w:position w:val="-1"/>
          <w:lang w:val="sr-Cyrl-CS"/>
        </w:rPr>
        <w:t>, Горњој Мутници, Извору, Клачевици</w:t>
      </w:r>
      <w:r>
        <w:rPr>
          <w:rFonts w:eastAsia="Times New Roman"/>
          <w:spacing w:val="-3"/>
          <w:position w:val="-1"/>
          <w:lang w:val="sr-Cyrl-CS"/>
        </w:rPr>
        <w:t xml:space="preserve"> </w:t>
      </w:r>
      <w:r>
        <w:rPr>
          <w:rFonts w:eastAsia="Times New Roman"/>
          <w:position w:val="-1"/>
        </w:rPr>
        <w:t>и</w:t>
      </w:r>
      <w:r>
        <w:rPr>
          <w:rFonts w:eastAsia="Times New Roman"/>
          <w:spacing w:val="6"/>
          <w:position w:val="-1"/>
        </w:rPr>
        <w:t xml:space="preserve"> </w:t>
      </w:r>
      <w:r>
        <w:rPr>
          <w:rFonts w:eastAsia="Times New Roman"/>
          <w:spacing w:val="-2"/>
          <w:position w:val="-1"/>
        </w:rPr>
        <w:t>т</w:t>
      </w:r>
      <w:r>
        <w:rPr>
          <w:rFonts w:eastAsia="Times New Roman"/>
          <w:position w:val="-1"/>
        </w:rPr>
        <w:t>о</w:t>
      </w:r>
      <w:r>
        <w:rPr>
          <w:rFonts w:eastAsia="Times New Roman"/>
          <w:spacing w:val="5"/>
          <w:position w:val="-1"/>
        </w:rPr>
        <w:t xml:space="preserve"> за преподневну смену , најдаље до 8</w:t>
      </w:r>
      <w:r>
        <w:rPr>
          <w:rFonts w:eastAsia="Times New Roman"/>
          <w:spacing w:val="5"/>
          <w:position w:val="-1"/>
          <w:lang w:val="sr-Cyrl-CS"/>
        </w:rPr>
        <w:t>,30</w:t>
      </w:r>
      <w:r>
        <w:rPr>
          <w:rFonts w:eastAsia="Times New Roman"/>
          <w:spacing w:val="5"/>
          <w:position w:val="-1"/>
        </w:rPr>
        <w:t xml:space="preserve"> часова</w:t>
      </w:r>
      <w:r>
        <w:rPr>
          <w:rFonts w:eastAsia="Times New Roman"/>
        </w:rPr>
        <w:t>.</w:t>
      </w:r>
    </w:p>
    <w:p w:rsidR="007D714B" w:rsidRDefault="007D714B" w:rsidP="007D714B">
      <w:pPr>
        <w:spacing w:before="2" w:line="240" w:lineRule="auto"/>
        <w:ind w:left="4292" w:right="4290"/>
        <w:jc w:val="center"/>
        <w:rPr>
          <w:rFonts w:eastAsia="Times New Roman"/>
          <w:b/>
          <w:bCs/>
          <w:spacing w:val="-1"/>
        </w:rPr>
      </w:pPr>
    </w:p>
    <w:p w:rsidR="007D714B" w:rsidRDefault="007D714B" w:rsidP="007D714B">
      <w:pPr>
        <w:spacing w:before="2" w:line="240" w:lineRule="auto"/>
        <w:ind w:left="4292" w:right="4290"/>
        <w:jc w:val="center"/>
        <w:rPr>
          <w:rFonts w:eastAsia="Times New Roman"/>
        </w:rPr>
      </w:pPr>
      <w:r>
        <w:rPr>
          <w:rFonts w:eastAsia="Times New Roman"/>
          <w:b/>
          <w:bCs/>
          <w:spacing w:val="-1"/>
        </w:rPr>
        <w:t>Ч</w:t>
      </w:r>
      <w:r>
        <w:rPr>
          <w:rFonts w:eastAsia="Times New Roman"/>
          <w:b/>
          <w:bCs/>
        </w:rPr>
        <w:t>лан 5.</w:t>
      </w:r>
    </w:p>
    <w:p w:rsidR="007D714B" w:rsidRDefault="007D714B" w:rsidP="007D714B">
      <w:pPr>
        <w:spacing w:line="271" w:lineRule="exact"/>
        <w:ind w:left="880" w:right="-20"/>
        <w:rPr>
          <w:rFonts w:eastAsia="Times New Roman"/>
        </w:rPr>
      </w:pPr>
      <w:r>
        <w:rPr>
          <w:rFonts w:eastAsia="Times New Roman"/>
        </w:rPr>
        <w:t>И</w:t>
      </w:r>
      <w:r>
        <w:rPr>
          <w:rFonts w:eastAsia="Times New Roman"/>
          <w:spacing w:val="-1"/>
        </w:rPr>
        <w:t>с</w:t>
      </w:r>
      <w:r>
        <w:rPr>
          <w:rFonts w:eastAsia="Times New Roman"/>
          <w:spacing w:val="1"/>
        </w:rPr>
        <w:t>п</w:t>
      </w:r>
      <w:r>
        <w:rPr>
          <w:rFonts w:eastAsia="Times New Roman"/>
        </w:rPr>
        <w:t>ор</w:t>
      </w:r>
      <w:r>
        <w:rPr>
          <w:rFonts w:eastAsia="Times New Roman"/>
          <w:spacing w:val="-5"/>
        </w:rPr>
        <w:t>у</w:t>
      </w:r>
      <w:r>
        <w:rPr>
          <w:rFonts w:eastAsia="Times New Roman"/>
          <w:spacing w:val="1"/>
        </w:rPr>
        <w:t>ч</w:t>
      </w:r>
      <w:r>
        <w:rPr>
          <w:rFonts w:eastAsia="Times New Roman"/>
          <w:spacing w:val="-1"/>
        </w:rPr>
        <w:t>е</w:t>
      </w:r>
      <w:r>
        <w:rPr>
          <w:rFonts w:eastAsia="Times New Roman"/>
          <w:spacing w:val="1"/>
        </w:rPr>
        <w:t>н</w:t>
      </w:r>
      <w:r>
        <w:rPr>
          <w:rFonts w:eastAsia="Times New Roman"/>
        </w:rPr>
        <w:t xml:space="preserve">а  </w:t>
      </w:r>
      <w:r>
        <w:rPr>
          <w:rFonts w:eastAsia="Times New Roman"/>
          <w:spacing w:val="4"/>
        </w:rPr>
        <w:t xml:space="preserve"> </w:t>
      </w:r>
      <w:r>
        <w:rPr>
          <w:rFonts w:eastAsia="Times New Roman"/>
          <w:spacing w:val="-7"/>
        </w:rPr>
        <w:t>у</w:t>
      </w:r>
      <w:r>
        <w:rPr>
          <w:rFonts w:eastAsia="Times New Roman"/>
          <w:spacing w:val="2"/>
        </w:rPr>
        <w:t>ж</w:t>
      </w:r>
      <w:r>
        <w:rPr>
          <w:rFonts w:eastAsia="Times New Roman"/>
          <w:spacing w:val="1"/>
        </w:rPr>
        <w:t>ин</w:t>
      </w:r>
      <w:r>
        <w:rPr>
          <w:rFonts w:eastAsia="Times New Roman"/>
        </w:rPr>
        <w:t xml:space="preserve">а  </w:t>
      </w:r>
      <w:r>
        <w:rPr>
          <w:rFonts w:eastAsia="Times New Roman"/>
          <w:spacing w:val="1"/>
        </w:rPr>
        <w:t xml:space="preserve"> п</w:t>
      </w:r>
      <w:r>
        <w:rPr>
          <w:rFonts w:eastAsia="Times New Roman"/>
        </w:rPr>
        <w:t xml:space="preserve">о </w:t>
      </w:r>
      <w:r>
        <w:rPr>
          <w:rFonts w:eastAsia="Times New Roman"/>
          <w:spacing w:val="60"/>
        </w:rPr>
        <w:t xml:space="preserve"> </w:t>
      </w:r>
      <w:r>
        <w:rPr>
          <w:rFonts w:eastAsia="Times New Roman"/>
          <w:spacing w:val="1"/>
        </w:rPr>
        <w:t>к</w:t>
      </w:r>
      <w:r>
        <w:rPr>
          <w:rFonts w:eastAsia="Times New Roman"/>
          <w:spacing w:val="-3"/>
        </w:rPr>
        <w:t>в</w:t>
      </w:r>
      <w:r>
        <w:rPr>
          <w:rFonts w:eastAsia="Times New Roman"/>
          <w:spacing w:val="1"/>
        </w:rPr>
        <w:t>а</w:t>
      </w:r>
      <w:r>
        <w:rPr>
          <w:rFonts w:eastAsia="Times New Roman"/>
        </w:rPr>
        <w:t>л</w:t>
      </w:r>
      <w:r>
        <w:rPr>
          <w:rFonts w:eastAsia="Times New Roman"/>
          <w:spacing w:val="-1"/>
        </w:rPr>
        <w:t>и</w:t>
      </w:r>
      <w:r>
        <w:rPr>
          <w:rFonts w:eastAsia="Times New Roman"/>
        </w:rPr>
        <w:t>т</w:t>
      </w:r>
      <w:r>
        <w:rPr>
          <w:rFonts w:eastAsia="Times New Roman"/>
          <w:spacing w:val="-1"/>
        </w:rPr>
        <w:t>е</w:t>
      </w:r>
      <w:r>
        <w:rPr>
          <w:rFonts w:eastAsia="Times New Roman"/>
        </w:rPr>
        <w:t xml:space="preserve">ту </w:t>
      </w:r>
      <w:r>
        <w:rPr>
          <w:rFonts w:eastAsia="Times New Roman"/>
          <w:spacing w:val="55"/>
        </w:rPr>
        <w:t xml:space="preserve"> </w:t>
      </w:r>
      <w:r>
        <w:rPr>
          <w:rFonts w:eastAsia="Times New Roman"/>
        </w:rPr>
        <w:t xml:space="preserve">и  </w:t>
      </w:r>
      <w:r>
        <w:rPr>
          <w:rFonts w:eastAsia="Times New Roman"/>
          <w:spacing w:val="6"/>
        </w:rPr>
        <w:t xml:space="preserve"> </w:t>
      </w:r>
      <w:r>
        <w:rPr>
          <w:rFonts w:eastAsia="Times New Roman"/>
          <w:spacing w:val="1"/>
        </w:rPr>
        <w:t>к</w:t>
      </w:r>
      <w:r>
        <w:rPr>
          <w:rFonts w:eastAsia="Times New Roman"/>
          <w:spacing w:val="-3"/>
        </w:rPr>
        <w:t>в</w:t>
      </w:r>
      <w:r>
        <w:rPr>
          <w:rFonts w:eastAsia="Times New Roman"/>
          <w:spacing w:val="-1"/>
        </w:rPr>
        <w:t>а</w:t>
      </w:r>
      <w:r>
        <w:rPr>
          <w:rFonts w:eastAsia="Times New Roman"/>
          <w:spacing w:val="1"/>
        </w:rPr>
        <w:t>н</w:t>
      </w:r>
      <w:r>
        <w:rPr>
          <w:rFonts w:eastAsia="Times New Roman"/>
          <w:spacing w:val="-2"/>
        </w:rPr>
        <w:t>т</w:t>
      </w:r>
      <w:r>
        <w:rPr>
          <w:rFonts w:eastAsia="Times New Roman"/>
          <w:spacing w:val="1"/>
        </w:rPr>
        <w:t>и</w:t>
      </w:r>
      <w:r>
        <w:rPr>
          <w:rFonts w:eastAsia="Times New Roman"/>
        </w:rPr>
        <w:t>т</w:t>
      </w:r>
      <w:r>
        <w:rPr>
          <w:rFonts w:eastAsia="Times New Roman"/>
          <w:spacing w:val="-1"/>
        </w:rPr>
        <w:t>е</w:t>
      </w:r>
      <w:r>
        <w:rPr>
          <w:rFonts w:eastAsia="Times New Roman"/>
        </w:rPr>
        <w:t xml:space="preserve">ту   у </w:t>
      </w:r>
      <w:r>
        <w:rPr>
          <w:rFonts w:eastAsia="Times New Roman"/>
          <w:spacing w:val="57"/>
        </w:rPr>
        <w:t xml:space="preserve"> </w:t>
      </w:r>
      <w:r>
        <w:rPr>
          <w:rFonts w:eastAsia="Times New Roman"/>
          <w:spacing w:val="1"/>
        </w:rPr>
        <w:t>с</w:t>
      </w:r>
      <w:r>
        <w:rPr>
          <w:rFonts w:eastAsia="Times New Roman"/>
          <w:spacing w:val="-3"/>
        </w:rPr>
        <w:t>в</w:t>
      </w:r>
      <w:r>
        <w:rPr>
          <w:rFonts w:eastAsia="Times New Roman"/>
          <w:spacing w:val="-1"/>
        </w:rPr>
        <w:t>е</w:t>
      </w:r>
      <w:r>
        <w:rPr>
          <w:rFonts w:eastAsia="Times New Roman"/>
          <w:spacing w:val="4"/>
        </w:rPr>
        <w:t>м</w:t>
      </w:r>
      <w:r>
        <w:rPr>
          <w:rFonts w:eastAsia="Times New Roman"/>
        </w:rPr>
        <w:t xml:space="preserve">у   </w:t>
      </w:r>
      <w:r>
        <w:rPr>
          <w:rFonts w:eastAsia="Times New Roman"/>
          <w:spacing w:val="-1"/>
        </w:rPr>
        <w:t>м</w:t>
      </w:r>
      <w:r>
        <w:rPr>
          <w:rFonts w:eastAsia="Times New Roman"/>
        </w:rPr>
        <w:t xml:space="preserve">ора  </w:t>
      </w:r>
      <w:r>
        <w:rPr>
          <w:rFonts w:eastAsia="Times New Roman"/>
          <w:spacing w:val="1"/>
        </w:rPr>
        <w:t xml:space="preserve"> </w:t>
      </w:r>
      <w:r>
        <w:rPr>
          <w:rFonts w:eastAsia="Times New Roman"/>
          <w:spacing w:val="-7"/>
        </w:rPr>
        <w:t>о</w:t>
      </w:r>
      <w:r>
        <w:rPr>
          <w:rFonts w:eastAsia="Times New Roman"/>
        </w:rPr>
        <w:t>д</w:t>
      </w:r>
      <w:r>
        <w:rPr>
          <w:rFonts w:eastAsia="Times New Roman"/>
          <w:spacing w:val="-5"/>
        </w:rPr>
        <w:t>г</w:t>
      </w:r>
      <w:r>
        <w:rPr>
          <w:rFonts w:eastAsia="Times New Roman"/>
        </w:rPr>
        <w:t>о</w:t>
      </w:r>
      <w:r>
        <w:rPr>
          <w:rFonts w:eastAsia="Times New Roman"/>
          <w:spacing w:val="-3"/>
        </w:rPr>
        <w:t>в</w:t>
      </w:r>
      <w:r>
        <w:rPr>
          <w:rFonts w:eastAsia="Times New Roman"/>
          <w:spacing w:val="-1"/>
        </w:rPr>
        <w:t>а</w:t>
      </w:r>
      <w:r>
        <w:rPr>
          <w:rFonts w:eastAsia="Times New Roman"/>
        </w:rPr>
        <w:t>р</w:t>
      </w:r>
      <w:r>
        <w:rPr>
          <w:rFonts w:eastAsia="Times New Roman"/>
          <w:spacing w:val="-8"/>
        </w:rPr>
        <w:t>а</w:t>
      </w:r>
      <w:r>
        <w:rPr>
          <w:rFonts w:eastAsia="Times New Roman"/>
        </w:rPr>
        <w:t>ти</w:t>
      </w:r>
    </w:p>
    <w:p w:rsidR="007D714B" w:rsidRDefault="007D714B" w:rsidP="007D714B">
      <w:pPr>
        <w:spacing w:line="240" w:lineRule="auto"/>
        <w:ind w:left="220" w:right="188"/>
        <w:jc w:val="both"/>
        <w:rPr>
          <w:rFonts w:eastAsia="Times New Roman"/>
        </w:rPr>
      </w:pPr>
      <w:r>
        <w:rPr>
          <w:rFonts w:eastAsia="Times New Roman"/>
          <w:spacing w:val="-10"/>
        </w:rPr>
        <w:t>Т</w:t>
      </w:r>
      <w:r>
        <w:rPr>
          <w:rFonts w:eastAsia="Times New Roman"/>
          <w:spacing w:val="-3"/>
        </w:rPr>
        <w:t>е</w:t>
      </w:r>
      <w:r>
        <w:rPr>
          <w:rFonts w:eastAsia="Times New Roman"/>
          <w:spacing w:val="2"/>
        </w:rPr>
        <w:t>х</w:t>
      </w:r>
      <w:r>
        <w:rPr>
          <w:rFonts w:eastAsia="Times New Roman"/>
          <w:spacing w:val="-1"/>
        </w:rPr>
        <w:t>н</w:t>
      </w:r>
      <w:r>
        <w:rPr>
          <w:rFonts w:eastAsia="Times New Roman"/>
          <w:spacing w:val="1"/>
        </w:rPr>
        <w:t>и</w:t>
      </w:r>
      <w:r>
        <w:rPr>
          <w:rFonts w:eastAsia="Times New Roman"/>
          <w:spacing w:val="-1"/>
        </w:rPr>
        <w:t>ч</w:t>
      </w:r>
      <w:r>
        <w:rPr>
          <w:rFonts w:eastAsia="Times New Roman"/>
          <w:spacing w:val="-11"/>
        </w:rPr>
        <w:t>к</w:t>
      </w:r>
      <w:r>
        <w:rPr>
          <w:rFonts w:eastAsia="Times New Roman"/>
        </w:rPr>
        <w:t>ој</w:t>
      </w:r>
      <w:r>
        <w:rPr>
          <w:rFonts w:eastAsia="Times New Roman"/>
          <w:spacing w:val="2"/>
        </w:rPr>
        <w:t xml:space="preserve"> </w:t>
      </w:r>
      <w:r>
        <w:rPr>
          <w:rFonts w:eastAsia="Times New Roman"/>
          <w:spacing w:val="-1"/>
        </w:rPr>
        <w:t>с</w:t>
      </w:r>
      <w:r>
        <w:rPr>
          <w:rFonts w:eastAsia="Times New Roman"/>
          <w:spacing w:val="1"/>
        </w:rPr>
        <w:t>п</w:t>
      </w:r>
      <w:r>
        <w:rPr>
          <w:rFonts w:eastAsia="Times New Roman"/>
          <w:spacing w:val="-1"/>
        </w:rPr>
        <w:t>е</w:t>
      </w:r>
      <w:r>
        <w:rPr>
          <w:rFonts w:eastAsia="Times New Roman"/>
          <w:spacing w:val="1"/>
        </w:rPr>
        <w:t>ц</w:t>
      </w:r>
      <w:r>
        <w:rPr>
          <w:rFonts w:eastAsia="Times New Roman"/>
          <w:spacing w:val="-1"/>
        </w:rPr>
        <w:t>и</w:t>
      </w:r>
      <w:r>
        <w:rPr>
          <w:rFonts w:eastAsia="Times New Roman"/>
        </w:rPr>
        <w:t>ф</w:t>
      </w:r>
      <w:r>
        <w:rPr>
          <w:rFonts w:eastAsia="Times New Roman"/>
          <w:spacing w:val="1"/>
        </w:rPr>
        <w:t>и</w:t>
      </w:r>
      <w:r>
        <w:rPr>
          <w:rFonts w:eastAsia="Times New Roman"/>
          <w:spacing w:val="-4"/>
        </w:rPr>
        <w:t>к</w:t>
      </w:r>
      <w:r>
        <w:rPr>
          <w:rFonts w:eastAsia="Times New Roman"/>
          <w:spacing w:val="-1"/>
        </w:rPr>
        <w:t>а</w:t>
      </w:r>
      <w:r>
        <w:rPr>
          <w:rFonts w:eastAsia="Times New Roman"/>
          <w:spacing w:val="1"/>
        </w:rPr>
        <w:t>ц</w:t>
      </w:r>
      <w:r>
        <w:rPr>
          <w:rFonts w:eastAsia="Times New Roman"/>
          <w:spacing w:val="-1"/>
        </w:rPr>
        <w:t>и</w:t>
      </w:r>
      <w:r>
        <w:rPr>
          <w:rFonts w:eastAsia="Times New Roman"/>
        </w:rPr>
        <w:t>ји</w:t>
      </w:r>
      <w:r>
        <w:rPr>
          <w:rFonts w:eastAsia="Times New Roman"/>
          <w:spacing w:val="3"/>
        </w:rPr>
        <w:t xml:space="preserve"> </w:t>
      </w:r>
      <w:r>
        <w:rPr>
          <w:rFonts w:eastAsia="Times New Roman"/>
          <w:spacing w:val="-11"/>
        </w:rPr>
        <w:t>к</w:t>
      </w:r>
      <w:r>
        <w:rPr>
          <w:rFonts w:eastAsia="Times New Roman"/>
        </w:rPr>
        <w:t>оја</w:t>
      </w:r>
      <w:r>
        <w:rPr>
          <w:rFonts w:eastAsia="Times New Roman"/>
          <w:spacing w:val="1"/>
        </w:rPr>
        <w:t xml:space="preserve"> </w:t>
      </w:r>
      <w:r>
        <w:rPr>
          <w:rFonts w:eastAsia="Times New Roman"/>
        </w:rPr>
        <w:t>је</w:t>
      </w:r>
      <w:r>
        <w:rPr>
          <w:rFonts w:eastAsia="Times New Roman"/>
          <w:spacing w:val="1"/>
        </w:rPr>
        <w:t xml:space="preserve"> са</w:t>
      </w:r>
      <w:r>
        <w:rPr>
          <w:rFonts w:eastAsia="Times New Roman"/>
          <w:spacing w:val="-1"/>
        </w:rPr>
        <w:t>с</w:t>
      </w:r>
      <w:r>
        <w:rPr>
          <w:rFonts w:eastAsia="Times New Roman"/>
          <w:spacing w:val="3"/>
        </w:rPr>
        <w:t>т</w:t>
      </w:r>
      <w:r>
        <w:rPr>
          <w:rFonts w:eastAsia="Times New Roman"/>
          <w:spacing w:val="-1"/>
        </w:rPr>
        <w:t>а</w:t>
      </w:r>
      <w:r>
        <w:rPr>
          <w:rFonts w:eastAsia="Times New Roman"/>
        </w:rPr>
        <w:t>вни</w:t>
      </w:r>
      <w:r>
        <w:rPr>
          <w:rFonts w:eastAsia="Times New Roman"/>
          <w:spacing w:val="2"/>
        </w:rPr>
        <w:t xml:space="preserve"> </w:t>
      </w:r>
      <w:r>
        <w:rPr>
          <w:rFonts w:eastAsia="Times New Roman"/>
        </w:rPr>
        <w:t>д</w:t>
      </w:r>
      <w:r>
        <w:rPr>
          <w:rFonts w:eastAsia="Times New Roman"/>
          <w:spacing w:val="-1"/>
        </w:rPr>
        <w:t>е</w:t>
      </w:r>
      <w:r>
        <w:rPr>
          <w:rFonts w:eastAsia="Times New Roman"/>
        </w:rPr>
        <w:t>о</w:t>
      </w:r>
      <w:r>
        <w:rPr>
          <w:rFonts w:eastAsia="Times New Roman"/>
          <w:spacing w:val="1"/>
        </w:rPr>
        <w:t xml:space="preserve"> </w:t>
      </w:r>
      <w:r>
        <w:rPr>
          <w:rFonts w:eastAsia="Times New Roman"/>
          <w:spacing w:val="-9"/>
        </w:rPr>
        <w:t>к</w:t>
      </w:r>
      <w:r>
        <w:rPr>
          <w:rFonts w:eastAsia="Times New Roman"/>
        </w:rPr>
        <w:t>о</w:t>
      </w:r>
      <w:r>
        <w:rPr>
          <w:rFonts w:eastAsia="Times New Roman"/>
          <w:spacing w:val="1"/>
        </w:rPr>
        <w:t>нк</w:t>
      </w:r>
      <w:r>
        <w:rPr>
          <w:rFonts w:eastAsia="Times New Roman"/>
          <w:spacing w:val="-7"/>
        </w:rPr>
        <w:t>у</w:t>
      </w:r>
      <w:r>
        <w:rPr>
          <w:rFonts w:eastAsia="Times New Roman"/>
        </w:rPr>
        <w:t>р</w:t>
      </w:r>
      <w:r>
        <w:rPr>
          <w:rFonts w:eastAsia="Times New Roman"/>
          <w:spacing w:val="-1"/>
        </w:rPr>
        <w:t>с</w:t>
      </w:r>
      <w:r>
        <w:rPr>
          <w:rFonts w:eastAsia="Times New Roman"/>
          <w:spacing w:val="1"/>
        </w:rPr>
        <w:t>н</w:t>
      </w:r>
      <w:r>
        <w:rPr>
          <w:rFonts w:eastAsia="Times New Roman"/>
        </w:rPr>
        <w:t>е до</w:t>
      </w:r>
      <w:r>
        <w:rPr>
          <w:rFonts w:eastAsia="Times New Roman"/>
          <w:spacing w:val="1"/>
        </w:rPr>
        <w:t>к</w:t>
      </w:r>
      <w:r>
        <w:rPr>
          <w:rFonts w:eastAsia="Times New Roman"/>
          <w:spacing w:val="-7"/>
        </w:rPr>
        <w:t>у</w:t>
      </w:r>
      <w:r>
        <w:rPr>
          <w:rFonts w:eastAsia="Times New Roman"/>
          <w:spacing w:val="1"/>
        </w:rPr>
        <w:t>м</w:t>
      </w:r>
      <w:r>
        <w:rPr>
          <w:rFonts w:eastAsia="Times New Roman"/>
          <w:spacing w:val="-1"/>
        </w:rPr>
        <w:t>е</w:t>
      </w:r>
      <w:r>
        <w:rPr>
          <w:rFonts w:eastAsia="Times New Roman"/>
          <w:spacing w:val="1"/>
        </w:rPr>
        <w:t>н</w:t>
      </w:r>
      <w:r>
        <w:rPr>
          <w:rFonts w:eastAsia="Times New Roman"/>
          <w:spacing w:val="3"/>
        </w:rPr>
        <w:t>т</w:t>
      </w:r>
      <w:r>
        <w:rPr>
          <w:rFonts w:eastAsia="Times New Roman"/>
          <w:spacing w:val="-1"/>
        </w:rPr>
        <w:t>а</w:t>
      </w:r>
      <w:r>
        <w:rPr>
          <w:rFonts w:eastAsia="Times New Roman"/>
          <w:spacing w:val="1"/>
        </w:rPr>
        <w:t>ци</w:t>
      </w:r>
      <w:r>
        <w:rPr>
          <w:rFonts w:eastAsia="Times New Roman"/>
          <w:spacing w:val="-2"/>
        </w:rPr>
        <w:t>ј</w:t>
      </w:r>
      <w:r>
        <w:rPr>
          <w:rFonts w:eastAsia="Times New Roman"/>
        </w:rPr>
        <w:t xml:space="preserve">е и </w:t>
      </w:r>
      <w:r>
        <w:rPr>
          <w:rFonts w:eastAsia="Times New Roman"/>
          <w:spacing w:val="4"/>
        </w:rPr>
        <w:t xml:space="preserve"> </w:t>
      </w:r>
      <w:r>
        <w:rPr>
          <w:rFonts w:eastAsia="Times New Roman"/>
          <w:spacing w:val="2"/>
        </w:rPr>
        <w:t>о</w:t>
      </w:r>
      <w:r>
        <w:rPr>
          <w:rFonts w:eastAsia="Times New Roman"/>
          <w:spacing w:val="-3"/>
        </w:rPr>
        <w:t>в</w:t>
      </w:r>
      <w:r>
        <w:rPr>
          <w:rFonts w:eastAsia="Times New Roman"/>
        </w:rPr>
        <w:t>ог</w:t>
      </w:r>
      <w:r>
        <w:rPr>
          <w:rFonts w:eastAsia="Times New Roman"/>
          <w:spacing w:val="6"/>
        </w:rPr>
        <w:t xml:space="preserve"> </w:t>
      </w:r>
      <w:r>
        <w:rPr>
          <w:rFonts w:eastAsia="Times New Roman"/>
          <w:spacing w:val="-7"/>
        </w:rPr>
        <w:t>у</w:t>
      </w:r>
      <w:r>
        <w:rPr>
          <w:rFonts w:eastAsia="Times New Roman"/>
          <w:spacing w:val="-5"/>
        </w:rPr>
        <w:t>г</w:t>
      </w:r>
      <w:r>
        <w:rPr>
          <w:rFonts w:eastAsia="Times New Roman"/>
          <w:spacing w:val="2"/>
        </w:rPr>
        <w:t>о</w:t>
      </w:r>
      <w:r>
        <w:rPr>
          <w:rFonts w:eastAsia="Times New Roman"/>
          <w:spacing w:val="-3"/>
        </w:rPr>
        <w:t>в</w:t>
      </w:r>
      <w:r>
        <w:rPr>
          <w:rFonts w:eastAsia="Times New Roman"/>
        </w:rPr>
        <w:t>ора и</w:t>
      </w:r>
      <w:r>
        <w:rPr>
          <w:rFonts w:eastAsia="Times New Roman"/>
          <w:spacing w:val="1"/>
        </w:rPr>
        <w:t xml:space="preserve"> </w:t>
      </w:r>
      <w:r>
        <w:rPr>
          <w:rFonts w:eastAsia="Times New Roman"/>
          <w:spacing w:val="-1"/>
        </w:rPr>
        <w:t>м</w:t>
      </w:r>
      <w:r>
        <w:rPr>
          <w:rFonts w:eastAsia="Times New Roman"/>
        </w:rPr>
        <w:t>ора</w:t>
      </w:r>
      <w:r>
        <w:rPr>
          <w:rFonts w:eastAsia="Times New Roman"/>
          <w:spacing w:val="-1"/>
        </w:rPr>
        <w:t xml:space="preserve"> </w:t>
      </w:r>
      <w:r>
        <w:rPr>
          <w:rFonts w:eastAsia="Times New Roman"/>
          <w:spacing w:val="1"/>
        </w:rPr>
        <w:t>з</w:t>
      </w:r>
      <w:r>
        <w:rPr>
          <w:rFonts w:eastAsia="Times New Roman"/>
          <w:spacing w:val="-1"/>
        </w:rPr>
        <w:t>а</w:t>
      </w:r>
      <w:r>
        <w:rPr>
          <w:rFonts w:eastAsia="Times New Roman"/>
        </w:rPr>
        <w:t>до</w:t>
      </w:r>
      <w:r>
        <w:rPr>
          <w:rFonts w:eastAsia="Times New Roman"/>
          <w:spacing w:val="-3"/>
        </w:rPr>
        <w:t>в</w:t>
      </w:r>
      <w:r>
        <w:rPr>
          <w:rFonts w:eastAsia="Times New Roman"/>
        </w:rPr>
        <w:t>ољ</w:t>
      </w:r>
      <w:r>
        <w:rPr>
          <w:rFonts w:eastAsia="Times New Roman"/>
          <w:spacing w:val="1"/>
        </w:rPr>
        <w:t>и</w:t>
      </w:r>
      <w:r>
        <w:rPr>
          <w:rFonts w:eastAsia="Times New Roman"/>
        </w:rPr>
        <w:t>ти</w:t>
      </w:r>
      <w:r>
        <w:rPr>
          <w:rFonts w:eastAsia="Times New Roman"/>
          <w:spacing w:val="1"/>
        </w:rPr>
        <w:t xml:space="preserve"> </w:t>
      </w:r>
      <w:r>
        <w:rPr>
          <w:rFonts w:eastAsia="Times New Roman"/>
          <w:spacing w:val="-1"/>
        </w:rPr>
        <w:t>с</w:t>
      </w:r>
      <w:r>
        <w:rPr>
          <w:rFonts w:eastAsia="Times New Roman"/>
          <w:spacing w:val="-3"/>
        </w:rPr>
        <w:t>в</w:t>
      </w:r>
      <w:r>
        <w:rPr>
          <w:rFonts w:eastAsia="Times New Roman"/>
        </w:rPr>
        <w:t>е</w:t>
      </w:r>
      <w:r>
        <w:rPr>
          <w:rFonts w:eastAsia="Times New Roman"/>
          <w:spacing w:val="1"/>
        </w:rPr>
        <w:t xml:space="preserve"> з</w:t>
      </w:r>
      <w:r>
        <w:rPr>
          <w:rFonts w:eastAsia="Times New Roman"/>
          <w:spacing w:val="-1"/>
        </w:rPr>
        <w:t>а</w:t>
      </w:r>
      <w:r>
        <w:rPr>
          <w:rFonts w:eastAsia="Times New Roman"/>
          <w:spacing w:val="-11"/>
        </w:rPr>
        <w:t>к</w:t>
      </w:r>
      <w:r>
        <w:rPr>
          <w:rFonts w:eastAsia="Times New Roman"/>
        </w:rPr>
        <w:t>о</w:t>
      </w:r>
      <w:r>
        <w:rPr>
          <w:rFonts w:eastAsia="Times New Roman"/>
          <w:spacing w:val="1"/>
        </w:rPr>
        <w:t>н</w:t>
      </w:r>
      <w:r>
        <w:rPr>
          <w:rFonts w:eastAsia="Times New Roman"/>
          <w:spacing w:val="-5"/>
        </w:rPr>
        <w:t>о</w:t>
      </w:r>
      <w:r>
        <w:rPr>
          <w:rFonts w:eastAsia="Times New Roman"/>
        </w:rPr>
        <w:t>м</w:t>
      </w:r>
      <w:r>
        <w:rPr>
          <w:rFonts w:eastAsia="Times New Roman"/>
          <w:spacing w:val="-1"/>
        </w:rPr>
        <w:t xml:space="preserve"> </w:t>
      </w:r>
      <w:r>
        <w:rPr>
          <w:rFonts w:eastAsia="Times New Roman"/>
        </w:rPr>
        <w:t>и</w:t>
      </w:r>
      <w:r>
        <w:rPr>
          <w:rFonts w:eastAsia="Times New Roman"/>
          <w:spacing w:val="1"/>
        </w:rPr>
        <w:t xml:space="preserve"> п</w:t>
      </w:r>
      <w:r>
        <w:rPr>
          <w:rFonts w:eastAsia="Times New Roman"/>
          <w:spacing w:val="-7"/>
        </w:rPr>
        <w:t>о</w:t>
      </w:r>
      <w:r>
        <w:rPr>
          <w:rFonts w:eastAsia="Times New Roman"/>
          <w:spacing w:val="2"/>
        </w:rPr>
        <w:t>д</w:t>
      </w:r>
      <w:r>
        <w:rPr>
          <w:rFonts w:eastAsia="Times New Roman"/>
          <w:spacing w:val="1"/>
        </w:rPr>
        <w:t>з</w:t>
      </w:r>
      <w:r>
        <w:rPr>
          <w:rFonts w:eastAsia="Times New Roman"/>
          <w:spacing w:val="-1"/>
        </w:rPr>
        <w:t>а</w:t>
      </w:r>
      <w:r>
        <w:rPr>
          <w:rFonts w:eastAsia="Times New Roman"/>
          <w:spacing w:val="-11"/>
        </w:rPr>
        <w:t>к</w:t>
      </w:r>
      <w:r>
        <w:rPr>
          <w:rFonts w:eastAsia="Times New Roman"/>
          <w:spacing w:val="-2"/>
        </w:rPr>
        <w:t>о</w:t>
      </w:r>
      <w:r>
        <w:rPr>
          <w:rFonts w:eastAsia="Times New Roman"/>
          <w:spacing w:val="1"/>
        </w:rPr>
        <w:t>н</w:t>
      </w:r>
      <w:r>
        <w:rPr>
          <w:rFonts w:eastAsia="Times New Roman"/>
          <w:spacing w:val="-1"/>
        </w:rPr>
        <w:t>с</w:t>
      </w:r>
      <w:r>
        <w:rPr>
          <w:rFonts w:eastAsia="Times New Roman"/>
          <w:spacing w:val="1"/>
        </w:rPr>
        <w:t>к</w:t>
      </w:r>
      <w:r>
        <w:rPr>
          <w:rFonts w:eastAsia="Times New Roman"/>
          <w:spacing w:val="-1"/>
        </w:rPr>
        <w:t>и</w:t>
      </w:r>
      <w:r>
        <w:rPr>
          <w:rFonts w:eastAsia="Times New Roman"/>
        </w:rPr>
        <w:t>м</w:t>
      </w:r>
      <w:r>
        <w:rPr>
          <w:rFonts w:eastAsia="Times New Roman"/>
          <w:spacing w:val="-1"/>
        </w:rPr>
        <w:t xml:space="preserve"> ак</w:t>
      </w:r>
      <w:r>
        <w:rPr>
          <w:rFonts w:eastAsia="Times New Roman"/>
        </w:rPr>
        <w:t>т</w:t>
      </w:r>
      <w:r>
        <w:rPr>
          <w:rFonts w:eastAsia="Times New Roman"/>
          <w:spacing w:val="1"/>
        </w:rPr>
        <w:t>и</w:t>
      </w:r>
      <w:r>
        <w:rPr>
          <w:rFonts w:eastAsia="Times New Roman"/>
          <w:spacing w:val="-3"/>
        </w:rPr>
        <w:t>м</w:t>
      </w:r>
      <w:r>
        <w:rPr>
          <w:rFonts w:eastAsia="Times New Roman"/>
        </w:rPr>
        <w:t>а</w:t>
      </w:r>
      <w:r>
        <w:rPr>
          <w:rFonts w:eastAsia="Times New Roman"/>
          <w:spacing w:val="-1"/>
        </w:rPr>
        <w:t xml:space="preserve"> </w:t>
      </w:r>
      <w:r>
        <w:rPr>
          <w:rFonts w:eastAsia="Times New Roman"/>
          <w:spacing w:val="1"/>
        </w:rPr>
        <w:t>п</w:t>
      </w:r>
      <w:r>
        <w:rPr>
          <w:rFonts w:eastAsia="Times New Roman"/>
        </w:rPr>
        <w:t>р</w:t>
      </w:r>
      <w:r>
        <w:rPr>
          <w:rFonts w:eastAsia="Times New Roman"/>
          <w:spacing w:val="-3"/>
        </w:rPr>
        <w:t>е</w:t>
      </w:r>
      <w:r>
        <w:rPr>
          <w:rFonts w:eastAsia="Times New Roman"/>
        </w:rPr>
        <w:t>дв</w:t>
      </w:r>
      <w:r>
        <w:rPr>
          <w:rFonts w:eastAsia="Times New Roman"/>
          <w:spacing w:val="1"/>
        </w:rPr>
        <w:t>и</w:t>
      </w:r>
      <w:r>
        <w:rPr>
          <w:rFonts w:eastAsia="Times New Roman"/>
        </w:rPr>
        <w:t>ђ</w:t>
      </w:r>
      <w:r>
        <w:rPr>
          <w:rFonts w:eastAsia="Times New Roman"/>
          <w:spacing w:val="-2"/>
        </w:rPr>
        <w:t>е</w:t>
      </w:r>
      <w:r>
        <w:rPr>
          <w:rFonts w:eastAsia="Times New Roman"/>
          <w:spacing w:val="1"/>
        </w:rPr>
        <w:t>н</w:t>
      </w:r>
      <w:r>
        <w:rPr>
          <w:rFonts w:eastAsia="Times New Roman"/>
        </w:rPr>
        <w:t>е</w:t>
      </w:r>
      <w:r>
        <w:rPr>
          <w:rFonts w:eastAsia="Times New Roman"/>
          <w:spacing w:val="-1"/>
        </w:rPr>
        <w:t xml:space="preserve"> </w:t>
      </w:r>
      <w:r>
        <w:rPr>
          <w:rFonts w:eastAsia="Times New Roman"/>
          <w:spacing w:val="1"/>
        </w:rPr>
        <w:t>п</w:t>
      </w:r>
      <w:r>
        <w:rPr>
          <w:rFonts w:eastAsia="Times New Roman"/>
        </w:rPr>
        <w:t>ро</w:t>
      </w:r>
      <w:r>
        <w:rPr>
          <w:rFonts w:eastAsia="Times New Roman"/>
          <w:spacing w:val="1"/>
        </w:rPr>
        <w:t>пис</w:t>
      </w:r>
      <w:r>
        <w:rPr>
          <w:rFonts w:eastAsia="Times New Roman"/>
        </w:rPr>
        <w:t>е</w:t>
      </w:r>
      <w:r>
        <w:rPr>
          <w:rFonts w:eastAsia="Times New Roman"/>
          <w:spacing w:val="-1"/>
        </w:rPr>
        <w:t xml:space="preserve"> </w:t>
      </w:r>
      <w:r>
        <w:rPr>
          <w:rFonts w:eastAsia="Times New Roman"/>
        </w:rPr>
        <w:t xml:space="preserve">о </w:t>
      </w:r>
      <w:r>
        <w:rPr>
          <w:rFonts w:eastAsia="Times New Roman"/>
          <w:spacing w:val="1"/>
        </w:rPr>
        <w:t>и</w:t>
      </w:r>
      <w:r>
        <w:rPr>
          <w:rFonts w:eastAsia="Times New Roman"/>
          <w:spacing w:val="-1"/>
        </w:rPr>
        <w:t>с</w:t>
      </w:r>
      <w:r>
        <w:rPr>
          <w:rFonts w:eastAsia="Times New Roman"/>
          <w:spacing w:val="1"/>
        </w:rPr>
        <w:t>п</w:t>
      </w:r>
      <w:r>
        <w:rPr>
          <w:rFonts w:eastAsia="Times New Roman"/>
        </w:rPr>
        <w:t>ор</w:t>
      </w:r>
      <w:r>
        <w:rPr>
          <w:rFonts w:eastAsia="Times New Roman"/>
          <w:spacing w:val="-7"/>
        </w:rPr>
        <w:t>у</w:t>
      </w:r>
      <w:r>
        <w:rPr>
          <w:rFonts w:eastAsia="Times New Roman"/>
          <w:spacing w:val="1"/>
        </w:rPr>
        <w:t>ц</w:t>
      </w:r>
      <w:r>
        <w:rPr>
          <w:rFonts w:eastAsia="Times New Roman"/>
        </w:rPr>
        <w:t xml:space="preserve">и </w:t>
      </w:r>
      <w:r>
        <w:rPr>
          <w:rFonts w:eastAsia="Times New Roman"/>
          <w:spacing w:val="2"/>
        </w:rPr>
        <w:t>х</w:t>
      </w:r>
      <w:r>
        <w:rPr>
          <w:rFonts w:eastAsia="Times New Roman"/>
        </w:rPr>
        <w:t>р</w:t>
      </w:r>
      <w:r>
        <w:rPr>
          <w:rFonts w:eastAsia="Times New Roman"/>
          <w:spacing w:val="-1"/>
        </w:rPr>
        <w:t>а</w:t>
      </w:r>
      <w:r>
        <w:rPr>
          <w:rFonts w:eastAsia="Times New Roman"/>
          <w:spacing w:val="1"/>
        </w:rPr>
        <w:t>н</w:t>
      </w:r>
      <w:r>
        <w:rPr>
          <w:rFonts w:eastAsia="Times New Roman"/>
        </w:rPr>
        <w:t>е</w:t>
      </w:r>
      <w:r>
        <w:rPr>
          <w:rFonts w:eastAsia="Times New Roman"/>
          <w:spacing w:val="-1"/>
        </w:rPr>
        <w:t xml:space="preserve"> </w:t>
      </w:r>
      <w:r>
        <w:rPr>
          <w:rFonts w:eastAsia="Times New Roman"/>
        </w:rPr>
        <w:t>ш</w:t>
      </w:r>
      <w:r>
        <w:rPr>
          <w:rFonts w:eastAsia="Times New Roman"/>
          <w:spacing w:val="-11"/>
        </w:rPr>
        <w:t>к</w:t>
      </w:r>
      <w:r>
        <w:rPr>
          <w:rFonts w:eastAsia="Times New Roman"/>
          <w:spacing w:val="-5"/>
        </w:rPr>
        <w:t>о</w:t>
      </w:r>
      <w:r>
        <w:rPr>
          <w:rFonts w:eastAsia="Times New Roman"/>
          <w:spacing w:val="1"/>
        </w:rPr>
        <w:t>л</w:t>
      </w:r>
      <w:r>
        <w:rPr>
          <w:rFonts w:eastAsia="Times New Roman"/>
          <w:spacing w:val="-1"/>
        </w:rPr>
        <w:t>с</w:t>
      </w:r>
      <w:r>
        <w:rPr>
          <w:rFonts w:eastAsia="Times New Roman"/>
          <w:spacing w:val="-11"/>
        </w:rPr>
        <w:t>к</w:t>
      </w:r>
      <w:r>
        <w:rPr>
          <w:rFonts w:eastAsia="Times New Roman"/>
        </w:rPr>
        <w:t>ој д</w:t>
      </w:r>
      <w:r>
        <w:rPr>
          <w:rFonts w:eastAsia="Times New Roman"/>
          <w:spacing w:val="-1"/>
        </w:rPr>
        <w:t>ец</w:t>
      </w:r>
      <w:r>
        <w:rPr>
          <w:rFonts w:eastAsia="Times New Roman"/>
          <w:spacing w:val="1"/>
        </w:rPr>
        <w:t>и</w:t>
      </w:r>
      <w:r>
        <w:rPr>
          <w:rFonts w:eastAsia="Times New Roman"/>
        </w:rPr>
        <w:t>.</w:t>
      </w:r>
    </w:p>
    <w:p w:rsidR="007D714B" w:rsidRDefault="007D714B" w:rsidP="007D714B">
      <w:pPr>
        <w:spacing w:before="5" w:line="240" w:lineRule="auto"/>
        <w:ind w:left="4292" w:right="4290"/>
        <w:jc w:val="center"/>
        <w:rPr>
          <w:rFonts w:eastAsia="Times New Roman"/>
        </w:rPr>
      </w:pPr>
      <w:r>
        <w:rPr>
          <w:rFonts w:eastAsia="Times New Roman"/>
          <w:b/>
          <w:bCs/>
          <w:spacing w:val="-1"/>
        </w:rPr>
        <w:t>Ч</w:t>
      </w:r>
      <w:r>
        <w:rPr>
          <w:rFonts w:eastAsia="Times New Roman"/>
          <w:b/>
          <w:bCs/>
        </w:rPr>
        <w:t>лан 6.</w:t>
      </w:r>
    </w:p>
    <w:p w:rsidR="007D714B" w:rsidRDefault="007D714B" w:rsidP="007D714B">
      <w:pPr>
        <w:spacing w:line="271" w:lineRule="exact"/>
        <w:ind w:right="-20"/>
        <w:rPr>
          <w:rFonts w:eastAsia="Times New Roman"/>
        </w:rPr>
      </w:pPr>
      <w:r>
        <w:rPr>
          <w:rFonts w:eastAsia="Times New Roman"/>
          <w:spacing w:val="-2"/>
        </w:rPr>
        <w:t xml:space="preserve">             В</w:t>
      </w:r>
      <w:r>
        <w:rPr>
          <w:rFonts w:eastAsia="Times New Roman"/>
        </w:rPr>
        <w:t>рш</w:t>
      </w:r>
      <w:r>
        <w:rPr>
          <w:rFonts w:eastAsia="Times New Roman"/>
          <w:spacing w:val="1"/>
        </w:rPr>
        <w:t>и</w:t>
      </w:r>
      <w:r>
        <w:rPr>
          <w:rFonts w:eastAsia="Times New Roman"/>
        </w:rPr>
        <w:t>л</w:t>
      </w:r>
      <w:r>
        <w:rPr>
          <w:rFonts w:eastAsia="Times New Roman"/>
          <w:spacing w:val="-1"/>
        </w:rPr>
        <w:t>а</w:t>
      </w:r>
      <w:r>
        <w:rPr>
          <w:rFonts w:eastAsia="Times New Roman"/>
        </w:rPr>
        <w:t>ц</w:t>
      </w:r>
      <w:r>
        <w:rPr>
          <w:rFonts w:eastAsia="Times New Roman"/>
          <w:spacing w:val="3"/>
        </w:rPr>
        <w:t xml:space="preserve"> </w:t>
      </w:r>
      <w:r>
        <w:rPr>
          <w:rFonts w:eastAsia="Times New Roman"/>
          <w:spacing w:val="-5"/>
        </w:rPr>
        <w:t>у</w:t>
      </w:r>
      <w:r>
        <w:rPr>
          <w:rFonts w:eastAsia="Times New Roman"/>
          <w:spacing w:val="-1"/>
        </w:rPr>
        <w:t>с</w:t>
      </w:r>
      <w:r>
        <w:rPr>
          <w:rFonts w:eastAsia="Times New Roman"/>
          <w:spacing w:val="5"/>
        </w:rPr>
        <w:t>л</w:t>
      </w:r>
      <w:r>
        <w:rPr>
          <w:rFonts w:eastAsia="Times New Roman"/>
          <w:spacing w:val="-5"/>
        </w:rPr>
        <w:t>у</w:t>
      </w:r>
      <w:r>
        <w:rPr>
          <w:rFonts w:eastAsia="Times New Roman"/>
          <w:spacing w:val="-2"/>
        </w:rPr>
        <w:t>г</w:t>
      </w:r>
      <w:r>
        <w:rPr>
          <w:rFonts w:eastAsia="Times New Roman"/>
        </w:rPr>
        <w:t>е</w:t>
      </w:r>
      <w:r>
        <w:rPr>
          <w:rFonts w:eastAsia="Times New Roman"/>
          <w:spacing w:val="-1"/>
        </w:rPr>
        <w:t xml:space="preserve"> </w:t>
      </w:r>
      <w:r>
        <w:rPr>
          <w:rFonts w:eastAsia="Times New Roman"/>
          <w:spacing w:val="2"/>
        </w:rPr>
        <w:t>г</w:t>
      </w:r>
      <w:r>
        <w:rPr>
          <w:rFonts w:eastAsia="Times New Roman"/>
          <w:spacing w:val="-1"/>
        </w:rPr>
        <w:t>а</w:t>
      </w:r>
      <w:r>
        <w:rPr>
          <w:rFonts w:eastAsia="Times New Roman"/>
        </w:rPr>
        <w:t>р</w:t>
      </w:r>
      <w:r>
        <w:rPr>
          <w:rFonts w:eastAsia="Times New Roman"/>
          <w:spacing w:val="-1"/>
        </w:rPr>
        <w:t>а</w:t>
      </w:r>
      <w:r>
        <w:rPr>
          <w:rFonts w:eastAsia="Times New Roman"/>
          <w:spacing w:val="1"/>
        </w:rPr>
        <w:t>н</w:t>
      </w:r>
      <w:r>
        <w:rPr>
          <w:rFonts w:eastAsia="Times New Roman"/>
        </w:rPr>
        <w:t>т</w:t>
      </w:r>
      <w:r>
        <w:rPr>
          <w:rFonts w:eastAsia="Times New Roman"/>
          <w:spacing w:val="-7"/>
        </w:rPr>
        <w:t>у</w:t>
      </w:r>
      <w:r>
        <w:rPr>
          <w:rFonts w:eastAsia="Times New Roman"/>
          <w:spacing w:val="3"/>
        </w:rPr>
        <w:t>ј</w:t>
      </w:r>
      <w:r>
        <w:rPr>
          <w:rFonts w:eastAsia="Times New Roman"/>
        </w:rPr>
        <w:t>е</w:t>
      </w:r>
      <w:r>
        <w:rPr>
          <w:rFonts w:eastAsia="Times New Roman"/>
          <w:spacing w:val="-1"/>
        </w:rPr>
        <w:t xml:space="preserve"> </w:t>
      </w:r>
      <w:r>
        <w:rPr>
          <w:rFonts w:eastAsia="Times New Roman"/>
          <w:spacing w:val="1"/>
        </w:rPr>
        <w:t>к</w:t>
      </w:r>
      <w:r>
        <w:rPr>
          <w:rFonts w:eastAsia="Times New Roman"/>
          <w:spacing w:val="-3"/>
        </w:rPr>
        <w:t>в</w:t>
      </w:r>
      <w:r>
        <w:rPr>
          <w:rFonts w:eastAsia="Times New Roman"/>
          <w:spacing w:val="1"/>
        </w:rPr>
        <w:t>а</w:t>
      </w:r>
      <w:r>
        <w:rPr>
          <w:rFonts w:eastAsia="Times New Roman"/>
        </w:rPr>
        <w:t>л</w:t>
      </w:r>
      <w:r>
        <w:rPr>
          <w:rFonts w:eastAsia="Times New Roman"/>
          <w:spacing w:val="1"/>
        </w:rPr>
        <w:t>и</w:t>
      </w:r>
      <w:r>
        <w:rPr>
          <w:rFonts w:eastAsia="Times New Roman"/>
        </w:rPr>
        <w:t>т</w:t>
      </w:r>
      <w:r>
        <w:rPr>
          <w:rFonts w:eastAsia="Times New Roman"/>
          <w:spacing w:val="-1"/>
        </w:rPr>
        <w:t>е</w:t>
      </w:r>
      <w:r>
        <w:rPr>
          <w:rFonts w:eastAsia="Times New Roman"/>
        </w:rPr>
        <w:t xml:space="preserve">т </w:t>
      </w:r>
      <w:r>
        <w:rPr>
          <w:rFonts w:eastAsia="Times New Roman"/>
          <w:spacing w:val="1"/>
        </w:rPr>
        <w:t>из</w:t>
      </w:r>
      <w:r>
        <w:rPr>
          <w:rFonts w:eastAsia="Times New Roman"/>
        </w:rPr>
        <w:t>в</w:t>
      </w:r>
      <w:r>
        <w:rPr>
          <w:rFonts w:eastAsia="Times New Roman"/>
          <w:spacing w:val="-3"/>
        </w:rPr>
        <w:t>р</w:t>
      </w:r>
      <w:r>
        <w:rPr>
          <w:rFonts w:eastAsia="Times New Roman"/>
        </w:rPr>
        <w:t>ш</w:t>
      </w:r>
      <w:r>
        <w:rPr>
          <w:rFonts w:eastAsia="Times New Roman"/>
          <w:spacing w:val="-1"/>
        </w:rPr>
        <w:t>е</w:t>
      </w:r>
      <w:r>
        <w:rPr>
          <w:rFonts w:eastAsia="Times New Roman"/>
          <w:spacing w:val="1"/>
        </w:rPr>
        <w:t>н</w:t>
      </w:r>
      <w:r>
        <w:rPr>
          <w:rFonts w:eastAsia="Times New Roman"/>
        </w:rPr>
        <w:t>е</w:t>
      </w:r>
      <w:r>
        <w:rPr>
          <w:rFonts w:eastAsia="Times New Roman"/>
          <w:spacing w:val="1"/>
        </w:rPr>
        <w:t xml:space="preserve"> </w:t>
      </w:r>
      <w:r>
        <w:rPr>
          <w:rFonts w:eastAsia="Times New Roman"/>
          <w:spacing w:val="-5"/>
        </w:rPr>
        <w:t>у</w:t>
      </w:r>
      <w:r>
        <w:rPr>
          <w:rFonts w:eastAsia="Times New Roman"/>
          <w:spacing w:val="1"/>
        </w:rPr>
        <w:t>с</w:t>
      </w:r>
      <w:r>
        <w:rPr>
          <w:rFonts w:eastAsia="Times New Roman"/>
          <w:spacing w:val="5"/>
        </w:rPr>
        <w:t>л</w:t>
      </w:r>
      <w:r>
        <w:rPr>
          <w:rFonts w:eastAsia="Times New Roman"/>
          <w:spacing w:val="-7"/>
        </w:rPr>
        <w:t>у</w:t>
      </w:r>
      <w:r>
        <w:rPr>
          <w:rFonts w:eastAsia="Times New Roman"/>
        </w:rPr>
        <w:t>г</w:t>
      </w:r>
      <w:r>
        <w:rPr>
          <w:rFonts w:eastAsia="Times New Roman"/>
          <w:spacing w:val="-1"/>
        </w:rPr>
        <w:t>е</w:t>
      </w:r>
      <w:r>
        <w:rPr>
          <w:rFonts w:eastAsia="Times New Roman"/>
        </w:rPr>
        <w:t>.</w:t>
      </w:r>
    </w:p>
    <w:p w:rsidR="007D714B" w:rsidRDefault="007D714B" w:rsidP="007D714B">
      <w:pPr>
        <w:spacing w:line="240" w:lineRule="auto"/>
        <w:ind w:right="186"/>
        <w:jc w:val="both"/>
        <w:rPr>
          <w:rFonts w:eastAsia="Times New Roman"/>
        </w:rPr>
      </w:pPr>
      <w:r>
        <w:rPr>
          <w:rFonts w:eastAsia="Times New Roman"/>
        </w:rPr>
        <w:t>С</w:t>
      </w:r>
      <w:r>
        <w:rPr>
          <w:rFonts w:eastAsia="Times New Roman"/>
          <w:spacing w:val="-3"/>
        </w:rPr>
        <w:t>в</w:t>
      </w:r>
      <w:r>
        <w:rPr>
          <w:rFonts w:eastAsia="Times New Roman"/>
        </w:rPr>
        <w:t xml:space="preserve">е  </w:t>
      </w:r>
      <w:r>
        <w:rPr>
          <w:rFonts w:eastAsia="Times New Roman"/>
          <w:spacing w:val="2"/>
        </w:rPr>
        <w:t xml:space="preserve"> </w:t>
      </w:r>
      <w:r>
        <w:rPr>
          <w:rFonts w:eastAsia="Times New Roman"/>
          <w:spacing w:val="1"/>
        </w:rPr>
        <w:t>п</w:t>
      </w:r>
      <w:r>
        <w:rPr>
          <w:rFonts w:eastAsia="Times New Roman"/>
        </w:rPr>
        <w:t>р</w:t>
      </w:r>
      <w:r>
        <w:rPr>
          <w:rFonts w:eastAsia="Times New Roman"/>
          <w:spacing w:val="1"/>
        </w:rPr>
        <w:t>и</w:t>
      </w:r>
      <w:r>
        <w:rPr>
          <w:rFonts w:eastAsia="Times New Roman"/>
          <w:spacing w:val="-1"/>
        </w:rPr>
        <w:t>м</w:t>
      </w:r>
      <w:r>
        <w:rPr>
          <w:rFonts w:eastAsia="Times New Roman"/>
          <w:spacing w:val="-3"/>
        </w:rPr>
        <w:t>е</w:t>
      </w:r>
      <w:r>
        <w:rPr>
          <w:rFonts w:eastAsia="Times New Roman"/>
        </w:rPr>
        <w:t>д</w:t>
      </w:r>
      <w:r>
        <w:rPr>
          <w:rFonts w:eastAsia="Times New Roman"/>
          <w:spacing w:val="-2"/>
        </w:rPr>
        <w:t>б</w:t>
      </w:r>
      <w:r>
        <w:rPr>
          <w:rFonts w:eastAsia="Times New Roman"/>
        </w:rPr>
        <w:t xml:space="preserve">е  </w:t>
      </w:r>
      <w:r>
        <w:rPr>
          <w:rFonts w:eastAsia="Times New Roman"/>
          <w:spacing w:val="2"/>
        </w:rPr>
        <w:t xml:space="preserve"> </w:t>
      </w:r>
      <w:r>
        <w:rPr>
          <w:rFonts w:eastAsia="Times New Roman"/>
        </w:rPr>
        <w:t>Н</w:t>
      </w:r>
      <w:r>
        <w:rPr>
          <w:rFonts w:eastAsia="Times New Roman"/>
          <w:spacing w:val="-1"/>
        </w:rPr>
        <w:t>а</w:t>
      </w:r>
      <w:r>
        <w:rPr>
          <w:rFonts w:eastAsia="Times New Roman"/>
        </w:rPr>
        <w:t>р</w:t>
      </w:r>
      <w:r>
        <w:rPr>
          <w:rFonts w:eastAsia="Times New Roman"/>
          <w:spacing w:val="-5"/>
        </w:rPr>
        <w:t>у</w:t>
      </w:r>
      <w:r>
        <w:rPr>
          <w:rFonts w:eastAsia="Times New Roman"/>
          <w:spacing w:val="-1"/>
        </w:rPr>
        <w:t>ч</w:t>
      </w:r>
      <w:r>
        <w:rPr>
          <w:rFonts w:eastAsia="Times New Roman"/>
          <w:spacing w:val="1"/>
        </w:rPr>
        <w:t>и</w:t>
      </w:r>
      <w:r>
        <w:rPr>
          <w:rFonts w:eastAsia="Times New Roman"/>
        </w:rPr>
        <w:t>о</w:t>
      </w:r>
      <w:r>
        <w:rPr>
          <w:rFonts w:eastAsia="Times New Roman"/>
          <w:spacing w:val="1"/>
        </w:rPr>
        <w:t>ц</w:t>
      </w:r>
      <w:r>
        <w:rPr>
          <w:rFonts w:eastAsia="Times New Roman"/>
        </w:rPr>
        <w:t xml:space="preserve">а  </w:t>
      </w:r>
      <w:r>
        <w:rPr>
          <w:rFonts w:eastAsia="Times New Roman"/>
          <w:spacing w:val="7"/>
        </w:rPr>
        <w:t xml:space="preserve"> </w:t>
      </w:r>
      <w:r>
        <w:rPr>
          <w:rFonts w:eastAsia="Times New Roman"/>
        </w:rPr>
        <w:t>у   в</w:t>
      </w:r>
      <w:r>
        <w:rPr>
          <w:rFonts w:eastAsia="Times New Roman"/>
          <w:spacing w:val="1"/>
        </w:rPr>
        <w:t>ез</w:t>
      </w:r>
      <w:r>
        <w:rPr>
          <w:rFonts w:eastAsia="Times New Roman"/>
        </w:rPr>
        <w:t xml:space="preserve">и  </w:t>
      </w:r>
      <w:r>
        <w:rPr>
          <w:rFonts w:eastAsia="Times New Roman"/>
          <w:spacing w:val="4"/>
        </w:rPr>
        <w:t xml:space="preserve"> </w:t>
      </w:r>
      <w:r>
        <w:rPr>
          <w:rFonts w:eastAsia="Times New Roman"/>
          <w:spacing w:val="-1"/>
        </w:rPr>
        <w:t>ис</w:t>
      </w:r>
      <w:r>
        <w:rPr>
          <w:rFonts w:eastAsia="Times New Roman"/>
          <w:spacing w:val="1"/>
        </w:rPr>
        <w:t>п</w:t>
      </w:r>
      <w:r>
        <w:rPr>
          <w:rFonts w:eastAsia="Times New Roman"/>
        </w:rPr>
        <w:t>ор</w:t>
      </w:r>
      <w:r>
        <w:rPr>
          <w:rFonts w:eastAsia="Times New Roman"/>
          <w:spacing w:val="-5"/>
        </w:rPr>
        <w:t>у</w:t>
      </w:r>
      <w:r>
        <w:rPr>
          <w:rFonts w:eastAsia="Times New Roman"/>
          <w:spacing w:val="-1"/>
        </w:rPr>
        <w:t>че</w:t>
      </w:r>
      <w:r>
        <w:rPr>
          <w:rFonts w:eastAsia="Times New Roman"/>
          <w:spacing w:val="1"/>
        </w:rPr>
        <w:t>н</w:t>
      </w:r>
      <w:r>
        <w:rPr>
          <w:rFonts w:eastAsia="Times New Roman"/>
        </w:rPr>
        <w:t xml:space="preserve">е  </w:t>
      </w:r>
      <w:r>
        <w:rPr>
          <w:rFonts w:eastAsia="Times New Roman"/>
          <w:spacing w:val="7"/>
        </w:rPr>
        <w:t xml:space="preserve"> </w:t>
      </w:r>
      <w:r>
        <w:rPr>
          <w:rFonts w:eastAsia="Times New Roman"/>
          <w:spacing w:val="-7"/>
        </w:rPr>
        <w:t>у</w:t>
      </w:r>
      <w:r>
        <w:rPr>
          <w:rFonts w:eastAsia="Times New Roman"/>
        </w:rPr>
        <w:t>ж</w:t>
      </w:r>
      <w:r>
        <w:rPr>
          <w:rFonts w:eastAsia="Times New Roman"/>
          <w:spacing w:val="1"/>
        </w:rPr>
        <w:t>ин</w:t>
      </w:r>
      <w:r>
        <w:rPr>
          <w:rFonts w:eastAsia="Times New Roman"/>
          <w:spacing w:val="-1"/>
        </w:rPr>
        <w:t>е</w:t>
      </w:r>
      <w:r>
        <w:rPr>
          <w:rFonts w:eastAsia="Times New Roman"/>
        </w:rPr>
        <w:t xml:space="preserve">,  </w:t>
      </w:r>
      <w:r>
        <w:rPr>
          <w:rFonts w:eastAsia="Times New Roman"/>
          <w:spacing w:val="8"/>
        </w:rPr>
        <w:t xml:space="preserve"> </w:t>
      </w:r>
      <w:r>
        <w:rPr>
          <w:rFonts w:eastAsia="Times New Roman"/>
          <w:spacing w:val="-7"/>
        </w:rPr>
        <w:t>у</w:t>
      </w:r>
      <w:r>
        <w:rPr>
          <w:rFonts w:eastAsia="Times New Roman"/>
          <w:spacing w:val="-2"/>
        </w:rPr>
        <w:t>г</w:t>
      </w:r>
      <w:r>
        <w:rPr>
          <w:rFonts w:eastAsia="Times New Roman"/>
        </w:rPr>
        <w:t>о</w:t>
      </w:r>
      <w:r>
        <w:rPr>
          <w:rFonts w:eastAsia="Times New Roman"/>
          <w:spacing w:val="-3"/>
        </w:rPr>
        <w:t>в</w:t>
      </w:r>
      <w:r>
        <w:rPr>
          <w:rFonts w:eastAsia="Times New Roman"/>
        </w:rPr>
        <w:t>ор</w:t>
      </w:r>
      <w:r>
        <w:rPr>
          <w:rFonts w:eastAsia="Times New Roman"/>
          <w:spacing w:val="1"/>
        </w:rPr>
        <w:t>н</w:t>
      </w:r>
      <w:r>
        <w:rPr>
          <w:rFonts w:eastAsia="Times New Roman"/>
        </w:rPr>
        <w:t xml:space="preserve">е  </w:t>
      </w:r>
      <w:r>
        <w:rPr>
          <w:rFonts w:eastAsia="Times New Roman"/>
          <w:spacing w:val="2"/>
        </w:rPr>
        <w:t xml:space="preserve"> </w:t>
      </w:r>
      <w:r>
        <w:rPr>
          <w:rFonts w:eastAsia="Times New Roman"/>
          <w:spacing w:val="-1"/>
        </w:rPr>
        <w:t>с</w:t>
      </w:r>
      <w:r>
        <w:rPr>
          <w:rFonts w:eastAsia="Times New Roman"/>
          <w:spacing w:val="3"/>
        </w:rPr>
        <w:t>т</w:t>
      </w:r>
      <w:r>
        <w:rPr>
          <w:rFonts w:eastAsia="Times New Roman"/>
        </w:rPr>
        <w:t>р</w:t>
      </w:r>
      <w:r>
        <w:rPr>
          <w:rFonts w:eastAsia="Times New Roman"/>
          <w:spacing w:val="-1"/>
        </w:rPr>
        <w:t>а</w:t>
      </w:r>
      <w:r>
        <w:rPr>
          <w:rFonts w:eastAsia="Times New Roman"/>
          <w:spacing w:val="1"/>
        </w:rPr>
        <w:t>н</w:t>
      </w:r>
      <w:r>
        <w:rPr>
          <w:rFonts w:eastAsia="Times New Roman"/>
        </w:rPr>
        <w:t xml:space="preserve">е  </w:t>
      </w:r>
      <w:r>
        <w:rPr>
          <w:rFonts w:eastAsia="Times New Roman"/>
          <w:spacing w:val="2"/>
        </w:rPr>
        <w:t xml:space="preserve"> </w:t>
      </w:r>
      <w:r>
        <w:rPr>
          <w:rFonts w:eastAsia="Times New Roman"/>
          <w:spacing w:val="5"/>
        </w:rPr>
        <w:t>ћ</w:t>
      </w:r>
      <w:r>
        <w:rPr>
          <w:rFonts w:eastAsia="Times New Roman"/>
        </w:rPr>
        <w:t xml:space="preserve">е </w:t>
      </w:r>
      <w:r>
        <w:rPr>
          <w:rFonts w:eastAsia="Times New Roman"/>
          <w:spacing w:val="1"/>
        </w:rPr>
        <w:t>з</w:t>
      </w:r>
      <w:r>
        <w:rPr>
          <w:rFonts w:eastAsia="Times New Roman"/>
          <w:spacing w:val="-3"/>
        </w:rPr>
        <w:t>а</w:t>
      </w:r>
      <w:r>
        <w:rPr>
          <w:rFonts w:eastAsia="Times New Roman"/>
          <w:spacing w:val="1"/>
        </w:rPr>
        <w:t>пи</w:t>
      </w:r>
      <w:r>
        <w:rPr>
          <w:rFonts w:eastAsia="Times New Roman"/>
          <w:spacing w:val="-1"/>
        </w:rPr>
        <w:t>сн</w:t>
      </w:r>
      <w:r>
        <w:rPr>
          <w:rFonts w:eastAsia="Times New Roman"/>
          <w:spacing w:val="1"/>
        </w:rPr>
        <w:t>и</w:t>
      </w:r>
      <w:r>
        <w:rPr>
          <w:rFonts w:eastAsia="Times New Roman"/>
          <w:spacing w:val="-1"/>
        </w:rPr>
        <w:t>чк</w:t>
      </w:r>
      <w:r>
        <w:rPr>
          <w:rFonts w:eastAsia="Times New Roman"/>
        </w:rPr>
        <w:t>и</w:t>
      </w:r>
      <w:r>
        <w:rPr>
          <w:rFonts w:eastAsia="Times New Roman"/>
          <w:spacing w:val="1"/>
        </w:rPr>
        <w:t xml:space="preserve"> </w:t>
      </w:r>
      <w:r>
        <w:rPr>
          <w:rFonts w:eastAsia="Times New Roman"/>
          <w:spacing w:val="-11"/>
        </w:rPr>
        <w:t>к</w:t>
      </w:r>
      <w:r>
        <w:rPr>
          <w:rFonts w:eastAsia="Times New Roman"/>
          <w:spacing w:val="-2"/>
        </w:rPr>
        <w:t>о</w:t>
      </w:r>
      <w:r>
        <w:rPr>
          <w:rFonts w:eastAsia="Times New Roman"/>
          <w:spacing w:val="1"/>
        </w:rPr>
        <w:t>н</w:t>
      </w:r>
      <w:r>
        <w:rPr>
          <w:rFonts w:eastAsia="Times New Roman"/>
          <w:spacing w:val="-1"/>
        </w:rPr>
        <w:t>с</w:t>
      </w:r>
      <w:r>
        <w:rPr>
          <w:rFonts w:eastAsia="Times New Roman"/>
          <w:spacing w:val="3"/>
        </w:rPr>
        <w:t>т</w:t>
      </w:r>
      <w:r>
        <w:rPr>
          <w:rFonts w:eastAsia="Times New Roman"/>
          <w:spacing w:val="-8"/>
        </w:rPr>
        <w:t>а</w:t>
      </w:r>
      <w:r>
        <w:rPr>
          <w:rFonts w:eastAsia="Times New Roman"/>
          <w:spacing w:val="-2"/>
        </w:rPr>
        <w:t>т</w:t>
      </w:r>
      <w:r>
        <w:rPr>
          <w:rFonts w:eastAsia="Times New Roman"/>
        </w:rPr>
        <w:t>о</w:t>
      </w:r>
      <w:r>
        <w:rPr>
          <w:rFonts w:eastAsia="Times New Roman"/>
          <w:spacing w:val="-3"/>
        </w:rPr>
        <w:t>в</w:t>
      </w:r>
      <w:r>
        <w:rPr>
          <w:rFonts w:eastAsia="Times New Roman"/>
          <w:spacing w:val="-8"/>
        </w:rPr>
        <w:t>а</w:t>
      </w:r>
      <w:r>
        <w:rPr>
          <w:rFonts w:eastAsia="Times New Roman"/>
        </w:rPr>
        <w:t>т</w:t>
      </w:r>
      <w:r>
        <w:rPr>
          <w:rFonts w:eastAsia="Times New Roman"/>
          <w:spacing w:val="1"/>
        </w:rPr>
        <w:t>и</w:t>
      </w:r>
      <w:r>
        <w:rPr>
          <w:rFonts w:eastAsia="Times New Roman"/>
        </w:rPr>
        <w:t>.</w:t>
      </w:r>
    </w:p>
    <w:p w:rsidR="007D714B" w:rsidRDefault="007D714B" w:rsidP="007D714B">
      <w:pPr>
        <w:rPr>
          <w:rFonts w:eastAsia="Times New Roman"/>
        </w:rPr>
      </w:pPr>
      <w:r>
        <w:rPr>
          <w:rFonts w:eastAsia="Times New Roman"/>
        </w:rPr>
        <w:t>У</w:t>
      </w:r>
      <w:r>
        <w:rPr>
          <w:rFonts w:eastAsia="Times New Roman"/>
          <w:spacing w:val="5"/>
        </w:rPr>
        <w:t xml:space="preserve"> </w:t>
      </w:r>
      <w:r>
        <w:rPr>
          <w:rFonts w:eastAsia="Times New Roman"/>
          <w:spacing w:val="-1"/>
        </w:rPr>
        <w:t>с</w:t>
      </w:r>
      <w:r>
        <w:rPr>
          <w:rFonts w:eastAsia="Times New Roman"/>
          <w:spacing w:val="2"/>
        </w:rPr>
        <w:t>л</w:t>
      </w:r>
      <w:r>
        <w:rPr>
          <w:rFonts w:eastAsia="Times New Roman"/>
          <w:spacing w:val="-5"/>
        </w:rPr>
        <w:t>у</w:t>
      </w:r>
      <w:r>
        <w:rPr>
          <w:rFonts w:eastAsia="Times New Roman"/>
          <w:spacing w:val="1"/>
        </w:rPr>
        <w:t>ч</w:t>
      </w:r>
      <w:r>
        <w:rPr>
          <w:rFonts w:eastAsia="Times New Roman"/>
          <w:spacing w:val="-1"/>
        </w:rPr>
        <w:t>а</w:t>
      </w:r>
      <w:r>
        <w:rPr>
          <w:rFonts w:eastAsia="Times New Roman"/>
          <w:spacing w:val="5"/>
        </w:rPr>
        <w:t>ј</w:t>
      </w:r>
      <w:r>
        <w:rPr>
          <w:rFonts w:eastAsia="Times New Roman"/>
        </w:rPr>
        <w:t xml:space="preserve">у </w:t>
      </w:r>
      <w:r>
        <w:rPr>
          <w:rFonts w:eastAsia="Times New Roman"/>
          <w:spacing w:val="2"/>
        </w:rPr>
        <w:t>д</w:t>
      </w:r>
      <w:r>
        <w:rPr>
          <w:rFonts w:eastAsia="Times New Roman"/>
        </w:rPr>
        <w:t>а</w:t>
      </w:r>
      <w:r>
        <w:rPr>
          <w:rFonts w:eastAsia="Times New Roman"/>
          <w:spacing w:val="4"/>
        </w:rPr>
        <w:t xml:space="preserve"> </w:t>
      </w:r>
      <w:r>
        <w:rPr>
          <w:rFonts w:eastAsia="Times New Roman"/>
          <w:spacing w:val="2"/>
        </w:rPr>
        <w:t>Н</w:t>
      </w:r>
      <w:r>
        <w:rPr>
          <w:rFonts w:eastAsia="Times New Roman"/>
          <w:spacing w:val="-1"/>
        </w:rPr>
        <w:t>а</w:t>
      </w:r>
      <w:r>
        <w:rPr>
          <w:rFonts w:eastAsia="Times New Roman"/>
          <w:spacing w:val="-2"/>
        </w:rPr>
        <w:t>р</w:t>
      </w:r>
      <w:r>
        <w:rPr>
          <w:rFonts w:eastAsia="Times New Roman"/>
          <w:spacing w:val="-5"/>
        </w:rPr>
        <w:t>у</w:t>
      </w:r>
      <w:r>
        <w:rPr>
          <w:rFonts w:eastAsia="Times New Roman"/>
          <w:spacing w:val="1"/>
        </w:rPr>
        <w:t>чи</w:t>
      </w:r>
      <w:r>
        <w:rPr>
          <w:rFonts w:eastAsia="Times New Roman"/>
        </w:rPr>
        <w:t>л</w:t>
      </w:r>
      <w:r>
        <w:rPr>
          <w:rFonts w:eastAsia="Times New Roman"/>
          <w:spacing w:val="-1"/>
        </w:rPr>
        <w:t>а</w:t>
      </w:r>
      <w:r>
        <w:rPr>
          <w:rFonts w:eastAsia="Times New Roman"/>
        </w:rPr>
        <w:t>ц</w:t>
      </w:r>
      <w:r>
        <w:rPr>
          <w:rFonts w:eastAsia="Times New Roman"/>
          <w:spacing w:val="6"/>
        </w:rPr>
        <w:t xml:space="preserve"> </w:t>
      </w:r>
      <w:r>
        <w:rPr>
          <w:rFonts w:eastAsia="Times New Roman"/>
          <w:spacing w:val="-11"/>
        </w:rPr>
        <w:t>к</w:t>
      </w:r>
      <w:r>
        <w:rPr>
          <w:rFonts w:eastAsia="Times New Roman"/>
        </w:rPr>
        <w:t>о</w:t>
      </w:r>
      <w:r>
        <w:rPr>
          <w:rFonts w:eastAsia="Times New Roman"/>
          <w:spacing w:val="1"/>
        </w:rPr>
        <w:t>н</w:t>
      </w:r>
      <w:r>
        <w:rPr>
          <w:rFonts w:eastAsia="Times New Roman"/>
          <w:spacing w:val="-1"/>
        </w:rPr>
        <w:t>с</w:t>
      </w:r>
      <w:r>
        <w:rPr>
          <w:rFonts w:eastAsia="Times New Roman"/>
          <w:spacing w:val="3"/>
        </w:rPr>
        <w:t>т</w:t>
      </w:r>
      <w:r>
        <w:rPr>
          <w:rFonts w:eastAsia="Times New Roman"/>
          <w:spacing w:val="-8"/>
        </w:rPr>
        <w:t>а</w:t>
      </w:r>
      <w:r>
        <w:rPr>
          <w:rFonts w:eastAsia="Times New Roman"/>
          <w:spacing w:val="3"/>
        </w:rPr>
        <w:t>т</w:t>
      </w:r>
      <w:r>
        <w:rPr>
          <w:rFonts w:eastAsia="Times New Roman"/>
          <w:spacing w:val="-7"/>
        </w:rPr>
        <w:t>у</w:t>
      </w:r>
      <w:r>
        <w:rPr>
          <w:rFonts w:eastAsia="Times New Roman"/>
          <w:spacing w:val="3"/>
        </w:rPr>
        <w:t>ј</w:t>
      </w:r>
      <w:r>
        <w:rPr>
          <w:rFonts w:eastAsia="Times New Roman"/>
        </w:rPr>
        <w:t>е</w:t>
      </w:r>
      <w:r>
        <w:rPr>
          <w:rFonts w:eastAsia="Times New Roman"/>
          <w:spacing w:val="4"/>
        </w:rPr>
        <w:t xml:space="preserve"> </w:t>
      </w:r>
      <w:r>
        <w:rPr>
          <w:rFonts w:eastAsia="Times New Roman"/>
        </w:rPr>
        <w:t>да</w:t>
      </w:r>
      <w:r>
        <w:rPr>
          <w:rFonts w:eastAsia="Times New Roman"/>
          <w:spacing w:val="6"/>
        </w:rPr>
        <w:t xml:space="preserve"> </w:t>
      </w:r>
      <w:r>
        <w:rPr>
          <w:rFonts w:eastAsia="Times New Roman"/>
          <w:spacing w:val="-1"/>
        </w:rPr>
        <w:t>с</w:t>
      </w:r>
      <w:r>
        <w:rPr>
          <w:rFonts w:eastAsia="Times New Roman"/>
        </w:rPr>
        <w:t>у</w:t>
      </w:r>
      <w:r>
        <w:rPr>
          <w:rFonts w:eastAsia="Times New Roman"/>
          <w:spacing w:val="5"/>
        </w:rPr>
        <w:t xml:space="preserve"> </w:t>
      </w:r>
      <w:r>
        <w:rPr>
          <w:rFonts w:eastAsia="Times New Roman"/>
          <w:spacing w:val="-5"/>
        </w:rPr>
        <w:t>у</w:t>
      </w:r>
      <w:r>
        <w:rPr>
          <w:rFonts w:eastAsia="Times New Roman"/>
          <w:spacing w:val="3"/>
        </w:rPr>
        <w:t>т</w:t>
      </w:r>
      <w:r>
        <w:rPr>
          <w:rFonts w:eastAsia="Times New Roman"/>
        </w:rPr>
        <w:t>в</w:t>
      </w:r>
      <w:r>
        <w:rPr>
          <w:rFonts w:eastAsia="Times New Roman"/>
          <w:spacing w:val="2"/>
        </w:rPr>
        <w:t>р</w:t>
      </w:r>
      <w:r>
        <w:rPr>
          <w:rFonts w:eastAsia="Times New Roman"/>
        </w:rPr>
        <w:t>ђ</w:t>
      </w:r>
      <w:r>
        <w:rPr>
          <w:rFonts w:eastAsia="Times New Roman"/>
          <w:spacing w:val="-2"/>
        </w:rPr>
        <w:t>е</w:t>
      </w:r>
      <w:r>
        <w:rPr>
          <w:rFonts w:eastAsia="Times New Roman"/>
          <w:spacing w:val="1"/>
        </w:rPr>
        <w:t>н</w:t>
      </w:r>
      <w:r>
        <w:rPr>
          <w:rFonts w:eastAsia="Times New Roman"/>
        </w:rPr>
        <w:t>и</w:t>
      </w:r>
      <w:r>
        <w:rPr>
          <w:rFonts w:eastAsia="Times New Roman"/>
          <w:spacing w:val="6"/>
        </w:rPr>
        <w:t xml:space="preserve"> </w:t>
      </w:r>
      <w:r>
        <w:rPr>
          <w:rFonts w:eastAsia="Times New Roman"/>
          <w:spacing w:val="1"/>
        </w:rPr>
        <w:t>н</w:t>
      </w:r>
      <w:r>
        <w:rPr>
          <w:rFonts w:eastAsia="Times New Roman"/>
          <w:spacing w:val="-3"/>
        </w:rPr>
        <w:t>е</w:t>
      </w:r>
      <w:r>
        <w:rPr>
          <w:rFonts w:eastAsia="Times New Roman"/>
        </w:rPr>
        <w:t>д</w:t>
      </w:r>
      <w:r>
        <w:rPr>
          <w:rFonts w:eastAsia="Times New Roman"/>
          <w:spacing w:val="5"/>
        </w:rPr>
        <w:t>о</w:t>
      </w:r>
      <w:r>
        <w:rPr>
          <w:rFonts w:eastAsia="Times New Roman"/>
          <w:spacing w:val="-1"/>
        </w:rPr>
        <w:t>с</w:t>
      </w:r>
      <w:r>
        <w:rPr>
          <w:rFonts w:eastAsia="Times New Roman"/>
          <w:spacing w:val="3"/>
        </w:rPr>
        <w:t>т</w:t>
      </w:r>
      <w:r>
        <w:rPr>
          <w:rFonts w:eastAsia="Times New Roman"/>
          <w:spacing w:val="-1"/>
        </w:rPr>
        <w:t>а</w:t>
      </w:r>
      <w:r>
        <w:rPr>
          <w:rFonts w:eastAsia="Times New Roman"/>
          <w:spacing w:val="1"/>
        </w:rPr>
        <w:t>ц</w:t>
      </w:r>
      <w:r>
        <w:rPr>
          <w:rFonts w:eastAsia="Times New Roman"/>
        </w:rPr>
        <w:t>и</w:t>
      </w:r>
      <w:r>
        <w:rPr>
          <w:rFonts w:eastAsia="Times New Roman"/>
          <w:spacing w:val="6"/>
        </w:rPr>
        <w:t xml:space="preserve"> </w:t>
      </w:r>
      <w:r>
        <w:rPr>
          <w:rFonts w:eastAsia="Times New Roman"/>
        </w:rPr>
        <w:t>у</w:t>
      </w:r>
      <w:r>
        <w:rPr>
          <w:rFonts w:eastAsia="Times New Roman"/>
          <w:spacing w:val="2"/>
        </w:rPr>
        <w:t xml:space="preserve"> </w:t>
      </w:r>
      <w:r>
        <w:rPr>
          <w:rFonts w:eastAsia="Times New Roman"/>
          <w:spacing w:val="1"/>
        </w:rPr>
        <w:t>к</w:t>
      </w:r>
      <w:r>
        <w:rPr>
          <w:rFonts w:eastAsia="Times New Roman"/>
          <w:spacing w:val="-3"/>
        </w:rPr>
        <w:t>в</w:t>
      </w:r>
      <w:r>
        <w:rPr>
          <w:rFonts w:eastAsia="Times New Roman"/>
          <w:spacing w:val="1"/>
        </w:rPr>
        <w:t>а</w:t>
      </w:r>
      <w:r>
        <w:rPr>
          <w:rFonts w:eastAsia="Times New Roman"/>
        </w:rPr>
        <w:t>л</w:t>
      </w:r>
      <w:r>
        <w:rPr>
          <w:rFonts w:eastAsia="Times New Roman"/>
          <w:spacing w:val="1"/>
        </w:rPr>
        <w:t>и</w:t>
      </w:r>
      <w:r>
        <w:rPr>
          <w:rFonts w:eastAsia="Times New Roman"/>
        </w:rPr>
        <w:t>т</w:t>
      </w:r>
      <w:r>
        <w:rPr>
          <w:rFonts w:eastAsia="Times New Roman"/>
          <w:spacing w:val="-1"/>
        </w:rPr>
        <w:t>е</w:t>
      </w:r>
      <w:r>
        <w:rPr>
          <w:rFonts w:eastAsia="Times New Roman"/>
        </w:rPr>
        <w:t>ту</w:t>
      </w:r>
      <w:r>
        <w:rPr>
          <w:rFonts w:eastAsia="Times New Roman"/>
          <w:spacing w:val="5"/>
        </w:rPr>
        <w:t xml:space="preserve"> </w:t>
      </w:r>
      <w:r>
        <w:rPr>
          <w:rFonts w:eastAsia="Times New Roman"/>
          <w:spacing w:val="-7"/>
        </w:rPr>
        <w:t>у</w:t>
      </w:r>
      <w:r>
        <w:rPr>
          <w:rFonts w:eastAsia="Times New Roman"/>
        </w:rPr>
        <w:t>ж</w:t>
      </w:r>
      <w:r>
        <w:rPr>
          <w:rFonts w:eastAsia="Times New Roman"/>
          <w:spacing w:val="1"/>
        </w:rPr>
        <w:t>ин</w:t>
      </w:r>
      <w:r>
        <w:rPr>
          <w:rFonts w:eastAsia="Times New Roman"/>
        </w:rPr>
        <w:t xml:space="preserve">е </w:t>
      </w:r>
      <w:r>
        <w:rPr>
          <w:rFonts w:eastAsia="Times New Roman"/>
          <w:spacing w:val="3"/>
        </w:rPr>
        <w:t>т</w:t>
      </w:r>
      <w:r>
        <w:rPr>
          <w:rFonts w:eastAsia="Times New Roman"/>
          <w:spacing w:val="-1"/>
        </w:rPr>
        <w:t>а</w:t>
      </w:r>
      <w:r>
        <w:rPr>
          <w:rFonts w:eastAsia="Times New Roman"/>
          <w:spacing w:val="1"/>
        </w:rPr>
        <w:t>к</w:t>
      </w:r>
      <w:r>
        <w:rPr>
          <w:rFonts w:eastAsia="Times New Roman"/>
          <w:spacing w:val="-3"/>
        </w:rPr>
        <w:t>в</w:t>
      </w:r>
      <w:r>
        <w:rPr>
          <w:rFonts w:eastAsia="Times New Roman"/>
        </w:rPr>
        <w:t>е</w:t>
      </w:r>
      <w:r>
        <w:rPr>
          <w:rFonts w:eastAsia="Times New Roman"/>
          <w:spacing w:val="4"/>
        </w:rPr>
        <w:t xml:space="preserve"> </w:t>
      </w:r>
      <w:r>
        <w:rPr>
          <w:rFonts w:eastAsia="Times New Roman"/>
          <w:spacing w:val="1"/>
        </w:rPr>
        <w:t>п</w:t>
      </w:r>
      <w:r>
        <w:rPr>
          <w:rFonts w:eastAsia="Times New Roman"/>
        </w:rPr>
        <w:t>р</w:t>
      </w:r>
      <w:r>
        <w:rPr>
          <w:rFonts w:eastAsia="Times New Roman"/>
          <w:spacing w:val="1"/>
        </w:rPr>
        <w:t>и</w:t>
      </w:r>
      <w:r>
        <w:rPr>
          <w:rFonts w:eastAsia="Times New Roman"/>
        </w:rPr>
        <w:t>р</w:t>
      </w:r>
      <w:r>
        <w:rPr>
          <w:rFonts w:eastAsia="Times New Roman"/>
          <w:spacing w:val="-7"/>
        </w:rPr>
        <w:t>о</w:t>
      </w:r>
      <w:r>
        <w:rPr>
          <w:rFonts w:eastAsia="Times New Roman"/>
        </w:rPr>
        <w:t>де</w:t>
      </w:r>
      <w:r>
        <w:rPr>
          <w:rFonts w:eastAsia="Times New Roman"/>
          <w:spacing w:val="4"/>
        </w:rPr>
        <w:t xml:space="preserve"> </w:t>
      </w:r>
      <w:r>
        <w:rPr>
          <w:rFonts w:eastAsia="Times New Roman"/>
        </w:rPr>
        <w:t>да</w:t>
      </w:r>
      <w:r>
        <w:rPr>
          <w:rFonts w:eastAsia="Times New Roman"/>
          <w:spacing w:val="4"/>
        </w:rPr>
        <w:t xml:space="preserve"> </w:t>
      </w:r>
      <w:r>
        <w:rPr>
          <w:rFonts w:eastAsia="Times New Roman"/>
          <w:spacing w:val="1"/>
        </w:rPr>
        <w:t>с</w:t>
      </w:r>
      <w:r>
        <w:rPr>
          <w:rFonts w:eastAsia="Times New Roman"/>
        </w:rPr>
        <w:t>е</w:t>
      </w:r>
      <w:r>
        <w:rPr>
          <w:rFonts w:eastAsia="Times New Roman"/>
          <w:spacing w:val="6"/>
        </w:rPr>
        <w:t xml:space="preserve"> </w:t>
      </w:r>
      <w:r>
        <w:rPr>
          <w:rFonts w:eastAsia="Times New Roman"/>
          <w:spacing w:val="-10"/>
        </w:rPr>
        <w:t>у</w:t>
      </w:r>
      <w:r>
        <w:rPr>
          <w:rFonts w:eastAsia="Times New Roman"/>
          <w:spacing w:val="2"/>
        </w:rPr>
        <w:t>ж</w:t>
      </w:r>
      <w:r>
        <w:rPr>
          <w:rFonts w:eastAsia="Times New Roman"/>
          <w:spacing w:val="1"/>
        </w:rPr>
        <w:t>ин</w:t>
      </w:r>
      <w:r>
        <w:rPr>
          <w:rFonts w:eastAsia="Times New Roman"/>
        </w:rPr>
        <w:t>а</w:t>
      </w:r>
      <w:r>
        <w:rPr>
          <w:rFonts w:eastAsia="Times New Roman"/>
          <w:spacing w:val="2"/>
        </w:rPr>
        <w:t xml:space="preserve"> </w:t>
      </w:r>
      <w:r>
        <w:rPr>
          <w:rFonts w:eastAsia="Times New Roman"/>
          <w:spacing w:val="1"/>
        </w:rPr>
        <w:t>и</w:t>
      </w:r>
      <w:r>
        <w:rPr>
          <w:rFonts w:eastAsia="Times New Roman"/>
        </w:rPr>
        <w:t>з</w:t>
      </w:r>
      <w:r>
        <w:rPr>
          <w:rFonts w:eastAsia="Times New Roman"/>
          <w:spacing w:val="4"/>
        </w:rPr>
        <w:t xml:space="preserve"> </w:t>
      </w:r>
      <w:r>
        <w:rPr>
          <w:rFonts w:eastAsia="Times New Roman"/>
          <w:spacing w:val="-4"/>
        </w:rPr>
        <w:t>з</w:t>
      </w:r>
      <w:r>
        <w:rPr>
          <w:rFonts w:eastAsia="Times New Roman"/>
        </w:rPr>
        <w:t>др</w:t>
      </w:r>
      <w:r>
        <w:rPr>
          <w:rFonts w:eastAsia="Times New Roman"/>
          <w:spacing w:val="-3"/>
        </w:rPr>
        <w:t>в</w:t>
      </w:r>
      <w:r>
        <w:rPr>
          <w:rFonts w:eastAsia="Times New Roman"/>
          <w:spacing w:val="-1"/>
        </w:rPr>
        <w:t>с</w:t>
      </w:r>
      <w:r>
        <w:rPr>
          <w:rFonts w:eastAsia="Times New Roman"/>
        </w:rPr>
        <w:t>т</w:t>
      </w:r>
      <w:r>
        <w:rPr>
          <w:rFonts w:eastAsia="Times New Roman"/>
          <w:spacing w:val="-3"/>
        </w:rPr>
        <w:t>в</w:t>
      </w:r>
      <w:r>
        <w:rPr>
          <w:rFonts w:eastAsia="Times New Roman"/>
          <w:spacing w:val="-1"/>
        </w:rPr>
        <w:t>е</w:t>
      </w:r>
      <w:r>
        <w:rPr>
          <w:rFonts w:eastAsia="Times New Roman"/>
          <w:spacing w:val="1"/>
        </w:rPr>
        <w:t>ни</w:t>
      </w:r>
      <w:r>
        <w:rPr>
          <w:rFonts w:eastAsia="Times New Roman"/>
        </w:rPr>
        <w:t>х</w:t>
      </w:r>
      <w:r>
        <w:rPr>
          <w:rFonts w:eastAsia="Times New Roman"/>
          <w:spacing w:val="5"/>
        </w:rPr>
        <w:t xml:space="preserve"> </w:t>
      </w:r>
      <w:r>
        <w:rPr>
          <w:rFonts w:eastAsia="Times New Roman"/>
        </w:rPr>
        <w:t>р</w:t>
      </w:r>
      <w:r>
        <w:rPr>
          <w:rFonts w:eastAsia="Times New Roman"/>
          <w:spacing w:val="-1"/>
        </w:rPr>
        <w:t>аз</w:t>
      </w:r>
      <w:r>
        <w:rPr>
          <w:rFonts w:eastAsia="Times New Roman"/>
        </w:rPr>
        <w:t>лога</w:t>
      </w:r>
      <w:r>
        <w:rPr>
          <w:rFonts w:eastAsia="Times New Roman"/>
          <w:spacing w:val="4"/>
        </w:rPr>
        <w:t xml:space="preserve"> </w:t>
      </w:r>
      <w:r>
        <w:rPr>
          <w:rFonts w:eastAsia="Times New Roman"/>
          <w:spacing w:val="1"/>
        </w:rPr>
        <w:t>н</w:t>
      </w:r>
      <w:r>
        <w:rPr>
          <w:rFonts w:eastAsia="Times New Roman"/>
        </w:rPr>
        <w:t>е</w:t>
      </w:r>
      <w:r>
        <w:rPr>
          <w:rFonts w:eastAsia="Times New Roman"/>
          <w:spacing w:val="4"/>
        </w:rPr>
        <w:t xml:space="preserve"> </w:t>
      </w:r>
      <w:r>
        <w:rPr>
          <w:rFonts w:eastAsia="Times New Roman"/>
          <w:spacing w:val="-1"/>
        </w:rPr>
        <w:t>см</w:t>
      </w:r>
      <w:r>
        <w:rPr>
          <w:rFonts w:eastAsia="Times New Roman"/>
        </w:rPr>
        <w:t>е</w:t>
      </w:r>
      <w:r>
        <w:rPr>
          <w:rFonts w:eastAsia="Times New Roman"/>
          <w:spacing w:val="4"/>
        </w:rPr>
        <w:t xml:space="preserve"> </w:t>
      </w:r>
      <w:r>
        <w:rPr>
          <w:rFonts w:eastAsia="Times New Roman"/>
          <w:spacing w:val="-11"/>
        </w:rPr>
        <w:t>к</w:t>
      </w:r>
      <w:r>
        <w:rPr>
          <w:rFonts w:eastAsia="Times New Roman"/>
        </w:rPr>
        <w:t>ор</w:t>
      </w:r>
      <w:r>
        <w:rPr>
          <w:rFonts w:eastAsia="Times New Roman"/>
          <w:spacing w:val="1"/>
        </w:rPr>
        <w:t>и</w:t>
      </w:r>
      <w:r>
        <w:rPr>
          <w:rFonts w:eastAsia="Times New Roman"/>
          <w:spacing w:val="-1"/>
        </w:rPr>
        <w:t>с</w:t>
      </w:r>
      <w:r>
        <w:rPr>
          <w:rFonts w:eastAsia="Times New Roman"/>
          <w:spacing w:val="-2"/>
        </w:rPr>
        <w:t>т</w:t>
      </w:r>
      <w:r>
        <w:rPr>
          <w:rFonts w:eastAsia="Times New Roman"/>
          <w:spacing w:val="1"/>
        </w:rPr>
        <w:t>и</w:t>
      </w:r>
      <w:r>
        <w:rPr>
          <w:rFonts w:eastAsia="Times New Roman"/>
        </w:rPr>
        <w:t>т</w:t>
      </w:r>
      <w:r>
        <w:rPr>
          <w:rFonts w:eastAsia="Times New Roman"/>
          <w:spacing w:val="1"/>
        </w:rPr>
        <w:t>и</w:t>
      </w:r>
      <w:r>
        <w:rPr>
          <w:rFonts w:eastAsia="Times New Roman"/>
        </w:rPr>
        <w:t>, вршил</w:t>
      </w:r>
      <w:r>
        <w:rPr>
          <w:rFonts w:eastAsia="Times New Roman"/>
          <w:spacing w:val="-1"/>
        </w:rPr>
        <w:t>а</w:t>
      </w:r>
      <w:r>
        <w:rPr>
          <w:rFonts w:eastAsia="Times New Roman"/>
        </w:rPr>
        <w:t>ц</w:t>
      </w:r>
      <w:r>
        <w:rPr>
          <w:rFonts w:eastAsia="Times New Roman"/>
          <w:spacing w:val="8"/>
        </w:rPr>
        <w:t xml:space="preserve"> </w:t>
      </w:r>
      <w:r>
        <w:rPr>
          <w:rFonts w:eastAsia="Times New Roman"/>
          <w:spacing w:val="-7"/>
        </w:rPr>
        <w:t>у</w:t>
      </w:r>
      <w:r>
        <w:rPr>
          <w:rFonts w:eastAsia="Times New Roman"/>
          <w:spacing w:val="-1"/>
        </w:rPr>
        <w:t>с</w:t>
      </w:r>
      <w:r>
        <w:rPr>
          <w:rFonts w:eastAsia="Times New Roman"/>
          <w:spacing w:val="5"/>
        </w:rPr>
        <w:t>л</w:t>
      </w:r>
      <w:r>
        <w:rPr>
          <w:rFonts w:eastAsia="Times New Roman"/>
          <w:spacing w:val="-5"/>
        </w:rPr>
        <w:t>у</w:t>
      </w:r>
      <w:r>
        <w:rPr>
          <w:rFonts w:eastAsia="Times New Roman"/>
          <w:spacing w:val="-2"/>
        </w:rPr>
        <w:t>г</w:t>
      </w:r>
      <w:r>
        <w:rPr>
          <w:rFonts w:eastAsia="Times New Roman"/>
        </w:rPr>
        <w:t>е</w:t>
      </w:r>
      <w:r>
        <w:rPr>
          <w:rFonts w:eastAsia="Times New Roman"/>
          <w:spacing w:val="4"/>
        </w:rPr>
        <w:t xml:space="preserve"> </w:t>
      </w:r>
      <w:r>
        <w:rPr>
          <w:rFonts w:eastAsia="Times New Roman"/>
          <w:spacing w:val="3"/>
        </w:rPr>
        <w:t>ј</w:t>
      </w:r>
      <w:r>
        <w:rPr>
          <w:rFonts w:eastAsia="Times New Roman"/>
        </w:rPr>
        <w:t xml:space="preserve">е </w:t>
      </w:r>
      <w:r>
        <w:rPr>
          <w:rFonts w:eastAsia="Times New Roman"/>
          <w:spacing w:val="2"/>
        </w:rPr>
        <w:t>д</w:t>
      </w:r>
      <w:r>
        <w:rPr>
          <w:rFonts w:eastAsia="Times New Roman"/>
          <w:spacing w:val="-7"/>
        </w:rPr>
        <w:t>у</w:t>
      </w:r>
      <w:r>
        <w:rPr>
          <w:rFonts w:eastAsia="Times New Roman"/>
        </w:rPr>
        <w:t>ж</w:t>
      </w:r>
      <w:r>
        <w:rPr>
          <w:rFonts w:eastAsia="Times New Roman"/>
          <w:spacing w:val="-1"/>
        </w:rPr>
        <w:t>а</w:t>
      </w:r>
      <w:r>
        <w:rPr>
          <w:rFonts w:eastAsia="Times New Roman"/>
        </w:rPr>
        <w:t>н</w:t>
      </w:r>
      <w:r>
        <w:rPr>
          <w:rFonts w:eastAsia="Times New Roman"/>
          <w:spacing w:val="8"/>
        </w:rPr>
        <w:t xml:space="preserve"> </w:t>
      </w:r>
      <w:r>
        <w:rPr>
          <w:rFonts w:eastAsia="Times New Roman"/>
        </w:rPr>
        <w:t>да</w:t>
      </w:r>
      <w:r>
        <w:rPr>
          <w:rFonts w:eastAsia="Times New Roman"/>
          <w:spacing w:val="6"/>
        </w:rPr>
        <w:t xml:space="preserve"> </w:t>
      </w:r>
      <w:r>
        <w:rPr>
          <w:rFonts w:eastAsia="Times New Roman"/>
          <w:spacing w:val="-7"/>
        </w:rPr>
        <w:t>о</w:t>
      </w:r>
      <w:r>
        <w:rPr>
          <w:rFonts w:eastAsia="Times New Roman"/>
        </w:rPr>
        <w:t>дм</w:t>
      </w:r>
      <w:r>
        <w:rPr>
          <w:rFonts w:eastAsia="Times New Roman"/>
          <w:spacing w:val="-1"/>
        </w:rPr>
        <w:t>а</w:t>
      </w:r>
      <w:r>
        <w:rPr>
          <w:rFonts w:eastAsia="Times New Roman"/>
        </w:rPr>
        <w:t>х</w:t>
      </w:r>
      <w:r>
        <w:rPr>
          <w:rFonts w:eastAsia="Times New Roman"/>
          <w:spacing w:val="9"/>
        </w:rPr>
        <w:t xml:space="preserve"> </w:t>
      </w:r>
      <w:r>
        <w:rPr>
          <w:rFonts w:eastAsia="Times New Roman"/>
          <w:spacing w:val="1"/>
        </w:rPr>
        <w:t>и</w:t>
      </w:r>
      <w:r>
        <w:rPr>
          <w:rFonts w:eastAsia="Times New Roman"/>
          <w:spacing w:val="-1"/>
        </w:rPr>
        <w:t>с</w:t>
      </w:r>
      <w:r>
        <w:rPr>
          <w:rFonts w:eastAsia="Times New Roman"/>
          <w:spacing w:val="1"/>
        </w:rPr>
        <w:t>п</w:t>
      </w:r>
      <w:r>
        <w:rPr>
          <w:rFonts w:eastAsia="Times New Roman"/>
          <w:spacing w:val="-2"/>
        </w:rPr>
        <w:t>о</w:t>
      </w:r>
      <w:r>
        <w:rPr>
          <w:rFonts w:eastAsia="Times New Roman"/>
        </w:rPr>
        <w:t>р</w:t>
      </w:r>
      <w:r>
        <w:rPr>
          <w:rFonts w:eastAsia="Times New Roman"/>
          <w:spacing w:val="-5"/>
        </w:rPr>
        <w:t>у</w:t>
      </w:r>
      <w:r>
        <w:rPr>
          <w:rFonts w:eastAsia="Times New Roman"/>
          <w:spacing w:val="-1"/>
        </w:rPr>
        <w:t>ч</w:t>
      </w:r>
      <w:r>
        <w:rPr>
          <w:rFonts w:eastAsia="Times New Roman"/>
        </w:rPr>
        <w:t>и</w:t>
      </w:r>
      <w:r>
        <w:rPr>
          <w:rFonts w:eastAsia="Times New Roman"/>
          <w:spacing w:val="8"/>
        </w:rPr>
        <w:t xml:space="preserve"> </w:t>
      </w:r>
      <w:r>
        <w:rPr>
          <w:rFonts w:eastAsia="Times New Roman"/>
          <w:spacing w:val="1"/>
        </w:rPr>
        <w:t>н</w:t>
      </w:r>
      <w:r>
        <w:rPr>
          <w:rFonts w:eastAsia="Times New Roman"/>
        </w:rPr>
        <w:t>о</w:t>
      </w:r>
      <w:r>
        <w:rPr>
          <w:rFonts w:eastAsia="Times New Roman"/>
          <w:spacing w:val="-5"/>
        </w:rPr>
        <w:t>в</w:t>
      </w:r>
      <w:r>
        <w:rPr>
          <w:rFonts w:eastAsia="Times New Roman"/>
        </w:rPr>
        <w:t>у</w:t>
      </w:r>
      <w:r>
        <w:rPr>
          <w:rFonts w:eastAsia="Times New Roman"/>
          <w:spacing w:val="2"/>
        </w:rPr>
        <w:t xml:space="preserve"> </w:t>
      </w:r>
      <w:r>
        <w:rPr>
          <w:rFonts w:eastAsia="Times New Roman"/>
          <w:spacing w:val="-11"/>
        </w:rPr>
        <w:t>к</w:t>
      </w:r>
      <w:r>
        <w:rPr>
          <w:rFonts w:eastAsia="Times New Roman"/>
          <w:spacing w:val="-2"/>
        </w:rPr>
        <w:t>о</w:t>
      </w:r>
      <w:r>
        <w:rPr>
          <w:rFonts w:eastAsia="Times New Roman"/>
        </w:rPr>
        <w:t>л</w:t>
      </w:r>
      <w:r>
        <w:rPr>
          <w:rFonts w:eastAsia="Times New Roman"/>
          <w:spacing w:val="1"/>
        </w:rPr>
        <w:t>и</w:t>
      </w:r>
      <w:r>
        <w:rPr>
          <w:rFonts w:eastAsia="Times New Roman"/>
          <w:spacing w:val="-1"/>
        </w:rPr>
        <w:t>ч</w:t>
      </w:r>
      <w:r>
        <w:rPr>
          <w:rFonts w:eastAsia="Times New Roman"/>
          <w:spacing w:val="1"/>
        </w:rPr>
        <w:t>и</w:t>
      </w:r>
      <w:r>
        <w:rPr>
          <w:rFonts w:eastAsia="Times New Roman"/>
          <w:spacing w:val="3"/>
        </w:rPr>
        <w:t>н</w:t>
      </w:r>
      <w:r>
        <w:rPr>
          <w:rFonts w:eastAsia="Times New Roman"/>
        </w:rPr>
        <w:t xml:space="preserve">у </w:t>
      </w:r>
      <w:r>
        <w:rPr>
          <w:rFonts w:eastAsia="Times New Roman"/>
          <w:spacing w:val="1"/>
        </w:rPr>
        <w:t>и</w:t>
      </w:r>
      <w:r>
        <w:rPr>
          <w:rFonts w:eastAsia="Times New Roman"/>
          <w:spacing w:val="-1"/>
        </w:rPr>
        <w:t>с</w:t>
      </w:r>
      <w:r>
        <w:rPr>
          <w:rFonts w:eastAsia="Times New Roman"/>
          <w:spacing w:val="1"/>
        </w:rPr>
        <w:t>п</w:t>
      </w:r>
      <w:r>
        <w:rPr>
          <w:rFonts w:eastAsia="Times New Roman"/>
        </w:rPr>
        <w:t>р</w:t>
      </w:r>
      <w:r>
        <w:rPr>
          <w:rFonts w:eastAsia="Times New Roman"/>
          <w:spacing w:val="-1"/>
        </w:rPr>
        <w:t>а</w:t>
      </w:r>
      <w:r>
        <w:rPr>
          <w:rFonts w:eastAsia="Times New Roman"/>
        </w:rPr>
        <w:t>вне</w:t>
      </w:r>
      <w:r>
        <w:rPr>
          <w:rFonts w:eastAsia="Times New Roman"/>
          <w:spacing w:val="9"/>
        </w:rPr>
        <w:t xml:space="preserve"> </w:t>
      </w:r>
      <w:r>
        <w:rPr>
          <w:rFonts w:eastAsia="Times New Roman"/>
          <w:spacing w:val="-7"/>
        </w:rPr>
        <w:t>у</w:t>
      </w:r>
      <w:r>
        <w:rPr>
          <w:rFonts w:eastAsia="Times New Roman"/>
        </w:rPr>
        <w:t>ж</w:t>
      </w:r>
      <w:r>
        <w:rPr>
          <w:rFonts w:eastAsia="Times New Roman"/>
          <w:spacing w:val="1"/>
        </w:rPr>
        <w:t>ин</w:t>
      </w:r>
      <w:r>
        <w:rPr>
          <w:rFonts w:eastAsia="Times New Roman"/>
          <w:spacing w:val="-1"/>
        </w:rPr>
        <w:t>е</w:t>
      </w:r>
      <w:r>
        <w:rPr>
          <w:rFonts w:eastAsia="Times New Roman"/>
        </w:rPr>
        <w:t>,</w:t>
      </w:r>
      <w:r>
        <w:rPr>
          <w:rFonts w:eastAsia="Times New Roman"/>
          <w:spacing w:val="14"/>
        </w:rPr>
        <w:t xml:space="preserve"> </w:t>
      </w:r>
      <w:r>
        <w:rPr>
          <w:rFonts w:eastAsia="Times New Roman"/>
        </w:rPr>
        <w:t>а</w:t>
      </w:r>
      <w:r>
        <w:rPr>
          <w:rFonts w:eastAsia="Times New Roman"/>
          <w:spacing w:val="6"/>
        </w:rPr>
        <w:t xml:space="preserve"> </w:t>
      </w:r>
      <w:r>
        <w:rPr>
          <w:rFonts w:eastAsia="Times New Roman"/>
          <w:spacing w:val="-1"/>
        </w:rPr>
        <w:t>а</w:t>
      </w:r>
      <w:r>
        <w:rPr>
          <w:rFonts w:eastAsia="Times New Roman"/>
          <w:spacing w:val="-11"/>
        </w:rPr>
        <w:t>к</w:t>
      </w:r>
      <w:r>
        <w:rPr>
          <w:rFonts w:eastAsia="Times New Roman"/>
        </w:rPr>
        <w:t>о</w:t>
      </w:r>
      <w:r>
        <w:rPr>
          <w:rFonts w:eastAsia="Times New Roman"/>
          <w:spacing w:val="7"/>
        </w:rPr>
        <w:t xml:space="preserve"> </w:t>
      </w:r>
      <w:r>
        <w:rPr>
          <w:rFonts w:eastAsia="Times New Roman"/>
          <w:spacing w:val="-2"/>
        </w:rPr>
        <w:t>т</w:t>
      </w:r>
      <w:r>
        <w:rPr>
          <w:rFonts w:eastAsia="Times New Roman"/>
        </w:rPr>
        <w:t>о</w:t>
      </w:r>
      <w:r>
        <w:rPr>
          <w:rFonts w:eastAsia="Times New Roman"/>
          <w:spacing w:val="7"/>
        </w:rPr>
        <w:t xml:space="preserve"> </w:t>
      </w:r>
      <w:r>
        <w:rPr>
          <w:rFonts w:eastAsia="Times New Roman"/>
          <w:spacing w:val="1"/>
        </w:rPr>
        <w:t>н</w:t>
      </w:r>
      <w:r>
        <w:rPr>
          <w:rFonts w:eastAsia="Times New Roman"/>
        </w:rPr>
        <w:t>е</w:t>
      </w:r>
      <w:r>
        <w:rPr>
          <w:rFonts w:eastAsia="Times New Roman"/>
          <w:spacing w:val="9"/>
        </w:rPr>
        <w:t xml:space="preserve"> </w:t>
      </w:r>
      <w:r>
        <w:rPr>
          <w:rFonts w:eastAsia="Times New Roman"/>
          <w:spacing w:val="-7"/>
        </w:rPr>
        <w:t>у</w:t>
      </w:r>
      <w:r>
        <w:rPr>
          <w:rFonts w:eastAsia="Times New Roman"/>
          <w:spacing w:val="-1"/>
        </w:rPr>
        <w:t>ч</w:t>
      </w:r>
      <w:r>
        <w:rPr>
          <w:rFonts w:eastAsia="Times New Roman"/>
          <w:spacing w:val="1"/>
        </w:rPr>
        <w:t>ин</w:t>
      </w:r>
      <w:r>
        <w:rPr>
          <w:rFonts w:eastAsia="Times New Roman"/>
        </w:rPr>
        <w:t>и</w:t>
      </w:r>
      <w:r>
        <w:rPr>
          <w:rFonts w:eastAsia="Times New Roman"/>
          <w:spacing w:val="8"/>
        </w:rPr>
        <w:t xml:space="preserve"> </w:t>
      </w:r>
      <w:r>
        <w:rPr>
          <w:rFonts w:eastAsia="Times New Roman"/>
        </w:rPr>
        <w:t xml:space="preserve">да </w:t>
      </w:r>
      <w:r>
        <w:rPr>
          <w:rFonts w:eastAsia="Times New Roman"/>
          <w:spacing w:val="1"/>
        </w:rPr>
        <w:t>из</w:t>
      </w:r>
      <w:r>
        <w:rPr>
          <w:rFonts w:eastAsia="Times New Roman"/>
        </w:rPr>
        <w:t>врши</w:t>
      </w:r>
      <w:r>
        <w:rPr>
          <w:rFonts w:eastAsia="Times New Roman"/>
          <w:spacing w:val="-2"/>
        </w:rPr>
        <w:t>о</w:t>
      </w:r>
      <w:r>
        <w:rPr>
          <w:rFonts w:eastAsia="Times New Roman"/>
          <w:spacing w:val="3"/>
        </w:rPr>
        <w:t>ц</w:t>
      </w:r>
      <w:r>
        <w:rPr>
          <w:rFonts w:eastAsia="Times New Roman"/>
        </w:rPr>
        <w:t xml:space="preserve">у </w:t>
      </w:r>
      <w:r>
        <w:rPr>
          <w:rFonts w:eastAsia="Times New Roman"/>
          <w:spacing w:val="1"/>
        </w:rPr>
        <w:t>н</w:t>
      </w:r>
      <w:r>
        <w:rPr>
          <w:rFonts w:eastAsia="Times New Roman"/>
          <w:spacing w:val="-1"/>
        </w:rPr>
        <w:t>а</w:t>
      </w:r>
      <w:r>
        <w:rPr>
          <w:rFonts w:eastAsia="Times New Roman"/>
        </w:rPr>
        <w:t>до</w:t>
      </w:r>
      <w:r>
        <w:rPr>
          <w:rFonts w:eastAsia="Times New Roman"/>
          <w:spacing w:val="1"/>
        </w:rPr>
        <w:t>кн</w:t>
      </w:r>
      <w:r>
        <w:rPr>
          <w:rFonts w:eastAsia="Times New Roman"/>
          <w:spacing w:val="-1"/>
        </w:rPr>
        <w:t>а</w:t>
      </w:r>
      <w:r>
        <w:rPr>
          <w:rFonts w:eastAsia="Times New Roman"/>
        </w:rPr>
        <w:t>ди</w:t>
      </w:r>
      <w:r>
        <w:rPr>
          <w:rFonts w:eastAsia="Times New Roman"/>
          <w:spacing w:val="7"/>
        </w:rPr>
        <w:t xml:space="preserve"> </w:t>
      </w:r>
      <w:r>
        <w:rPr>
          <w:rFonts w:eastAsia="Times New Roman"/>
        </w:rPr>
        <w:t>шт</w:t>
      </w:r>
      <w:r>
        <w:rPr>
          <w:rFonts w:eastAsia="Times New Roman"/>
          <w:spacing w:val="-1"/>
        </w:rPr>
        <w:t>е</w:t>
      </w:r>
      <w:r>
        <w:rPr>
          <w:rFonts w:eastAsia="Times New Roman"/>
        </w:rPr>
        <w:t>ту</w:t>
      </w:r>
      <w:r>
        <w:rPr>
          <w:rFonts w:eastAsia="Times New Roman"/>
          <w:spacing w:val="6"/>
        </w:rPr>
        <w:t xml:space="preserve"> </w:t>
      </w:r>
      <w:r>
        <w:rPr>
          <w:rFonts w:eastAsia="Times New Roman"/>
        </w:rPr>
        <w:t>у</w:t>
      </w:r>
      <w:r>
        <w:rPr>
          <w:rFonts w:eastAsia="Times New Roman"/>
          <w:spacing w:val="1"/>
        </w:rPr>
        <w:t xml:space="preserve"> </w:t>
      </w:r>
      <w:r>
        <w:rPr>
          <w:rFonts w:eastAsia="Times New Roman"/>
        </w:rPr>
        <w:t>ви</w:t>
      </w:r>
      <w:r>
        <w:rPr>
          <w:rFonts w:eastAsia="Times New Roman"/>
          <w:spacing w:val="-1"/>
        </w:rPr>
        <w:t>с</w:t>
      </w:r>
      <w:r>
        <w:rPr>
          <w:rFonts w:eastAsia="Times New Roman"/>
          <w:spacing w:val="1"/>
        </w:rPr>
        <w:t>ин</w:t>
      </w:r>
      <w:r>
        <w:rPr>
          <w:rFonts w:eastAsia="Times New Roman"/>
        </w:rPr>
        <w:t>и</w:t>
      </w:r>
      <w:r>
        <w:rPr>
          <w:rFonts w:eastAsia="Times New Roman"/>
          <w:spacing w:val="7"/>
        </w:rPr>
        <w:t xml:space="preserve"> </w:t>
      </w:r>
      <w:r>
        <w:rPr>
          <w:rFonts w:eastAsia="Times New Roman"/>
        </w:rPr>
        <w:t>вр</w:t>
      </w:r>
      <w:r>
        <w:rPr>
          <w:rFonts w:eastAsia="Times New Roman"/>
          <w:spacing w:val="-4"/>
        </w:rPr>
        <w:t>е</w:t>
      </w:r>
      <w:r>
        <w:rPr>
          <w:rFonts w:eastAsia="Times New Roman"/>
        </w:rPr>
        <w:t>д</w:t>
      </w:r>
      <w:r>
        <w:rPr>
          <w:rFonts w:eastAsia="Times New Roman"/>
          <w:spacing w:val="1"/>
        </w:rPr>
        <w:t>н</w:t>
      </w:r>
      <w:r>
        <w:rPr>
          <w:rFonts w:eastAsia="Times New Roman"/>
          <w:spacing w:val="5"/>
        </w:rPr>
        <w:t>о</w:t>
      </w:r>
      <w:r>
        <w:rPr>
          <w:rFonts w:eastAsia="Times New Roman"/>
          <w:spacing w:val="-1"/>
        </w:rPr>
        <w:t>с</w:t>
      </w:r>
      <w:r>
        <w:rPr>
          <w:rFonts w:eastAsia="Times New Roman"/>
        </w:rPr>
        <w:t>ти</w:t>
      </w:r>
      <w:r>
        <w:rPr>
          <w:rFonts w:eastAsia="Times New Roman"/>
          <w:spacing w:val="10"/>
        </w:rPr>
        <w:t xml:space="preserve"> </w:t>
      </w:r>
      <w:r>
        <w:rPr>
          <w:rFonts w:eastAsia="Times New Roman"/>
          <w:spacing w:val="-10"/>
        </w:rPr>
        <w:t>у</w:t>
      </w:r>
      <w:r>
        <w:rPr>
          <w:rFonts w:eastAsia="Times New Roman"/>
        </w:rPr>
        <w:t>ж</w:t>
      </w:r>
      <w:r>
        <w:rPr>
          <w:rFonts w:eastAsia="Times New Roman"/>
          <w:spacing w:val="1"/>
        </w:rPr>
        <w:t>ин</w:t>
      </w:r>
      <w:r>
        <w:rPr>
          <w:rFonts w:eastAsia="Times New Roman"/>
        </w:rPr>
        <w:t>е</w:t>
      </w:r>
      <w:r>
        <w:rPr>
          <w:rFonts w:eastAsia="Times New Roman"/>
          <w:spacing w:val="5"/>
        </w:rPr>
        <w:t xml:space="preserve"> </w:t>
      </w:r>
      <w:r>
        <w:rPr>
          <w:rFonts w:eastAsia="Times New Roman"/>
          <w:spacing w:val="1"/>
        </w:rPr>
        <w:t>н</w:t>
      </w:r>
      <w:r>
        <w:rPr>
          <w:rFonts w:eastAsia="Times New Roman"/>
          <w:spacing w:val="-1"/>
        </w:rPr>
        <w:t>а</w:t>
      </w:r>
      <w:r>
        <w:rPr>
          <w:rFonts w:eastAsia="Times New Roman"/>
        </w:rPr>
        <w:t>б</w:t>
      </w:r>
      <w:r>
        <w:rPr>
          <w:rFonts w:eastAsia="Times New Roman"/>
          <w:spacing w:val="-1"/>
        </w:rPr>
        <w:t>а</w:t>
      </w:r>
      <w:r>
        <w:rPr>
          <w:rFonts w:eastAsia="Times New Roman"/>
          <w:spacing w:val="2"/>
        </w:rPr>
        <w:t>в</w:t>
      </w:r>
      <w:r>
        <w:rPr>
          <w:rFonts w:eastAsia="Times New Roman"/>
        </w:rPr>
        <w:t>љ</w:t>
      </w:r>
      <w:r>
        <w:rPr>
          <w:rFonts w:eastAsia="Times New Roman"/>
          <w:spacing w:val="-1"/>
        </w:rPr>
        <w:t>е</w:t>
      </w:r>
      <w:r>
        <w:rPr>
          <w:rFonts w:eastAsia="Times New Roman"/>
          <w:spacing w:val="1"/>
        </w:rPr>
        <w:t>н</w:t>
      </w:r>
      <w:r>
        <w:rPr>
          <w:rFonts w:eastAsia="Times New Roman"/>
        </w:rPr>
        <w:t>е</w:t>
      </w:r>
      <w:r>
        <w:rPr>
          <w:rFonts w:eastAsia="Times New Roman"/>
          <w:spacing w:val="5"/>
        </w:rPr>
        <w:t xml:space="preserve"> </w:t>
      </w:r>
      <w:r>
        <w:rPr>
          <w:rFonts w:eastAsia="Times New Roman"/>
          <w:spacing w:val="-11"/>
        </w:rPr>
        <w:t>к</w:t>
      </w:r>
      <w:r>
        <w:rPr>
          <w:rFonts w:eastAsia="Times New Roman"/>
          <w:spacing w:val="-7"/>
        </w:rPr>
        <w:t>о</w:t>
      </w:r>
      <w:r>
        <w:rPr>
          <w:rFonts w:eastAsia="Times New Roman"/>
        </w:rPr>
        <w:t>д</w:t>
      </w:r>
      <w:r>
        <w:rPr>
          <w:rFonts w:eastAsia="Times New Roman"/>
          <w:spacing w:val="6"/>
        </w:rPr>
        <w:t xml:space="preserve"> </w:t>
      </w:r>
      <w:r>
        <w:rPr>
          <w:rFonts w:eastAsia="Times New Roman"/>
        </w:rPr>
        <w:t>др</w:t>
      </w:r>
      <w:r>
        <w:rPr>
          <w:rFonts w:eastAsia="Times New Roman"/>
          <w:spacing w:val="-7"/>
        </w:rPr>
        <w:t>у</w:t>
      </w:r>
      <w:r>
        <w:rPr>
          <w:rFonts w:eastAsia="Times New Roman"/>
          <w:spacing w:val="-5"/>
        </w:rPr>
        <w:t>г</w:t>
      </w:r>
      <w:r>
        <w:rPr>
          <w:rFonts w:eastAsia="Times New Roman"/>
        </w:rPr>
        <w:t>ог доба</w:t>
      </w:r>
      <w:r>
        <w:rPr>
          <w:rFonts w:eastAsia="Times New Roman"/>
          <w:spacing w:val="-1"/>
        </w:rPr>
        <w:t>в</w:t>
      </w:r>
      <w:r>
        <w:rPr>
          <w:rFonts w:eastAsia="Times New Roman"/>
        </w:rPr>
        <w:t>љ</w:t>
      </w:r>
      <w:r>
        <w:rPr>
          <w:rFonts w:eastAsia="Times New Roman"/>
          <w:spacing w:val="-11"/>
        </w:rPr>
        <w:t>а</w:t>
      </w:r>
      <w:r>
        <w:rPr>
          <w:rFonts w:eastAsia="Times New Roman"/>
          <w:spacing w:val="-1"/>
        </w:rPr>
        <w:t>ча</w:t>
      </w:r>
      <w:r>
        <w:rPr>
          <w:rFonts w:eastAsia="Times New Roman"/>
        </w:rPr>
        <w:t>.</w:t>
      </w:r>
    </w:p>
    <w:p w:rsidR="007D714B" w:rsidRDefault="007D714B" w:rsidP="007D714B">
      <w:pPr>
        <w:rPr>
          <w:rFonts w:eastAsia="Times New Roman"/>
        </w:rPr>
      </w:pPr>
    </w:p>
    <w:p w:rsidR="007D714B" w:rsidRDefault="007D714B" w:rsidP="007D714B">
      <w:pPr>
        <w:spacing w:before="4" w:line="240" w:lineRule="auto"/>
        <w:ind w:left="4292" w:right="4290"/>
        <w:jc w:val="center"/>
        <w:rPr>
          <w:rFonts w:eastAsia="Times New Roman"/>
        </w:rPr>
      </w:pPr>
      <w:r>
        <w:rPr>
          <w:rFonts w:eastAsia="Times New Roman"/>
          <w:b/>
          <w:bCs/>
          <w:spacing w:val="-1"/>
        </w:rPr>
        <w:t>Ч</w:t>
      </w:r>
      <w:r>
        <w:rPr>
          <w:rFonts w:eastAsia="Times New Roman"/>
          <w:b/>
          <w:bCs/>
        </w:rPr>
        <w:t>лан 7.</w:t>
      </w:r>
    </w:p>
    <w:p w:rsidR="007D714B" w:rsidRDefault="00CE5FD2" w:rsidP="00CE5FD2">
      <w:pPr>
        <w:spacing w:line="271" w:lineRule="exact"/>
        <w:ind w:right="-20"/>
        <w:rPr>
          <w:rFonts w:eastAsia="Times New Roman"/>
        </w:rPr>
      </w:pPr>
      <w:r>
        <w:rPr>
          <w:rFonts w:eastAsia="Times New Roman"/>
          <w:spacing w:val="-21"/>
        </w:rPr>
        <w:t xml:space="preserve">                      </w:t>
      </w:r>
      <w:r w:rsidR="007D714B">
        <w:rPr>
          <w:rFonts w:eastAsia="Times New Roman"/>
          <w:spacing w:val="-21"/>
        </w:rPr>
        <w:t>У</w:t>
      </w:r>
      <w:r w:rsidR="007D714B">
        <w:rPr>
          <w:rFonts w:eastAsia="Times New Roman"/>
          <w:spacing w:val="-5"/>
        </w:rPr>
        <w:t>г</w:t>
      </w:r>
      <w:r w:rsidR="007D714B">
        <w:rPr>
          <w:rFonts w:eastAsia="Times New Roman"/>
        </w:rPr>
        <w:t>о</w:t>
      </w:r>
      <w:r w:rsidR="007D714B">
        <w:rPr>
          <w:rFonts w:eastAsia="Times New Roman"/>
          <w:spacing w:val="-3"/>
        </w:rPr>
        <w:t>в</w:t>
      </w:r>
      <w:r w:rsidR="007D714B">
        <w:rPr>
          <w:rFonts w:eastAsia="Times New Roman"/>
        </w:rPr>
        <w:t>ор</w:t>
      </w:r>
      <w:r w:rsidR="007D714B">
        <w:rPr>
          <w:rFonts w:eastAsia="Times New Roman"/>
          <w:spacing w:val="29"/>
        </w:rPr>
        <w:t xml:space="preserve"> </w:t>
      </w:r>
      <w:r w:rsidR="007D714B">
        <w:rPr>
          <w:rFonts w:eastAsia="Times New Roman"/>
          <w:spacing w:val="4"/>
        </w:rPr>
        <w:t>с</w:t>
      </w:r>
      <w:r w:rsidR="007D714B">
        <w:rPr>
          <w:rFonts w:eastAsia="Times New Roman"/>
        </w:rPr>
        <w:t>е</w:t>
      </w:r>
      <w:r w:rsidR="007D714B">
        <w:rPr>
          <w:rFonts w:eastAsia="Times New Roman"/>
          <w:spacing w:val="28"/>
        </w:rPr>
        <w:t xml:space="preserve"> </w:t>
      </w:r>
      <w:r w:rsidR="007D714B">
        <w:rPr>
          <w:rFonts w:eastAsia="Times New Roman"/>
          <w:spacing w:val="1"/>
        </w:rPr>
        <w:t>з</w:t>
      </w:r>
      <w:r w:rsidR="007D714B">
        <w:rPr>
          <w:rFonts w:eastAsia="Times New Roman"/>
          <w:spacing w:val="-1"/>
        </w:rPr>
        <w:t>а</w:t>
      </w:r>
      <w:r w:rsidR="007D714B">
        <w:rPr>
          <w:rFonts w:eastAsia="Times New Roman"/>
          <w:spacing w:val="1"/>
        </w:rPr>
        <w:t>к</w:t>
      </w:r>
      <w:r w:rsidR="007D714B">
        <w:rPr>
          <w:rFonts w:eastAsia="Times New Roman"/>
          <w:spacing w:val="3"/>
        </w:rPr>
        <w:t>љ</w:t>
      </w:r>
      <w:r w:rsidR="007D714B">
        <w:rPr>
          <w:rFonts w:eastAsia="Times New Roman"/>
          <w:spacing w:val="-5"/>
        </w:rPr>
        <w:t>у</w:t>
      </w:r>
      <w:r w:rsidR="007D714B">
        <w:rPr>
          <w:rFonts w:eastAsia="Times New Roman"/>
          <w:spacing w:val="1"/>
        </w:rPr>
        <w:t>ч</w:t>
      </w:r>
      <w:r w:rsidR="007D714B">
        <w:rPr>
          <w:rFonts w:eastAsia="Times New Roman"/>
          <w:spacing w:val="-5"/>
        </w:rPr>
        <w:t>у</w:t>
      </w:r>
      <w:r w:rsidR="007D714B">
        <w:rPr>
          <w:rFonts w:eastAsia="Times New Roman"/>
          <w:spacing w:val="3"/>
        </w:rPr>
        <w:t>ј</w:t>
      </w:r>
      <w:r w:rsidR="007D714B">
        <w:rPr>
          <w:rFonts w:eastAsia="Times New Roman"/>
        </w:rPr>
        <w:t>е</w:t>
      </w:r>
      <w:r w:rsidR="007D714B">
        <w:rPr>
          <w:rFonts w:eastAsia="Times New Roman"/>
          <w:spacing w:val="30"/>
        </w:rPr>
        <w:t xml:space="preserve"> </w:t>
      </w:r>
      <w:r w:rsidR="007D714B">
        <w:rPr>
          <w:rFonts w:eastAsia="Times New Roman"/>
          <w:spacing w:val="1"/>
        </w:rPr>
        <w:t>н</w:t>
      </w:r>
      <w:r w:rsidR="007D714B">
        <w:rPr>
          <w:rFonts w:eastAsia="Times New Roman"/>
        </w:rPr>
        <w:t>а</w:t>
      </w:r>
      <w:r w:rsidR="007D714B">
        <w:rPr>
          <w:rFonts w:eastAsia="Times New Roman"/>
          <w:spacing w:val="28"/>
        </w:rPr>
        <w:t xml:space="preserve"> </w:t>
      </w:r>
      <w:r w:rsidR="007D714B">
        <w:rPr>
          <w:rFonts w:eastAsia="Times New Roman"/>
          <w:spacing w:val="-7"/>
        </w:rPr>
        <w:t>о</w:t>
      </w:r>
      <w:r w:rsidR="007D714B">
        <w:rPr>
          <w:rFonts w:eastAsia="Times New Roman"/>
        </w:rPr>
        <w:t>др</w:t>
      </w:r>
      <w:r w:rsidR="007D714B">
        <w:rPr>
          <w:rFonts w:eastAsia="Times New Roman"/>
          <w:spacing w:val="1"/>
        </w:rPr>
        <w:t>е</w:t>
      </w:r>
      <w:r w:rsidR="007D714B">
        <w:rPr>
          <w:rFonts w:eastAsia="Times New Roman"/>
        </w:rPr>
        <w:t>ђ</w:t>
      </w:r>
      <w:r w:rsidR="007D714B">
        <w:rPr>
          <w:rFonts w:eastAsia="Times New Roman"/>
          <w:spacing w:val="-2"/>
        </w:rPr>
        <w:t>е</w:t>
      </w:r>
      <w:r w:rsidR="007D714B">
        <w:rPr>
          <w:rFonts w:eastAsia="Times New Roman"/>
          <w:spacing w:val="1"/>
        </w:rPr>
        <w:t>н</w:t>
      </w:r>
      <w:r w:rsidR="007D714B">
        <w:rPr>
          <w:rFonts w:eastAsia="Times New Roman"/>
        </w:rPr>
        <w:t>о</w:t>
      </w:r>
      <w:r w:rsidR="007D714B">
        <w:rPr>
          <w:rFonts w:eastAsia="Times New Roman"/>
          <w:spacing w:val="29"/>
        </w:rPr>
        <w:t xml:space="preserve"> </w:t>
      </w:r>
      <w:r w:rsidR="007D714B">
        <w:rPr>
          <w:rFonts w:eastAsia="Times New Roman"/>
        </w:rPr>
        <w:t>в</w:t>
      </w:r>
      <w:r w:rsidR="007D714B">
        <w:rPr>
          <w:rFonts w:eastAsia="Times New Roman"/>
          <w:spacing w:val="2"/>
        </w:rPr>
        <w:t>р</w:t>
      </w:r>
      <w:r w:rsidR="007D714B">
        <w:rPr>
          <w:rFonts w:eastAsia="Times New Roman"/>
          <w:spacing w:val="-1"/>
        </w:rPr>
        <w:t>ем</w:t>
      </w:r>
      <w:r w:rsidR="007D714B">
        <w:rPr>
          <w:rFonts w:eastAsia="Times New Roman"/>
        </w:rPr>
        <w:t>е</w:t>
      </w:r>
      <w:r w:rsidR="007D714B">
        <w:rPr>
          <w:rFonts w:eastAsia="Times New Roman"/>
          <w:spacing w:val="32"/>
        </w:rPr>
        <w:t xml:space="preserve"> </w:t>
      </w:r>
      <w:r w:rsidR="007D714B">
        <w:rPr>
          <w:rFonts w:eastAsia="Times New Roman"/>
        </w:rPr>
        <w:t>до</w:t>
      </w:r>
      <w:r w:rsidR="007D714B">
        <w:rPr>
          <w:rFonts w:eastAsia="Times New Roman"/>
          <w:spacing w:val="29"/>
        </w:rPr>
        <w:t xml:space="preserve"> </w:t>
      </w:r>
      <w:r w:rsidR="007D714B">
        <w:rPr>
          <w:rFonts w:eastAsia="Times New Roman"/>
          <w:spacing w:val="1"/>
        </w:rPr>
        <w:t>к</w:t>
      </w:r>
      <w:r w:rsidR="007D714B">
        <w:rPr>
          <w:rFonts w:eastAsia="Times New Roman"/>
        </w:rPr>
        <w:t>р</w:t>
      </w:r>
      <w:r w:rsidR="007D714B">
        <w:rPr>
          <w:rFonts w:eastAsia="Times New Roman"/>
          <w:spacing w:val="-1"/>
        </w:rPr>
        <w:t>а</w:t>
      </w:r>
      <w:r w:rsidR="007D714B">
        <w:rPr>
          <w:rFonts w:eastAsia="Times New Roman"/>
        </w:rPr>
        <w:t>ја</w:t>
      </w:r>
      <w:r w:rsidR="007D714B">
        <w:rPr>
          <w:rFonts w:eastAsia="Times New Roman"/>
          <w:spacing w:val="34"/>
        </w:rPr>
        <w:t xml:space="preserve"> </w:t>
      </w:r>
      <w:r w:rsidR="007D714B">
        <w:rPr>
          <w:rFonts w:eastAsia="Times New Roman"/>
          <w:spacing w:val="1"/>
        </w:rPr>
        <w:t>н</w:t>
      </w:r>
      <w:r w:rsidR="007D714B">
        <w:rPr>
          <w:rFonts w:eastAsia="Times New Roman"/>
          <w:spacing w:val="-1"/>
        </w:rPr>
        <w:t>ас</w:t>
      </w:r>
      <w:r w:rsidR="007D714B">
        <w:rPr>
          <w:rFonts w:eastAsia="Times New Roman"/>
          <w:spacing w:val="5"/>
        </w:rPr>
        <w:t>т</w:t>
      </w:r>
      <w:r w:rsidR="007D714B">
        <w:rPr>
          <w:rFonts w:eastAsia="Times New Roman"/>
          <w:spacing w:val="-1"/>
        </w:rPr>
        <w:t>а</w:t>
      </w:r>
      <w:r w:rsidR="007D714B">
        <w:rPr>
          <w:rFonts w:eastAsia="Times New Roman"/>
        </w:rPr>
        <w:t>вне</w:t>
      </w:r>
      <w:r w:rsidR="00D1452E">
        <w:rPr>
          <w:rFonts w:eastAsia="Times New Roman"/>
        </w:rPr>
        <w:t xml:space="preserve"> 2020/2021</w:t>
      </w:r>
      <w:r w:rsidR="007D714B">
        <w:rPr>
          <w:rFonts w:eastAsia="Times New Roman"/>
          <w:spacing w:val="29"/>
        </w:rPr>
        <w:t xml:space="preserve"> </w:t>
      </w:r>
      <w:r w:rsidR="007D714B">
        <w:rPr>
          <w:rFonts w:eastAsia="Times New Roman"/>
          <w:spacing w:val="-5"/>
        </w:rPr>
        <w:t>г</w:t>
      </w:r>
      <w:r w:rsidR="007D714B">
        <w:rPr>
          <w:rFonts w:eastAsia="Times New Roman"/>
          <w:spacing w:val="-7"/>
        </w:rPr>
        <w:t>о</w:t>
      </w:r>
      <w:r w:rsidR="007D714B">
        <w:rPr>
          <w:rFonts w:eastAsia="Times New Roman"/>
        </w:rPr>
        <w:t>д</w:t>
      </w:r>
      <w:r w:rsidR="007D714B">
        <w:rPr>
          <w:rFonts w:eastAsia="Times New Roman"/>
          <w:spacing w:val="1"/>
        </w:rPr>
        <w:t>ин</w:t>
      </w:r>
      <w:r w:rsidR="007D714B">
        <w:rPr>
          <w:rFonts w:eastAsia="Times New Roman"/>
          <w:spacing w:val="-1"/>
        </w:rPr>
        <w:t>е</w:t>
      </w:r>
      <w:r w:rsidR="007D714B">
        <w:rPr>
          <w:rFonts w:eastAsia="Times New Roman"/>
        </w:rPr>
        <w:t>,</w:t>
      </w:r>
      <w:r w:rsidR="007D714B">
        <w:rPr>
          <w:rFonts w:eastAsia="Times New Roman"/>
          <w:spacing w:val="29"/>
        </w:rPr>
        <w:t xml:space="preserve"> </w:t>
      </w:r>
      <w:r w:rsidR="007D714B">
        <w:rPr>
          <w:rFonts w:eastAsia="Times New Roman"/>
        </w:rPr>
        <w:t>р</w:t>
      </w:r>
      <w:r w:rsidR="007D714B">
        <w:rPr>
          <w:rFonts w:eastAsia="Times New Roman"/>
          <w:spacing w:val="-11"/>
        </w:rPr>
        <w:t>а</w:t>
      </w:r>
      <w:r w:rsidR="007D714B">
        <w:rPr>
          <w:rFonts w:eastAsia="Times New Roman"/>
          <w:spacing w:val="4"/>
        </w:rPr>
        <w:t>ч</w:t>
      </w:r>
      <w:r w:rsidR="007D714B">
        <w:rPr>
          <w:rFonts w:eastAsia="Times New Roman"/>
          <w:spacing w:val="-5"/>
        </w:rPr>
        <w:t>у</w:t>
      </w:r>
      <w:r w:rsidR="007D714B">
        <w:rPr>
          <w:rFonts w:eastAsia="Times New Roman"/>
          <w:spacing w:val="1"/>
        </w:rPr>
        <w:t>н</w:t>
      </w:r>
      <w:r w:rsidR="007D714B">
        <w:rPr>
          <w:rFonts w:eastAsia="Times New Roman"/>
          <w:spacing w:val="-1"/>
        </w:rPr>
        <w:t>а</w:t>
      </w:r>
      <w:r w:rsidR="007D714B">
        <w:rPr>
          <w:rFonts w:eastAsia="Times New Roman"/>
          <w:spacing w:val="5"/>
        </w:rPr>
        <w:t>ј</w:t>
      </w:r>
      <w:r w:rsidR="007D714B">
        <w:rPr>
          <w:rFonts w:eastAsia="Times New Roman"/>
          <w:spacing w:val="-5"/>
        </w:rPr>
        <w:t>у</w:t>
      </w:r>
      <w:r w:rsidR="007D714B">
        <w:rPr>
          <w:rFonts w:eastAsia="Times New Roman"/>
        </w:rPr>
        <w:t>ћи</w:t>
      </w:r>
      <w:r w:rsidR="007D714B">
        <w:rPr>
          <w:rFonts w:eastAsia="Times New Roman"/>
          <w:spacing w:val="30"/>
        </w:rPr>
        <w:t xml:space="preserve"> </w:t>
      </w:r>
      <w:r w:rsidR="007D714B">
        <w:rPr>
          <w:rFonts w:eastAsia="Times New Roman"/>
          <w:spacing w:val="-7"/>
        </w:rPr>
        <w:t>о</w:t>
      </w:r>
      <w:r w:rsidR="007D714B">
        <w:rPr>
          <w:rFonts w:eastAsia="Times New Roman"/>
        </w:rPr>
        <w:t>д</w:t>
      </w:r>
      <w:r w:rsidR="00D1452E">
        <w:rPr>
          <w:rFonts w:eastAsia="Times New Roman"/>
        </w:rPr>
        <w:t xml:space="preserve"> </w:t>
      </w:r>
      <w:r w:rsidR="007D714B">
        <w:rPr>
          <w:rFonts w:eastAsia="Times New Roman"/>
        </w:rPr>
        <w:t>д</w:t>
      </w:r>
      <w:r w:rsidR="007D714B">
        <w:rPr>
          <w:rFonts w:eastAsia="Times New Roman"/>
          <w:spacing w:val="-1"/>
        </w:rPr>
        <w:t>а</w:t>
      </w:r>
      <w:r w:rsidR="007D714B">
        <w:rPr>
          <w:rFonts w:eastAsia="Times New Roman"/>
          <w:spacing w:val="1"/>
        </w:rPr>
        <w:t>н</w:t>
      </w:r>
      <w:r w:rsidR="007D714B">
        <w:rPr>
          <w:rFonts w:eastAsia="Times New Roman"/>
        </w:rPr>
        <w:t>а</w:t>
      </w:r>
      <w:r w:rsidR="007D714B">
        <w:rPr>
          <w:rFonts w:eastAsia="Times New Roman"/>
          <w:spacing w:val="-1"/>
        </w:rPr>
        <w:t xml:space="preserve"> </w:t>
      </w:r>
      <w:r w:rsidR="007D714B">
        <w:rPr>
          <w:rFonts w:eastAsia="Times New Roman"/>
          <w:spacing w:val="1"/>
        </w:rPr>
        <w:t>п</w:t>
      </w:r>
      <w:r w:rsidR="007D714B">
        <w:rPr>
          <w:rFonts w:eastAsia="Times New Roman"/>
          <w:spacing w:val="-2"/>
        </w:rPr>
        <w:t>о</w:t>
      </w:r>
      <w:r w:rsidR="007D714B">
        <w:rPr>
          <w:rFonts w:eastAsia="Times New Roman"/>
        </w:rPr>
        <w:t>т</w:t>
      </w:r>
      <w:r w:rsidR="007D714B">
        <w:rPr>
          <w:rFonts w:eastAsia="Times New Roman"/>
          <w:spacing w:val="-1"/>
        </w:rPr>
        <w:t>п</w:t>
      </w:r>
      <w:r w:rsidR="007D714B">
        <w:rPr>
          <w:rFonts w:eastAsia="Times New Roman"/>
          <w:spacing w:val="1"/>
        </w:rPr>
        <w:t>и</w:t>
      </w:r>
      <w:r w:rsidR="007D714B">
        <w:rPr>
          <w:rFonts w:eastAsia="Times New Roman"/>
          <w:spacing w:val="-1"/>
        </w:rPr>
        <w:t>с</w:t>
      </w:r>
      <w:r w:rsidR="007D714B">
        <w:rPr>
          <w:rFonts w:eastAsia="Times New Roman"/>
          <w:spacing w:val="1"/>
        </w:rPr>
        <w:t>и</w:t>
      </w:r>
      <w:r w:rsidR="007D714B">
        <w:rPr>
          <w:rFonts w:eastAsia="Times New Roman"/>
          <w:spacing w:val="-3"/>
        </w:rPr>
        <w:t>в</w:t>
      </w:r>
      <w:r w:rsidR="007D714B">
        <w:rPr>
          <w:rFonts w:eastAsia="Times New Roman"/>
          <w:spacing w:val="-1"/>
        </w:rPr>
        <w:t>а</w:t>
      </w:r>
      <w:r w:rsidR="007D714B">
        <w:rPr>
          <w:rFonts w:eastAsia="Times New Roman"/>
        </w:rPr>
        <w:t>ња</w:t>
      </w:r>
      <w:r w:rsidR="007D714B">
        <w:rPr>
          <w:rFonts w:eastAsia="Times New Roman"/>
          <w:spacing w:val="-2"/>
        </w:rPr>
        <w:t xml:space="preserve"> </w:t>
      </w:r>
      <w:r w:rsidR="007D714B">
        <w:rPr>
          <w:rFonts w:eastAsia="Times New Roman"/>
          <w:spacing w:val="-21"/>
        </w:rPr>
        <w:t>У</w:t>
      </w:r>
      <w:r w:rsidR="007D714B">
        <w:rPr>
          <w:rFonts w:eastAsia="Times New Roman"/>
          <w:spacing w:val="-5"/>
        </w:rPr>
        <w:t>г</w:t>
      </w:r>
      <w:r w:rsidR="007D714B">
        <w:rPr>
          <w:rFonts w:eastAsia="Times New Roman"/>
        </w:rPr>
        <w:t>о</w:t>
      </w:r>
      <w:r w:rsidR="007D714B">
        <w:rPr>
          <w:rFonts w:eastAsia="Times New Roman"/>
          <w:spacing w:val="-3"/>
        </w:rPr>
        <w:t>в</w:t>
      </w:r>
      <w:r w:rsidR="007D714B">
        <w:rPr>
          <w:rFonts w:eastAsia="Times New Roman"/>
        </w:rPr>
        <w:t>ора.</w:t>
      </w:r>
    </w:p>
    <w:p w:rsidR="007D714B" w:rsidRPr="00E50360" w:rsidRDefault="007D714B" w:rsidP="007D714B">
      <w:pPr>
        <w:spacing w:before="18" w:line="260" w:lineRule="exact"/>
        <w:rPr>
          <w:rFonts w:ascii="Calibri" w:eastAsia="Calibri" w:hAnsi="Calibri"/>
          <w:sz w:val="26"/>
          <w:szCs w:val="26"/>
        </w:rPr>
      </w:pPr>
    </w:p>
    <w:p w:rsidR="007D714B" w:rsidRDefault="007D714B" w:rsidP="007D714B">
      <w:pPr>
        <w:spacing w:line="240" w:lineRule="auto"/>
        <w:ind w:left="4292" w:right="4290"/>
        <w:jc w:val="center"/>
        <w:rPr>
          <w:rFonts w:eastAsia="Times New Roman"/>
        </w:rPr>
      </w:pPr>
      <w:r>
        <w:rPr>
          <w:rFonts w:eastAsia="Times New Roman"/>
          <w:b/>
          <w:bCs/>
          <w:spacing w:val="-1"/>
        </w:rPr>
        <w:t>Ч</w:t>
      </w:r>
      <w:r>
        <w:rPr>
          <w:rFonts w:eastAsia="Times New Roman"/>
          <w:b/>
          <w:bCs/>
        </w:rPr>
        <w:t>лан 8.</w:t>
      </w:r>
    </w:p>
    <w:p w:rsidR="007D714B" w:rsidRDefault="007D714B" w:rsidP="007D714B">
      <w:pPr>
        <w:spacing w:line="271" w:lineRule="exact"/>
        <w:ind w:left="700" w:right="-20"/>
        <w:rPr>
          <w:rFonts w:eastAsia="Times New Roman"/>
        </w:rPr>
      </w:pPr>
      <w:r>
        <w:rPr>
          <w:rFonts w:eastAsia="Times New Roman"/>
          <w:spacing w:val="-21"/>
        </w:rPr>
        <w:t>У</w:t>
      </w:r>
      <w:r>
        <w:rPr>
          <w:rFonts w:eastAsia="Times New Roman"/>
          <w:spacing w:val="-5"/>
        </w:rPr>
        <w:t>г</w:t>
      </w:r>
      <w:r>
        <w:rPr>
          <w:rFonts w:eastAsia="Times New Roman"/>
        </w:rPr>
        <w:t>о</w:t>
      </w:r>
      <w:r>
        <w:rPr>
          <w:rFonts w:eastAsia="Times New Roman"/>
          <w:spacing w:val="-3"/>
        </w:rPr>
        <w:t>в</w:t>
      </w:r>
      <w:r>
        <w:rPr>
          <w:rFonts w:eastAsia="Times New Roman"/>
        </w:rPr>
        <w:t>ор</w:t>
      </w:r>
      <w:r>
        <w:rPr>
          <w:rFonts w:eastAsia="Times New Roman"/>
          <w:spacing w:val="1"/>
        </w:rPr>
        <w:t>н</w:t>
      </w:r>
      <w:r>
        <w:rPr>
          <w:rFonts w:eastAsia="Times New Roman"/>
        </w:rPr>
        <w:t>е</w:t>
      </w:r>
      <w:r>
        <w:rPr>
          <w:rFonts w:eastAsia="Times New Roman"/>
          <w:spacing w:val="16"/>
        </w:rPr>
        <w:t xml:space="preserve"> </w:t>
      </w:r>
      <w:r>
        <w:rPr>
          <w:rFonts w:eastAsia="Times New Roman"/>
          <w:spacing w:val="-1"/>
        </w:rPr>
        <w:t>с</w:t>
      </w:r>
      <w:r>
        <w:rPr>
          <w:rFonts w:eastAsia="Times New Roman"/>
          <w:spacing w:val="3"/>
        </w:rPr>
        <w:t>т</w:t>
      </w:r>
      <w:r>
        <w:rPr>
          <w:rFonts w:eastAsia="Times New Roman"/>
        </w:rPr>
        <w:t>р</w:t>
      </w:r>
      <w:r>
        <w:rPr>
          <w:rFonts w:eastAsia="Times New Roman"/>
          <w:spacing w:val="-1"/>
        </w:rPr>
        <w:t>а</w:t>
      </w:r>
      <w:r>
        <w:rPr>
          <w:rFonts w:eastAsia="Times New Roman"/>
          <w:spacing w:val="1"/>
        </w:rPr>
        <w:t>н</w:t>
      </w:r>
      <w:r>
        <w:rPr>
          <w:rFonts w:eastAsia="Times New Roman"/>
        </w:rPr>
        <w:t>е</w:t>
      </w:r>
      <w:r>
        <w:rPr>
          <w:rFonts w:eastAsia="Times New Roman"/>
          <w:spacing w:val="16"/>
        </w:rPr>
        <w:t xml:space="preserve"> </w:t>
      </w:r>
      <w:r>
        <w:rPr>
          <w:rFonts w:eastAsia="Times New Roman"/>
          <w:spacing w:val="-1"/>
        </w:rPr>
        <w:t>и</w:t>
      </w:r>
      <w:r>
        <w:rPr>
          <w:rFonts w:eastAsia="Times New Roman"/>
          <w:spacing w:val="-3"/>
        </w:rPr>
        <w:t>м</w:t>
      </w:r>
      <w:r>
        <w:rPr>
          <w:rFonts w:eastAsia="Times New Roman"/>
          <w:spacing w:val="-1"/>
        </w:rPr>
        <w:t>а</w:t>
      </w:r>
      <w:r>
        <w:rPr>
          <w:rFonts w:eastAsia="Times New Roman"/>
          <w:spacing w:val="5"/>
        </w:rPr>
        <w:t>ј</w:t>
      </w:r>
      <w:r>
        <w:rPr>
          <w:rFonts w:eastAsia="Times New Roman"/>
        </w:rPr>
        <w:t>у</w:t>
      </w:r>
      <w:r>
        <w:rPr>
          <w:rFonts w:eastAsia="Times New Roman"/>
          <w:spacing w:val="9"/>
        </w:rPr>
        <w:t xml:space="preserve"> </w:t>
      </w:r>
      <w:r>
        <w:rPr>
          <w:rFonts w:eastAsia="Times New Roman"/>
          <w:spacing w:val="1"/>
        </w:rPr>
        <w:t>п</w:t>
      </w:r>
      <w:r>
        <w:rPr>
          <w:rFonts w:eastAsia="Times New Roman"/>
        </w:rPr>
        <w:t>р</w:t>
      </w:r>
      <w:r>
        <w:rPr>
          <w:rFonts w:eastAsia="Times New Roman"/>
          <w:spacing w:val="1"/>
        </w:rPr>
        <w:t>а</w:t>
      </w:r>
      <w:r>
        <w:rPr>
          <w:rFonts w:eastAsia="Times New Roman"/>
          <w:spacing w:val="-3"/>
        </w:rPr>
        <w:t>в</w:t>
      </w:r>
      <w:r>
        <w:rPr>
          <w:rFonts w:eastAsia="Times New Roman"/>
        </w:rPr>
        <w:t>о</w:t>
      </w:r>
      <w:r>
        <w:rPr>
          <w:rFonts w:eastAsia="Times New Roman"/>
          <w:spacing w:val="17"/>
        </w:rPr>
        <w:t xml:space="preserve"> </w:t>
      </w:r>
      <w:r>
        <w:rPr>
          <w:rFonts w:eastAsia="Times New Roman"/>
        </w:rPr>
        <w:t>да</w:t>
      </w:r>
      <w:r>
        <w:rPr>
          <w:rFonts w:eastAsia="Times New Roman"/>
          <w:spacing w:val="16"/>
        </w:rPr>
        <w:t xml:space="preserve"> </w:t>
      </w:r>
      <w:r>
        <w:rPr>
          <w:rFonts w:eastAsia="Times New Roman"/>
        </w:rPr>
        <w:t>ј</w:t>
      </w:r>
      <w:r>
        <w:rPr>
          <w:rFonts w:eastAsia="Times New Roman"/>
          <w:spacing w:val="-3"/>
        </w:rPr>
        <w:t>е</w:t>
      </w:r>
      <w:r>
        <w:rPr>
          <w:rFonts w:eastAsia="Times New Roman"/>
        </w:rPr>
        <w:t>д</w:t>
      </w:r>
      <w:r>
        <w:rPr>
          <w:rFonts w:eastAsia="Times New Roman"/>
          <w:spacing w:val="1"/>
        </w:rPr>
        <w:t>н</w:t>
      </w:r>
      <w:r>
        <w:rPr>
          <w:rFonts w:eastAsia="Times New Roman"/>
          <w:spacing w:val="5"/>
        </w:rPr>
        <w:t>о</w:t>
      </w:r>
      <w:r>
        <w:rPr>
          <w:rFonts w:eastAsia="Times New Roman"/>
          <w:spacing w:val="-1"/>
        </w:rPr>
        <w:t>с</w:t>
      </w:r>
      <w:r>
        <w:rPr>
          <w:rFonts w:eastAsia="Times New Roman"/>
          <w:spacing w:val="3"/>
        </w:rPr>
        <w:t>т</w:t>
      </w:r>
      <w:r>
        <w:rPr>
          <w:rFonts w:eastAsia="Times New Roman"/>
        </w:rPr>
        <w:t>р</w:t>
      </w:r>
      <w:r>
        <w:rPr>
          <w:rFonts w:eastAsia="Times New Roman"/>
          <w:spacing w:val="-1"/>
        </w:rPr>
        <w:t>а</w:t>
      </w:r>
      <w:r>
        <w:rPr>
          <w:rFonts w:eastAsia="Times New Roman"/>
          <w:spacing w:val="1"/>
        </w:rPr>
        <w:t>н</w:t>
      </w:r>
      <w:r>
        <w:rPr>
          <w:rFonts w:eastAsia="Times New Roman"/>
        </w:rPr>
        <w:t>о</w:t>
      </w:r>
      <w:r>
        <w:rPr>
          <w:rFonts w:eastAsia="Times New Roman"/>
          <w:spacing w:val="17"/>
        </w:rPr>
        <w:t xml:space="preserve"> </w:t>
      </w:r>
      <w:r>
        <w:rPr>
          <w:rFonts w:eastAsia="Times New Roman"/>
          <w:spacing w:val="1"/>
        </w:rPr>
        <w:t>пи</w:t>
      </w:r>
      <w:r>
        <w:rPr>
          <w:rFonts w:eastAsia="Times New Roman"/>
          <w:spacing w:val="-1"/>
        </w:rPr>
        <w:t>сме</w:t>
      </w:r>
      <w:r>
        <w:rPr>
          <w:rFonts w:eastAsia="Times New Roman"/>
          <w:spacing w:val="1"/>
        </w:rPr>
        <w:t>н</w:t>
      </w:r>
      <w:r>
        <w:rPr>
          <w:rFonts w:eastAsia="Times New Roman"/>
        </w:rPr>
        <w:t>о</w:t>
      </w:r>
      <w:r>
        <w:rPr>
          <w:rFonts w:eastAsia="Times New Roman"/>
          <w:spacing w:val="17"/>
        </w:rPr>
        <w:t xml:space="preserve"> </w:t>
      </w:r>
      <w:r>
        <w:rPr>
          <w:rFonts w:eastAsia="Times New Roman"/>
        </w:rPr>
        <w:t>р</w:t>
      </w:r>
      <w:r>
        <w:rPr>
          <w:rFonts w:eastAsia="Times New Roman"/>
          <w:spacing w:val="-1"/>
        </w:rPr>
        <w:t>ас</w:t>
      </w:r>
      <w:r>
        <w:rPr>
          <w:rFonts w:eastAsia="Times New Roman"/>
          <w:spacing w:val="1"/>
        </w:rPr>
        <w:t>к</w:t>
      </w:r>
      <w:r>
        <w:rPr>
          <w:rFonts w:eastAsia="Times New Roman"/>
          <w:spacing w:val="-1"/>
        </w:rPr>
        <w:t>и</w:t>
      </w:r>
      <w:r>
        <w:rPr>
          <w:rFonts w:eastAsia="Times New Roman"/>
          <w:spacing w:val="3"/>
        </w:rPr>
        <w:t>н</w:t>
      </w:r>
      <w:r>
        <w:rPr>
          <w:rFonts w:eastAsia="Times New Roman"/>
        </w:rPr>
        <w:t>у</w:t>
      </w:r>
      <w:r>
        <w:rPr>
          <w:rFonts w:eastAsia="Times New Roman"/>
          <w:spacing w:val="14"/>
        </w:rPr>
        <w:t xml:space="preserve"> </w:t>
      </w:r>
      <w:r>
        <w:rPr>
          <w:rFonts w:eastAsia="Times New Roman"/>
          <w:spacing w:val="-2"/>
        </w:rPr>
        <w:t>у</w:t>
      </w:r>
      <w:r>
        <w:rPr>
          <w:rFonts w:eastAsia="Times New Roman"/>
          <w:spacing w:val="-5"/>
        </w:rPr>
        <w:t>г</w:t>
      </w:r>
      <w:r>
        <w:rPr>
          <w:rFonts w:eastAsia="Times New Roman"/>
        </w:rPr>
        <w:t>о</w:t>
      </w:r>
      <w:r>
        <w:rPr>
          <w:rFonts w:eastAsia="Times New Roman"/>
          <w:spacing w:val="-3"/>
        </w:rPr>
        <w:t>в</w:t>
      </w:r>
      <w:r>
        <w:rPr>
          <w:rFonts w:eastAsia="Times New Roman"/>
        </w:rPr>
        <w:t>ор</w:t>
      </w:r>
      <w:r>
        <w:rPr>
          <w:rFonts w:eastAsia="Times New Roman"/>
          <w:spacing w:val="17"/>
        </w:rPr>
        <w:t xml:space="preserve"> </w:t>
      </w:r>
      <w:r>
        <w:rPr>
          <w:rFonts w:eastAsia="Times New Roman"/>
          <w:spacing w:val="1"/>
        </w:rPr>
        <w:t>с</w:t>
      </w:r>
      <w:r>
        <w:rPr>
          <w:rFonts w:eastAsia="Times New Roman"/>
        </w:rPr>
        <w:t>а</w:t>
      </w:r>
      <w:r>
        <w:rPr>
          <w:rFonts w:eastAsia="Times New Roman"/>
          <w:spacing w:val="16"/>
        </w:rPr>
        <w:t xml:space="preserve"> </w:t>
      </w:r>
      <w:r>
        <w:rPr>
          <w:rFonts w:eastAsia="Times New Roman"/>
          <w:spacing w:val="-2"/>
        </w:rPr>
        <w:t>о</w:t>
      </w:r>
      <w:r>
        <w:rPr>
          <w:rFonts w:eastAsia="Times New Roman"/>
        </w:rPr>
        <w:t>т</w:t>
      </w:r>
      <w:r>
        <w:rPr>
          <w:rFonts w:eastAsia="Times New Roman"/>
          <w:spacing w:val="-4"/>
        </w:rPr>
        <w:t>к</w:t>
      </w:r>
      <w:r>
        <w:rPr>
          <w:rFonts w:eastAsia="Times New Roman"/>
          <w:spacing w:val="-1"/>
        </w:rPr>
        <w:t>а</w:t>
      </w:r>
      <w:r>
        <w:rPr>
          <w:rFonts w:eastAsia="Times New Roman"/>
          <w:spacing w:val="1"/>
        </w:rPr>
        <w:t>зни</w:t>
      </w:r>
      <w:r>
        <w:rPr>
          <w:rFonts w:eastAsia="Times New Roman"/>
        </w:rPr>
        <w:t>м</w:t>
      </w:r>
    </w:p>
    <w:p w:rsidR="007D714B" w:rsidRDefault="007D714B" w:rsidP="007D714B">
      <w:pPr>
        <w:spacing w:line="240" w:lineRule="auto"/>
        <w:ind w:left="220" w:right="-20"/>
        <w:rPr>
          <w:rFonts w:eastAsia="Times New Roman"/>
        </w:rPr>
      </w:pPr>
      <w:r>
        <w:rPr>
          <w:rFonts w:eastAsia="Times New Roman"/>
        </w:rPr>
        <w:t>ро</w:t>
      </w:r>
      <w:r>
        <w:rPr>
          <w:rFonts w:eastAsia="Times New Roman"/>
          <w:spacing w:val="-11"/>
        </w:rPr>
        <w:t>к</w:t>
      </w:r>
      <w:r>
        <w:rPr>
          <w:rFonts w:eastAsia="Times New Roman"/>
          <w:spacing w:val="-5"/>
        </w:rPr>
        <w:t>о</w:t>
      </w:r>
      <w:r>
        <w:rPr>
          <w:rFonts w:eastAsia="Times New Roman"/>
        </w:rPr>
        <w:t>м</w:t>
      </w:r>
      <w:r>
        <w:rPr>
          <w:rFonts w:eastAsia="Times New Roman"/>
          <w:spacing w:val="-1"/>
        </w:rPr>
        <w:t xml:space="preserve"> </w:t>
      </w:r>
      <w:r>
        <w:rPr>
          <w:rFonts w:eastAsia="Times New Roman"/>
          <w:spacing w:val="-7"/>
        </w:rPr>
        <w:t>о</w:t>
      </w:r>
      <w:r>
        <w:rPr>
          <w:rFonts w:eastAsia="Times New Roman"/>
        </w:rPr>
        <w:t>д 30 дана.</w:t>
      </w:r>
    </w:p>
    <w:p w:rsidR="007D714B" w:rsidRDefault="007D714B" w:rsidP="007D714B">
      <w:pPr>
        <w:spacing w:line="240" w:lineRule="auto"/>
        <w:ind w:left="220" w:right="187" w:firstLine="540"/>
        <w:rPr>
          <w:rFonts w:eastAsia="Times New Roman"/>
        </w:rPr>
      </w:pPr>
      <w:r>
        <w:rPr>
          <w:rFonts w:eastAsia="Times New Roman"/>
          <w:spacing w:val="1"/>
        </w:rPr>
        <w:t>Р</w:t>
      </w:r>
      <w:r>
        <w:rPr>
          <w:rFonts w:eastAsia="Times New Roman"/>
          <w:spacing w:val="-1"/>
        </w:rPr>
        <w:t>ас</w:t>
      </w:r>
      <w:r>
        <w:rPr>
          <w:rFonts w:eastAsia="Times New Roman"/>
          <w:spacing w:val="1"/>
        </w:rPr>
        <w:t>ки</w:t>
      </w:r>
      <w:r>
        <w:rPr>
          <w:rFonts w:eastAsia="Times New Roman"/>
        </w:rPr>
        <w:t xml:space="preserve">д  </w:t>
      </w:r>
      <w:r>
        <w:rPr>
          <w:rFonts w:eastAsia="Times New Roman"/>
          <w:spacing w:val="5"/>
        </w:rPr>
        <w:t xml:space="preserve"> </w:t>
      </w:r>
      <w:r>
        <w:rPr>
          <w:rFonts w:eastAsia="Times New Roman"/>
          <w:spacing w:val="-7"/>
        </w:rPr>
        <w:t>у</w:t>
      </w:r>
      <w:r>
        <w:rPr>
          <w:rFonts w:eastAsia="Times New Roman"/>
          <w:spacing w:val="-5"/>
        </w:rPr>
        <w:t>г</w:t>
      </w:r>
      <w:r>
        <w:rPr>
          <w:rFonts w:eastAsia="Times New Roman"/>
          <w:spacing w:val="2"/>
        </w:rPr>
        <w:t>о</w:t>
      </w:r>
      <w:r>
        <w:rPr>
          <w:rFonts w:eastAsia="Times New Roman"/>
          <w:spacing w:val="-3"/>
        </w:rPr>
        <w:t>в</w:t>
      </w:r>
      <w:r>
        <w:rPr>
          <w:rFonts w:eastAsia="Times New Roman"/>
        </w:rPr>
        <w:t xml:space="preserve">ора  </w:t>
      </w:r>
      <w:r>
        <w:rPr>
          <w:rFonts w:eastAsia="Times New Roman"/>
          <w:spacing w:val="6"/>
        </w:rPr>
        <w:t xml:space="preserve"> </w:t>
      </w:r>
      <w:r>
        <w:rPr>
          <w:rFonts w:eastAsia="Times New Roman"/>
          <w:spacing w:val="1"/>
        </w:rPr>
        <w:t>н</w:t>
      </w:r>
      <w:r>
        <w:rPr>
          <w:rFonts w:eastAsia="Times New Roman"/>
        </w:rPr>
        <w:t xml:space="preserve">е  </w:t>
      </w:r>
      <w:r>
        <w:rPr>
          <w:rFonts w:eastAsia="Times New Roman"/>
          <w:spacing w:val="1"/>
        </w:rPr>
        <w:t xml:space="preserve"> </w:t>
      </w:r>
      <w:r>
        <w:rPr>
          <w:rFonts w:eastAsia="Times New Roman"/>
          <w:spacing w:val="5"/>
        </w:rPr>
        <w:t>о</w:t>
      </w:r>
      <w:r>
        <w:rPr>
          <w:rFonts w:eastAsia="Times New Roman"/>
          <w:spacing w:val="-1"/>
        </w:rPr>
        <w:t>с</w:t>
      </w:r>
      <w:r>
        <w:rPr>
          <w:rFonts w:eastAsia="Times New Roman"/>
          <w:spacing w:val="2"/>
        </w:rPr>
        <w:t>л</w:t>
      </w:r>
      <w:r>
        <w:rPr>
          <w:rFonts w:eastAsia="Times New Roman"/>
          <w:spacing w:val="-1"/>
        </w:rPr>
        <w:t>а</w:t>
      </w:r>
      <w:r>
        <w:rPr>
          <w:rFonts w:eastAsia="Times New Roman"/>
        </w:rPr>
        <w:t>б</w:t>
      </w:r>
      <w:r>
        <w:rPr>
          <w:rFonts w:eastAsia="Times New Roman"/>
          <w:spacing w:val="-1"/>
        </w:rPr>
        <w:t>а</w:t>
      </w:r>
      <w:r>
        <w:rPr>
          <w:rFonts w:eastAsia="Times New Roman"/>
          <w:spacing w:val="1"/>
        </w:rPr>
        <w:t>ђ</w:t>
      </w:r>
      <w:r>
        <w:rPr>
          <w:rFonts w:eastAsia="Times New Roman"/>
        </w:rPr>
        <w:t xml:space="preserve">а  </w:t>
      </w:r>
      <w:r>
        <w:rPr>
          <w:rFonts w:eastAsia="Times New Roman"/>
          <w:spacing w:val="1"/>
        </w:rPr>
        <w:t xml:space="preserve"> ни</w:t>
      </w:r>
      <w:r>
        <w:rPr>
          <w:rFonts w:eastAsia="Times New Roman"/>
        </w:rPr>
        <w:t>ј</w:t>
      </w:r>
      <w:r>
        <w:rPr>
          <w:rFonts w:eastAsia="Times New Roman"/>
          <w:spacing w:val="-3"/>
        </w:rPr>
        <w:t>е</w:t>
      </w:r>
      <w:r>
        <w:rPr>
          <w:rFonts w:eastAsia="Times New Roman"/>
        </w:rPr>
        <w:t>д</w:t>
      </w:r>
      <w:r>
        <w:rPr>
          <w:rFonts w:eastAsia="Times New Roman"/>
          <w:spacing w:val="4"/>
        </w:rPr>
        <w:t>н</w:t>
      </w:r>
      <w:r>
        <w:rPr>
          <w:rFonts w:eastAsia="Times New Roman"/>
        </w:rPr>
        <w:t xml:space="preserve">у </w:t>
      </w:r>
      <w:r>
        <w:rPr>
          <w:rFonts w:eastAsia="Times New Roman"/>
          <w:spacing w:val="57"/>
        </w:rPr>
        <w:t xml:space="preserve"> </w:t>
      </w:r>
      <w:r>
        <w:rPr>
          <w:rFonts w:eastAsia="Times New Roman"/>
          <w:spacing w:val="-1"/>
        </w:rPr>
        <w:t>с</w:t>
      </w:r>
      <w:r>
        <w:rPr>
          <w:rFonts w:eastAsia="Times New Roman"/>
          <w:spacing w:val="3"/>
        </w:rPr>
        <w:t>т</w:t>
      </w:r>
      <w:r>
        <w:rPr>
          <w:rFonts w:eastAsia="Times New Roman"/>
        </w:rPr>
        <w:t>р</w:t>
      </w:r>
      <w:r>
        <w:rPr>
          <w:rFonts w:eastAsia="Times New Roman"/>
          <w:spacing w:val="-1"/>
        </w:rPr>
        <w:t>а</w:t>
      </w:r>
      <w:r>
        <w:rPr>
          <w:rFonts w:eastAsia="Times New Roman"/>
          <w:spacing w:val="6"/>
        </w:rPr>
        <w:t>н</w:t>
      </w:r>
      <w:r>
        <w:rPr>
          <w:rFonts w:eastAsia="Times New Roman"/>
        </w:rPr>
        <w:t xml:space="preserve">у </w:t>
      </w:r>
      <w:r>
        <w:rPr>
          <w:rFonts w:eastAsia="Times New Roman"/>
          <w:spacing w:val="57"/>
        </w:rPr>
        <w:t xml:space="preserve"> </w:t>
      </w:r>
      <w:r>
        <w:rPr>
          <w:rFonts w:eastAsia="Times New Roman"/>
          <w:spacing w:val="-7"/>
        </w:rPr>
        <w:t>о</w:t>
      </w:r>
      <w:r>
        <w:rPr>
          <w:rFonts w:eastAsia="Times New Roman"/>
        </w:rPr>
        <w:t xml:space="preserve">д  </w:t>
      </w:r>
      <w:r>
        <w:rPr>
          <w:rFonts w:eastAsia="Times New Roman"/>
          <w:spacing w:val="5"/>
        </w:rPr>
        <w:t xml:space="preserve"> </w:t>
      </w:r>
      <w:r>
        <w:rPr>
          <w:rFonts w:eastAsia="Times New Roman"/>
          <w:spacing w:val="1"/>
        </w:rPr>
        <w:t>и</w:t>
      </w:r>
      <w:r>
        <w:rPr>
          <w:rFonts w:eastAsia="Times New Roman"/>
          <w:spacing w:val="-1"/>
        </w:rPr>
        <w:t>с</w:t>
      </w:r>
      <w:r>
        <w:rPr>
          <w:rFonts w:eastAsia="Times New Roman"/>
          <w:spacing w:val="3"/>
        </w:rPr>
        <w:t>п</w:t>
      </w:r>
      <w:r>
        <w:rPr>
          <w:rFonts w:eastAsia="Times New Roman"/>
          <w:spacing w:val="-5"/>
        </w:rPr>
        <w:t>у</w:t>
      </w:r>
      <w:r>
        <w:rPr>
          <w:rFonts w:eastAsia="Times New Roman"/>
          <w:spacing w:val="1"/>
        </w:rPr>
        <w:t>њ</w:t>
      </w:r>
      <w:r>
        <w:rPr>
          <w:rFonts w:eastAsia="Times New Roman"/>
          <w:spacing w:val="-1"/>
        </w:rPr>
        <w:t>е</w:t>
      </w:r>
      <w:r>
        <w:rPr>
          <w:rFonts w:eastAsia="Times New Roman"/>
          <w:spacing w:val="1"/>
        </w:rPr>
        <w:t>њ</w:t>
      </w:r>
      <w:r>
        <w:rPr>
          <w:rFonts w:eastAsia="Times New Roman"/>
        </w:rPr>
        <w:t xml:space="preserve">а  </w:t>
      </w:r>
      <w:r>
        <w:rPr>
          <w:rFonts w:eastAsia="Times New Roman"/>
          <w:spacing w:val="1"/>
        </w:rPr>
        <w:t xml:space="preserve"> </w:t>
      </w:r>
      <w:r>
        <w:rPr>
          <w:rFonts w:eastAsia="Times New Roman"/>
          <w:spacing w:val="-1"/>
        </w:rPr>
        <w:t>с</w:t>
      </w:r>
      <w:r>
        <w:rPr>
          <w:rFonts w:eastAsia="Times New Roman"/>
        </w:rPr>
        <w:t xml:space="preserve">вих  </w:t>
      </w:r>
      <w:r>
        <w:rPr>
          <w:rFonts w:eastAsia="Times New Roman"/>
          <w:spacing w:val="7"/>
        </w:rPr>
        <w:t xml:space="preserve"> </w:t>
      </w:r>
      <w:r>
        <w:rPr>
          <w:rFonts w:eastAsia="Times New Roman"/>
          <w:spacing w:val="-5"/>
        </w:rPr>
        <w:t>уг</w:t>
      </w:r>
      <w:r>
        <w:rPr>
          <w:rFonts w:eastAsia="Times New Roman"/>
          <w:spacing w:val="2"/>
        </w:rPr>
        <w:t>о</w:t>
      </w:r>
      <w:r>
        <w:rPr>
          <w:rFonts w:eastAsia="Times New Roman"/>
          <w:spacing w:val="-3"/>
        </w:rPr>
        <w:t>в</w:t>
      </w:r>
      <w:r>
        <w:rPr>
          <w:rFonts w:eastAsia="Times New Roman"/>
        </w:rPr>
        <w:t>ор</w:t>
      </w:r>
      <w:r>
        <w:rPr>
          <w:rFonts w:eastAsia="Times New Roman"/>
          <w:spacing w:val="-5"/>
        </w:rPr>
        <w:t>о</w:t>
      </w:r>
      <w:r>
        <w:rPr>
          <w:rFonts w:eastAsia="Times New Roman"/>
        </w:rPr>
        <w:t xml:space="preserve">м </w:t>
      </w:r>
      <w:r>
        <w:rPr>
          <w:rFonts w:eastAsia="Times New Roman"/>
          <w:spacing w:val="1"/>
        </w:rPr>
        <w:t>п</w:t>
      </w:r>
      <w:r>
        <w:rPr>
          <w:rFonts w:eastAsia="Times New Roman"/>
        </w:rPr>
        <w:t>р</w:t>
      </w:r>
      <w:r>
        <w:rPr>
          <w:rFonts w:eastAsia="Times New Roman"/>
          <w:spacing w:val="-1"/>
        </w:rPr>
        <w:t>и</w:t>
      </w:r>
      <w:r>
        <w:rPr>
          <w:rFonts w:eastAsia="Times New Roman"/>
          <w:spacing w:val="2"/>
        </w:rPr>
        <w:t>х</w:t>
      </w:r>
      <w:r>
        <w:rPr>
          <w:rFonts w:eastAsia="Times New Roman"/>
          <w:spacing w:val="-3"/>
        </w:rPr>
        <w:t>в</w:t>
      </w:r>
      <w:r>
        <w:rPr>
          <w:rFonts w:eastAsia="Times New Roman"/>
          <w:spacing w:val="-1"/>
        </w:rPr>
        <w:t>а</w:t>
      </w:r>
      <w:r>
        <w:rPr>
          <w:rFonts w:eastAsia="Times New Roman"/>
        </w:rPr>
        <w:t>ћ</w:t>
      </w:r>
      <w:r>
        <w:rPr>
          <w:rFonts w:eastAsia="Times New Roman"/>
          <w:spacing w:val="-1"/>
        </w:rPr>
        <w:t>е</w:t>
      </w:r>
      <w:r>
        <w:rPr>
          <w:rFonts w:eastAsia="Times New Roman"/>
          <w:spacing w:val="1"/>
        </w:rPr>
        <w:t>н</w:t>
      </w:r>
      <w:r>
        <w:rPr>
          <w:rFonts w:eastAsia="Times New Roman"/>
          <w:spacing w:val="-1"/>
        </w:rPr>
        <w:t>и</w:t>
      </w:r>
      <w:r>
        <w:rPr>
          <w:rFonts w:eastAsia="Times New Roman"/>
        </w:rPr>
        <w:t>х</w:t>
      </w:r>
      <w:r>
        <w:rPr>
          <w:rFonts w:eastAsia="Times New Roman"/>
          <w:spacing w:val="2"/>
        </w:rPr>
        <w:t xml:space="preserve"> </w:t>
      </w:r>
      <w:r>
        <w:rPr>
          <w:rFonts w:eastAsia="Times New Roman"/>
        </w:rPr>
        <w:t>об</w:t>
      </w:r>
      <w:r>
        <w:rPr>
          <w:rFonts w:eastAsia="Times New Roman"/>
          <w:spacing w:val="-1"/>
        </w:rPr>
        <w:t>а</w:t>
      </w:r>
      <w:r>
        <w:rPr>
          <w:rFonts w:eastAsia="Times New Roman"/>
          <w:spacing w:val="-3"/>
        </w:rPr>
        <w:t>в</w:t>
      </w:r>
      <w:r>
        <w:rPr>
          <w:rFonts w:eastAsia="Times New Roman"/>
          <w:spacing w:val="1"/>
        </w:rPr>
        <w:t>ез</w:t>
      </w:r>
      <w:r>
        <w:rPr>
          <w:rFonts w:eastAsia="Times New Roman"/>
        </w:rPr>
        <w:t>а</w:t>
      </w:r>
      <w:r>
        <w:rPr>
          <w:rFonts w:eastAsia="Times New Roman"/>
          <w:spacing w:val="-1"/>
        </w:rPr>
        <w:t xml:space="preserve"> </w:t>
      </w:r>
      <w:r>
        <w:rPr>
          <w:rFonts w:eastAsia="Times New Roman"/>
        </w:rPr>
        <w:t>до дана р</w:t>
      </w:r>
      <w:r>
        <w:rPr>
          <w:rFonts w:eastAsia="Times New Roman"/>
          <w:spacing w:val="-1"/>
        </w:rPr>
        <w:t>ас</w:t>
      </w:r>
      <w:r>
        <w:rPr>
          <w:rFonts w:eastAsia="Times New Roman"/>
          <w:spacing w:val="1"/>
        </w:rPr>
        <w:t>ки</w:t>
      </w:r>
      <w:r>
        <w:rPr>
          <w:rFonts w:eastAsia="Times New Roman"/>
        </w:rPr>
        <w:t>да</w:t>
      </w:r>
      <w:r>
        <w:rPr>
          <w:rFonts w:eastAsia="Times New Roman"/>
          <w:spacing w:val="-1"/>
        </w:rPr>
        <w:t xml:space="preserve"> </w:t>
      </w:r>
      <w:r>
        <w:rPr>
          <w:rFonts w:eastAsia="Times New Roman"/>
          <w:spacing w:val="-21"/>
        </w:rPr>
        <w:t>У</w:t>
      </w:r>
      <w:r>
        <w:rPr>
          <w:rFonts w:eastAsia="Times New Roman"/>
          <w:spacing w:val="-5"/>
        </w:rPr>
        <w:t>г</w:t>
      </w:r>
      <w:r>
        <w:rPr>
          <w:rFonts w:eastAsia="Times New Roman"/>
        </w:rPr>
        <w:t>о</w:t>
      </w:r>
      <w:r>
        <w:rPr>
          <w:rFonts w:eastAsia="Times New Roman"/>
          <w:spacing w:val="-3"/>
        </w:rPr>
        <w:t>в</w:t>
      </w:r>
      <w:r>
        <w:rPr>
          <w:rFonts w:eastAsia="Times New Roman"/>
        </w:rPr>
        <w:t>ор.</w:t>
      </w:r>
    </w:p>
    <w:p w:rsidR="007D714B" w:rsidRDefault="007D714B" w:rsidP="007D714B">
      <w:pPr>
        <w:spacing w:line="240" w:lineRule="auto"/>
        <w:ind w:right="187"/>
        <w:rPr>
          <w:rFonts w:eastAsia="Times New Roman"/>
        </w:rPr>
      </w:pPr>
    </w:p>
    <w:p w:rsidR="007D714B" w:rsidRDefault="007D714B" w:rsidP="007D714B">
      <w:pPr>
        <w:spacing w:before="29" w:line="240" w:lineRule="auto"/>
        <w:ind w:left="4292" w:right="4290"/>
        <w:jc w:val="center"/>
        <w:rPr>
          <w:rFonts w:eastAsia="Times New Roman"/>
        </w:rPr>
      </w:pPr>
      <w:r>
        <w:rPr>
          <w:rFonts w:eastAsia="Times New Roman"/>
          <w:b/>
          <w:bCs/>
          <w:spacing w:val="-1"/>
        </w:rPr>
        <w:t>Ч</w:t>
      </w:r>
      <w:r>
        <w:rPr>
          <w:rFonts w:eastAsia="Times New Roman"/>
          <w:b/>
          <w:bCs/>
        </w:rPr>
        <w:t>лан 9.</w:t>
      </w:r>
    </w:p>
    <w:p w:rsidR="007D714B" w:rsidRPr="0016180F" w:rsidRDefault="007D714B" w:rsidP="007D714B">
      <w:pPr>
        <w:pStyle w:val="NoSpacing"/>
        <w:rPr>
          <w:sz w:val="24"/>
          <w:szCs w:val="24"/>
        </w:rPr>
      </w:pPr>
      <w:r w:rsidRPr="0016180F">
        <w:rPr>
          <w:rFonts w:ascii="Times New Roman" w:hAnsi="Times New Roman" w:cs="Times New Roman"/>
          <w:b/>
          <w:spacing w:val="-21"/>
          <w:sz w:val="24"/>
          <w:szCs w:val="24"/>
        </w:rPr>
        <w:t>У</w:t>
      </w:r>
      <w:r w:rsidRPr="0016180F">
        <w:rPr>
          <w:rFonts w:ascii="Times New Roman" w:hAnsi="Times New Roman" w:cs="Times New Roman"/>
          <w:b/>
          <w:spacing w:val="-5"/>
          <w:sz w:val="24"/>
          <w:szCs w:val="24"/>
        </w:rPr>
        <w:t>г</w:t>
      </w:r>
      <w:r w:rsidRPr="0016180F">
        <w:rPr>
          <w:rFonts w:ascii="Times New Roman" w:hAnsi="Times New Roman" w:cs="Times New Roman"/>
          <w:b/>
          <w:sz w:val="24"/>
          <w:szCs w:val="24"/>
        </w:rPr>
        <w:t>о</w:t>
      </w:r>
      <w:r w:rsidRPr="0016180F">
        <w:rPr>
          <w:rFonts w:ascii="Times New Roman" w:hAnsi="Times New Roman" w:cs="Times New Roman"/>
          <w:spacing w:val="-3"/>
          <w:sz w:val="24"/>
          <w:szCs w:val="24"/>
        </w:rPr>
        <w:t>в</w:t>
      </w:r>
      <w:r w:rsidRPr="0016180F">
        <w:rPr>
          <w:rFonts w:ascii="Times New Roman" w:hAnsi="Times New Roman" w:cs="Times New Roman"/>
          <w:sz w:val="24"/>
          <w:szCs w:val="24"/>
        </w:rPr>
        <w:t>ор</w:t>
      </w:r>
      <w:r w:rsidRPr="0016180F">
        <w:rPr>
          <w:rFonts w:ascii="Times New Roman" w:hAnsi="Times New Roman" w:cs="Times New Roman"/>
          <w:spacing w:val="1"/>
          <w:sz w:val="24"/>
          <w:szCs w:val="24"/>
        </w:rPr>
        <w:t>н</w:t>
      </w:r>
      <w:r w:rsidRPr="0016180F">
        <w:rPr>
          <w:rFonts w:ascii="Times New Roman" w:hAnsi="Times New Roman" w:cs="Times New Roman"/>
          <w:sz w:val="24"/>
          <w:szCs w:val="24"/>
        </w:rPr>
        <w:t xml:space="preserve">е </w:t>
      </w:r>
      <w:r w:rsidRPr="0016180F">
        <w:rPr>
          <w:rFonts w:ascii="Times New Roman" w:hAnsi="Times New Roman" w:cs="Times New Roman"/>
          <w:spacing w:val="44"/>
          <w:sz w:val="24"/>
          <w:szCs w:val="24"/>
        </w:rPr>
        <w:t xml:space="preserve"> </w:t>
      </w:r>
      <w:r w:rsidRPr="0016180F">
        <w:rPr>
          <w:rFonts w:ascii="Times New Roman" w:hAnsi="Times New Roman" w:cs="Times New Roman"/>
          <w:spacing w:val="-7"/>
          <w:sz w:val="24"/>
          <w:szCs w:val="24"/>
        </w:rPr>
        <w:t>о</w:t>
      </w:r>
      <w:r w:rsidRPr="0016180F">
        <w:rPr>
          <w:rFonts w:ascii="Times New Roman" w:hAnsi="Times New Roman" w:cs="Times New Roman"/>
          <w:sz w:val="24"/>
          <w:szCs w:val="24"/>
        </w:rPr>
        <w:t>др</w:t>
      </w:r>
      <w:r w:rsidRPr="0016180F">
        <w:rPr>
          <w:rFonts w:ascii="Times New Roman" w:hAnsi="Times New Roman" w:cs="Times New Roman"/>
          <w:spacing w:val="-3"/>
          <w:sz w:val="24"/>
          <w:szCs w:val="24"/>
        </w:rPr>
        <w:t>е</w:t>
      </w:r>
      <w:r w:rsidRPr="0016180F">
        <w:rPr>
          <w:rFonts w:ascii="Times New Roman" w:hAnsi="Times New Roman" w:cs="Times New Roman"/>
          <w:sz w:val="24"/>
          <w:szCs w:val="24"/>
        </w:rPr>
        <w:t>д</w:t>
      </w:r>
      <w:r w:rsidRPr="0016180F">
        <w:rPr>
          <w:rFonts w:ascii="Times New Roman" w:hAnsi="Times New Roman" w:cs="Times New Roman"/>
          <w:spacing w:val="-2"/>
          <w:sz w:val="24"/>
          <w:szCs w:val="24"/>
        </w:rPr>
        <w:t>б</w:t>
      </w:r>
      <w:r w:rsidRPr="0016180F">
        <w:rPr>
          <w:rFonts w:ascii="Times New Roman" w:hAnsi="Times New Roman" w:cs="Times New Roman"/>
          <w:sz w:val="24"/>
          <w:szCs w:val="24"/>
        </w:rPr>
        <w:t xml:space="preserve">е </w:t>
      </w:r>
      <w:r w:rsidRPr="0016180F">
        <w:rPr>
          <w:rFonts w:ascii="Times New Roman" w:hAnsi="Times New Roman" w:cs="Times New Roman"/>
          <w:spacing w:val="44"/>
          <w:sz w:val="24"/>
          <w:szCs w:val="24"/>
        </w:rPr>
        <w:t xml:space="preserve"> </w:t>
      </w:r>
      <w:r w:rsidRPr="0016180F">
        <w:rPr>
          <w:rFonts w:ascii="Times New Roman" w:hAnsi="Times New Roman" w:cs="Times New Roman"/>
          <w:spacing w:val="1"/>
          <w:sz w:val="24"/>
          <w:szCs w:val="24"/>
        </w:rPr>
        <w:t>с</w:t>
      </w:r>
      <w:r w:rsidRPr="0016180F">
        <w:rPr>
          <w:rFonts w:ascii="Times New Roman" w:hAnsi="Times New Roman" w:cs="Times New Roman"/>
          <w:sz w:val="24"/>
          <w:szCs w:val="24"/>
        </w:rPr>
        <w:t xml:space="preserve">е </w:t>
      </w:r>
      <w:r w:rsidRPr="0016180F">
        <w:rPr>
          <w:rFonts w:ascii="Times New Roman" w:hAnsi="Times New Roman" w:cs="Times New Roman"/>
          <w:spacing w:val="44"/>
          <w:sz w:val="24"/>
          <w:szCs w:val="24"/>
        </w:rPr>
        <w:t xml:space="preserve"> </w:t>
      </w:r>
      <w:r w:rsidRPr="0016180F">
        <w:rPr>
          <w:rFonts w:ascii="Times New Roman" w:hAnsi="Times New Roman" w:cs="Times New Roman"/>
          <w:spacing w:val="-1"/>
          <w:sz w:val="24"/>
          <w:szCs w:val="24"/>
        </w:rPr>
        <w:t>м</w:t>
      </w:r>
      <w:r w:rsidRPr="0016180F">
        <w:rPr>
          <w:rFonts w:ascii="Times New Roman" w:hAnsi="Times New Roman" w:cs="Times New Roman"/>
          <w:sz w:val="24"/>
          <w:szCs w:val="24"/>
        </w:rPr>
        <w:t>о</w:t>
      </w:r>
      <w:r w:rsidRPr="0016180F">
        <w:rPr>
          <w:rFonts w:ascii="Times New Roman" w:hAnsi="Times New Roman" w:cs="Times New Roman"/>
          <w:spacing w:val="2"/>
          <w:sz w:val="24"/>
          <w:szCs w:val="24"/>
        </w:rPr>
        <w:t>г</w:t>
      </w:r>
      <w:r w:rsidRPr="0016180F">
        <w:rPr>
          <w:rFonts w:ascii="Times New Roman" w:hAnsi="Times New Roman" w:cs="Times New Roman"/>
          <w:sz w:val="24"/>
          <w:szCs w:val="24"/>
        </w:rPr>
        <w:t xml:space="preserve">у </w:t>
      </w:r>
      <w:r w:rsidRPr="0016180F">
        <w:rPr>
          <w:rFonts w:ascii="Times New Roman" w:hAnsi="Times New Roman" w:cs="Times New Roman"/>
          <w:spacing w:val="41"/>
          <w:sz w:val="24"/>
          <w:szCs w:val="24"/>
        </w:rPr>
        <w:t xml:space="preserve"> </w:t>
      </w:r>
      <w:r w:rsidRPr="0016180F">
        <w:rPr>
          <w:rFonts w:ascii="Times New Roman" w:hAnsi="Times New Roman" w:cs="Times New Roman"/>
          <w:spacing w:val="1"/>
          <w:sz w:val="24"/>
          <w:szCs w:val="24"/>
        </w:rPr>
        <w:t>и</w:t>
      </w:r>
      <w:r w:rsidRPr="0016180F">
        <w:rPr>
          <w:rFonts w:ascii="Times New Roman" w:hAnsi="Times New Roman" w:cs="Times New Roman"/>
          <w:spacing w:val="-1"/>
          <w:sz w:val="24"/>
          <w:szCs w:val="24"/>
        </w:rPr>
        <w:t>зме</w:t>
      </w:r>
      <w:r w:rsidRPr="0016180F">
        <w:rPr>
          <w:rFonts w:ascii="Times New Roman" w:hAnsi="Times New Roman" w:cs="Times New Roman"/>
          <w:spacing w:val="1"/>
          <w:sz w:val="24"/>
          <w:szCs w:val="24"/>
        </w:rPr>
        <w:t>ни</w:t>
      </w:r>
      <w:r w:rsidRPr="0016180F">
        <w:rPr>
          <w:rFonts w:ascii="Times New Roman" w:hAnsi="Times New Roman" w:cs="Times New Roman"/>
          <w:spacing w:val="-2"/>
          <w:sz w:val="24"/>
          <w:szCs w:val="24"/>
        </w:rPr>
        <w:t>т</w:t>
      </w:r>
      <w:r w:rsidRPr="0016180F">
        <w:rPr>
          <w:rFonts w:ascii="Times New Roman" w:hAnsi="Times New Roman" w:cs="Times New Roman"/>
          <w:sz w:val="24"/>
          <w:szCs w:val="24"/>
        </w:rPr>
        <w:t xml:space="preserve">и </w:t>
      </w:r>
      <w:r w:rsidRPr="0016180F">
        <w:rPr>
          <w:rFonts w:ascii="Times New Roman" w:hAnsi="Times New Roman" w:cs="Times New Roman"/>
          <w:spacing w:val="44"/>
          <w:sz w:val="24"/>
          <w:szCs w:val="24"/>
        </w:rPr>
        <w:t xml:space="preserve"> </w:t>
      </w:r>
      <w:r w:rsidRPr="0016180F">
        <w:rPr>
          <w:rFonts w:ascii="Times New Roman" w:hAnsi="Times New Roman" w:cs="Times New Roman"/>
          <w:spacing w:val="1"/>
          <w:sz w:val="24"/>
          <w:szCs w:val="24"/>
        </w:rPr>
        <w:t>с</w:t>
      </w:r>
      <w:r w:rsidRPr="0016180F">
        <w:rPr>
          <w:rFonts w:ascii="Times New Roman" w:hAnsi="Times New Roman" w:cs="Times New Roman"/>
          <w:spacing w:val="-1"/>
          <w:sz w:val="24"/>
          <w:szCs w:val="24"/>
        </w:rPr>
        <w:t>ам</w:t>
      </w:r>
      <w:r w:rsidRPr="0016180F">
        <w:rPr>
          <w:rFonts w:ascii="Times New Roman" w:hAnsi="Times New Roman" w:cs="Times New Roman"/>
          <w:sz w:val="24"/>
          <w:szCs w:val="24"/>
        </w:rPr>
        <w:t xml:space="preserve">о </w:t>
      </w:r>
      <w:r w:rsidRPr="0016180F">
        <w:rPr>
          <w:rFonts w:ascii="Times New Roman" w:hAnsi="Times New Roman" w:cs="Times New Roman"/>
          <w:spacing w:val="45"/>
          <w:sz w:val="24"/>
          <w:szCs w:val="24"/>
        </w:rPr>
        <w:t xml:space="preserve"> </w:t>
      </w:r>
      <w:r w:rsidRPr="0016180F">
        <w:rPr>
          <w:rFonts w:ascii="Times New Roman" w:hAnsi="Times New Roman" w:cs="Times New Roman"/>
          <w:spacing w:val="-1"/>
          <w:sz w:val="24"/>
          <w:szCs w:val="24"/>
        </w:rPr>
        <w:t>а</w:t>
      </w:r>
      <w:r w:rsidRPr="0016180F">
        <w:rPr>
          <w:rFonts w:ascii="Times New Roman" w:hAnsi="Times New Roman" w:cs="Times New Roman"/>
          <w:spacing w:val="1"/>
          <w:sz w:val="24"/>
          <w:szCs w:val="24"/>
        </w:rPr>
        <w:t>н</w:t>
      </w:r>
      <w:r w:rsidRPr="0016180F">
        <w:rPr>
          <w:rFonts w:ascii="Times New Roman" w:hAnsi="Times New Roman" w:cs="Times New Roman"/>
          <w:spacing w:val="-1"/>
          <w:sz w:val="24"/>
          <w:szCs w:val="24"/>
        </w:rPr>
        <w:t>е</w:t>
      </w:r>
      <w:r w:rsidRPr="0016180F">
        <w:rPr>
          <w:rFonts w:ascii="Times New Roman" w:hAnsi="Times New Roman" w:cs="Times New Roman"/>
          <w:spacing w:val="-4"/>
          <w:sz w:val="24"/>
          <w:szCs w:val="24"/>
        </w:rPr>
        <w:t>к</w:t>
      </w:r>
      <w:r w:rsidRPr="0016180F">
        <w:rPr>
          <w:rFonts w:ascii="Times New Roman" w:hAnsi="Times New Roman" w:cs="Times New Roman"/>
          <w:spacing w:val="-1"/>
          <w:sz w:val="24"/>
          <w:szCs w:val="24"/>
        </w:rPr>
        <w:t>с</w:t>
      </w:r>
      <w:r w:rsidRPr="0016180F">
        <w:rPr>
          <w:rFonts w:ascii="Times New Roman" w:hAnsi="Times New Roman" w:cs="Times New Roman"/>
          <w:spacing w:val="-5"/>
          <w:sz w:val="24"/>
          <w:szCs w:val="24"/>
        </w:rPr>
        <w:t>о</w:t>
      </w:r>
      <w:r w:rsidRPr="0016180F">
        <w:rPr>
          <w:rFonts w:ascii="Times New Roman" w:hAnsi="Times New Roman" w:cs="Times New Roman"/>
          <w:sz w:val="24"/>
          <w:szCs w:val="24"/>
        </w:rPr>
        <w:t>м уколико су се за то предходно стекл</w:t>
      </w:r>
      <w:r>
        <w:rPr>
          <w:rFonts w:ascii="Times New Roman" w:hAnsi="Times New Roman" w:cs="Times New Roman"/>
          <w:sz w:val="24"/>
          <w:szCs w:val="24"/>
        </w:rPr>
        <w:t>и услови предвиђени законом</w:t>
      </w:r>
      <w:r w:rsidRPr="0016180F">
        <w:rPr>
          <w:sz w:val="24"/>
          <w:szCs w:val="24"/>
        </w:rPr>
        <w:t>.</w:t>
      </w:r>
    </w:p>
    <w:p w:rsidR="007D714B" w:rsidRPr="0020500E" w:rsidRDefault="007D714B" w:rsidP="007D714B">
      <w:pPr>
        <w:spacing w:before="1" w:line="280" w:lineRule="exact"/>
        <w:rPr>
          <w:rFonts w:ascii="Calibri" w:eastAsia="Calibri" w:hAnsi="Calibri"/>
          <w:sz w:val="28"/>
          <w:szCs w:val="28"/>
        </w:rPr>
      </w:pPr>
    </w:p>
    <w:p w:rsidR="007D714B" w:rsidRDefault="007D714B" w:rsidP="007D714B">
      <w:pPr>
        <w:spacing w:line="240" w:lineRule="auto"/>
        <w:ind w:left="4232" w:right="4230"/>
        <w:jc w:val="center"/>
        <w:rPr>
          <w:rFonts w:eastAsia="Times New Roman"/>
        </w:rPr>
      </w:pPr>
      <w:r>
        <w:rPr>
          <w:rFonts w:eastAsia="Times New Roman"/>
          <w:b/>
          <w:bCs/>
          <w:spacing w:val="-1"/>
        </w:rPr>
        <w:t>Ч</w:t>
      </w:r>
      <w:r>
        <w:rPr>
          <w:rFonts w:eastAsia="Times New Roman"/>
          <w:b/>
          <w:bCs/>
        </w:rPr>
        <w:t>лан 10.</w:t>
      </w:r>
    </w:p>
    <w:p w:rsidR="007D714B" w:rsidRDefault="007D714B" w:rsidP="007D714B">
      <w:pPr>
        <w:spacing w:line="271" w:lineRule="exact"/>
        <w:ind w:left="940" w:right="-20"/>
        <w:rPr>
          <w:rFonts w:eastAsia="Times New Roman"/>
        </w:rPr>
      </w:pPr>
      <w:r>
        <w:rPr>
          <w:rFonts w:eastAsia="Times New Roman"/>
        </w:rPr>
        <w:t>На</w:t>
      </w:r>
      <w:r>
        <w:rPr>
          <w:rFonts w:eastAsia="Times New Roman"/>
          <w:spacing w:val="42"/>
        </w:rPr>
        <w:t xml:space="preserve"> </w:t>
      </w:r>
      <w:r>
        <w:rPr>
          <w:rFonts w:eastAsia="Times New Roman"/>
          <w:spacing w:val="-1"/>
        </w:rPr>
        <w:t>с</w:t>
      </w:r>
      <w:r>
        <w:rPr>
          <w:rFonts w:eastAsia="Times New Roman"/>
        </w:rPr>
        <w:t>ва</w:t>
      </w:r>
      <w:r>
        <w:rPr>
          <w:rFonts w:eastAsia="Times New Roman"/>
          <w:spacing w:val="42"/>
        </w:rPr>
        <w:t xml:space="preserve"> </w:t>
      </w:r>
      <w:r>
        <w:rPr>
          <w:rFonts w:eastAsia="Times New Roman"/>
          <w:spacing w:val="1"/>
        </w:rPr>
        <w:t>пи</w:t>
      </w:r>
      <w:r>
        <w:rPr>
          <w:rFonts w:eastAsia="Times New Roman"/>
          <w:spacing w:val="3"/>
        </w:rPr>
        <w:t>т</w:t>
      </w:r>
      <w:r>
        <w:rPr>
          <w:rFonts w:eastAsia="Times New Roman"/>
          <w:spacing w:val="-1"/>
        </w:rPr>
        <w:t>а</w:t>
      </w:r>
      <w:r>
        <w:rPr>
          <w:rFonts w:eastAsia="Times New Roman"/>
        </w:rPr>
        <w:t>њ</w:t>
      </w:r>
      <w:r>
        <w:rPr>
          <w:rFonts w:eastAsia="Times New Roman"/>
          <w:spacing w:val="-2"/>
        </w:rPr>
        <w:t>а</w:t>
      </w:r>
      <w:r>
        <w:rPr>
          <w:rFonts w:eastAsia="Times New Roman"/>
        </w:rPr>
        <w:t>,</w:t>
      </w:r>
      <w:r>
        <w:rPr>
          <w:rFonts w:eastAsia="Times New Roman"/>
          <w:spacing w:val="48"/>
        </w:rPr>
        <w:t xml:space="preserve"> </w:t>
      </w:r>
      <w:r>
        <w:rPr>
          <w:rFonts w:eastAsia="Times New Roman"/>
          <w:spacing w:val="-11"/>
        </w:rPr>
        <w:t>к</w:t>
      </w:r>
      <w:r>
        <w:rPr>
          <w:rFonts w:eastAsia="Times New Roman"/>
        </w:rPr>
        <w:t>оја</w:t>
      </w:r>
      <w:r>
        <w:rPr>
          <w:rFonts w:eastAsia="Times New Roman"/>
          <w:spacing w:val="42"/>
        </w:rPr>
        <w:t xml:space="preserve"> </w:t>
      </w:r>
      <w:r>
        <w:rPr>
          <w:rFonts w:eastAsia="Times New Roman"/>
          <w:spacing w:val="1"/>
        </w:rPr>
        <w:t>ни</w:t>
      </w:r>
      <w:r>
        <w:rPr>
          <w:rFonts w:eastAsia="Times New Roman"/>
          <w:spacing w:val="-1"/>
        </w:rPr>
        <w:t>с</w:t>
      </w:r>
      <w:r>
        <w:rPr>
          <w:rFonts w:eastAsia="Times New Roman"/>
        </w:rPr>
        <w:t>у</w:t>
      </w:r>
      <w:r>
        <w:rPr>
          <w:rFonts w:eastAsia="Times New Roman"/>
          <w:spacing w:val="38"/>
        </w:rPr>
        <w:t xml:space="preserve"> </w:t>
      </w:r>
      <w:r>
        <w:rPr>
          <w:rFonts w:eastAsia="Times New Roman"/>
        </w:rPr>
        <w:t>р</w:t>
      </w:r>
      <w:r>
        <w:rPr>
          <w:rFonts w:eastAsia="Times New Roman"/>
          <w:spacing w:val="-1"/>
        </w:rPr>
        <w:t>е</w:t>
      </w:r>
      <w:r>
        <w:rPr>
          <w:rFonts w:eastAsia="Times New Roman"/>
          <w:spacing w:val="5"/>
        </w:rPr>
        <w:t>г</w:t>
      </w:r>
      <w:r>
        <w:rPr>
          <w:rFonts w:eastAsia="Times New Roman"/>
          <w:spacing w:val="-14"/>
        </w:rPr>
        <w:t>у</w:t>
      </w:r>
      <w:r>
        <w:rPr>
          <w:rFonts w:eastAsia="Times New Roman"/>
        </w:rPr>
        <w:t>л</w:t>
      </w:r>
      <w:r>
        <w:rPr>
          <w:rFonts w:eastAsia="Times New Roman"/>
          <w:spacing w:val="1"/>
        </w:rPr>
        <w:t>ис</w:t>
      </w:r>
      <w:r>
        <w:rPr>
          <w:rFonts w:eastAsia="Times New Roman"/>
          <w:spacing w:val="-1"/>
        </w:rPr>
        <w:t>а</w:t>
      </w:r>
      <w:r>
        <w:rPr>
          <w:rFonts w:eastAsia="Times New Roman"/>
          <w:spacing w:val="1"/>
        </w:rPr>
        <w:t>н</w:t>
      </w:r>
      <w:r>
        <w:rPr>
          <w:rFonts w:eastAsia="Times New Roman"/>
        </w:rPr>
        <w:t>а</w:t>
      </w:r>
      <w:r>
        <w:rPr>
          <w:rFonts w:eastAsia="Times New Roman"/>
          <w:spacing w:val="44"/>
        </w:rPr>
        <w:t xml:space="preserve"> </w:t>
      </w:r>
      <w:r>
        <w:rPr>
          <w:rFonts w:eastAsia="Times New Roman"/>
          <w:spacing w:val="2"/>
        </w:rPr>
        <w:t>о</w:t>
      </w:r>
      <w:r>
        <w:rPr>
          <w:rFonts w:eastAsia="Times New Roman"/>
        </w:rPr>
        <w:t>вим</w:t>
      </w:r>
      <w:r>
        <w:rPr>
          <w:rFonts w:eastAsia="Times New Roman"/>
          <w:spacing w:val="42"/>
        </w:rPr>
        <w:t xml:space="preserve"> </w:t>
      </w:r>
      <w:r>
        <w:rPr>
          <w:rFonts w:eastAsia="Times New Roman"/>
          <w:spacing w:val="-21"/>
        </w:rPr>
        <w:t>У</w:t>
      </w:r>
      <w:r>
        <w:rPr>
          <w:rFonts w:eastAsia="Times New Roman"/>
          <w:spacing w:val="-5"/>
        </w:rPr>
        <w:t>г</w:t>
      </w:r>
      <w:r>
        <w:rPr>
          <w:rFonts w:eastAsia="Times New Roman"/>
        </w:rPr>
        <w:t>о</w:t>
      </w:r>
      <w:r>
        <w:rPr>
          <w:rFonts w:eastAsia="Times New Roman"/>
          <w:spacing w:val="-3"/>
        </w:rPr>
        <w:t>в</w:t>
      </w:r>
      <w:r>
        <w:rPr>
          <w:rFonts w:eastAsia="Times New Roman"/>
        </w:rPr>
        <w:t>ор</w:t>
      </w:r>
      <w:r>
        <w:rPr>
          <w:rFonts w:eastAsia="Times New Roman"/>
          <w:spacing w:val="-5"/>
        </w:rPr>
        <w:t>о</w:t>
      </w:r>
      <w:r>
        <w:rPr>
          <w:rFonts w:eastAsia="Times New Roman"/>
          <w:spacing w:val="-1"/>
        </w:rPr>
        <w:t>м</w:t>
      </w:r>
      <w:r>
        <w:rPr>
          <w:rFonts w:eastAsia="Times New Roman"/>
        </w:rPr>
        <w:t>,</w:t>
      </w:r>
      <w:r>
        <w:rPr>
          <w:rFonts w:eastAsia="Times New Roman"/>
          <w:spacing w:val="43"/>
        </w:rPr>
        <w:t xml:space="preserve"> </w:t>
      </w:r>
      <w:r>
        <w:rPr>
          <w:rFonts w:eastAsia="Times New Roman"/>
          <w:spacing w:val="1"/>
        </w:rPr>
        <w:t>п</w:t>
      </w:r>
      <w:r>
        <w:rPr>
          <w:rFonts w:eastAsia="Times New Roman"/>
        </w:rPr>
        <w:t>р</w:t>
      </w:r>
      <w:r>
        <w:rPr>
          <w:rFonts w:eastAsia="Times New Roman"/>
          <w:spacing w:val="1"/>
        </w:rPr>
        <w:t>и</w:t>
      </w:r>
      <w:r>
        <w:rPr>
          <w:rFonts w:eastAsia="Times New Roman"/>
          <w:spacing w:val="-1"/>
        </w:rPr>
        <w:t>ме</w:t>
      </w:r>
      <w:r>
        <w:rPr>
          <w:rFonts w:eastAsia="Times New Roman"/>
          <w:spacing w:val="1"/>
        </w:rPr>
        <w:t>њи</w:t>
      </w:r>
      <w:r>
        <w:rPr>
          <w:rFonts w:eastAsia="Times New Roman"/>
          <w:spacing w:val="-3"/>
        </w:rPr>
        <w:t>в</w:t>
      </w:r>
      <w:r>
        <w:rPr>
          <w:rFonts w:eastAsia="Times New Roman"/>
          <w:spacing w:val="-1"/>
        </w:rPr>
        <w:t>а</w:t>
      </w:r>
      <w:r>
        <w:rPr>
          <w:rFonts w:eastAsia="Times New Roman"/>
        </w:rPr>
        <w:t>ће</w:t>
      </w:r>
      <w:r>
        <w:rPr>
          <w:rFonts w:eastAsia="Times New Roman"/>
          <w:spacing w:val="42"/>
        </w:rPr>
        <w:t xml:space="preserve"> </w:t>
      </w:r>
      <w:r>
        <w:rPr>
          <w:rFonts w:eastAsia="Times New Roman"/>
          <w:spacing w:val="4"/>
        </w:rPr>
        <w:t>с</w:t>
      </w:r>
      <w:r>
        <w:rPr>
          <w:rFonts w:eastAsia="Times New Roman"/>
        </w:rPr>
        <w:t>е</w:t>
      </w:r>
      <w:r>
        <w:rPr>
          <w:rFonts w:eastAsia="Times New Roman"/>
          <w:spacing w:val="42"/>
        </w:rPr>
        <w:t xml:space="preserve"> </w:t>
      </w:r>
      <w:r>
        <w:rPr>
          <w:rFonts w:eastAsia="Times New Roman"/>
          <w:spacing w:val="-7"/>
        </w:rPr>
        <w:t>о</w:t>
      </w:r>
      <w:r>
        <w:rPr>
          <w:rFonts w:eastAsia="Times New Roman"/>
        </w:rPr>
        <w:t>др</w:t>
      </w:r>
      <w:r>
        <w:rPr>
          <w:rFonts w:eastAsia="Times New Roman"/>
          <w:spacing w:val="-1"/>
        </w:rPr>
        <w:t>е</w:t>
      </w:r>
      <w:r>
        <w:rPr>
          <w:rFonts w:eastAsia="Times New Roman"/>
          <w:spacing w:val="-2"/>
        </w:rPr>
        <w:t>б</w:t>
      </w:r>
      <w:r>
        <w:rPr>
          <w:rFonts w:eastAsia="Times New Roman"/>
        </w:rPr>
        <w:t>е</w:t>
      </w:r>
    </w:p>
    <w:p w:rsidR="007D714B" w:rsidRDefault="007D714B" w:rsidP="007D714B">
      <w:pPr>
        <w:spacing w:line="240" w:lineRule="auto"/>
        <w:ind w:left="220" w:right="-20"/>
        <w:rPr>
          <w:rFonts w:eastAsia="Times New Roman"/>
        </w:rPr>
      </w:pPr>
      <w:r>
        <w:rPr>
          <w:rFonts w:eastAsia="Times New Roman"/>
        </w:rPr>
        <w:t>З</w:t>
      </w:r>
      <w:r>
        <w:rPr>
          <w:rFonts w:eastAsia="Times New Roman"/>
          <w:spacing w:val="-1"/>
        </w:rPr>
        <w:t>а</w:t>
      </w:r>
      <w:r>
        <w:rPr>
          <w:rFonts w:eastAsia="Times New Roman"/>
          <w:spacing w:val="-11"/>
        </w:rPr>
        <w:t>к</w:t>
      </w:r>
      <w:r>
        <w:rPr>
          <w:rFonts w:eastAsia="Times New Roman"/>
        </w:rPr>
        <w:t>о</w:t>
      </w:r>
      <w:r>
        <w:rPr>
          <w:rFonts w:eastAsia="Times New Roman"/>
          <w:spacing w:val="1"/>
        </w:rPr>
        <w:t>н</w:t>
      </w:r>
      <w:r>
        <w:rPr>
          <w:rFonts w:eastAsia="Times New Roman"/>
        </w:rPr>
        <w:t>а</w:t>
      </w:r>
      <w:r>
        <w:rPr>
          <w:rFonts w:eastAsia="Times New Roman"/>
          <w:spacing w:val="-1"/>
        </w:rPr>
        <w:t xml:space="preserve"> </w:t>
      </w:r>
      <w:r>
        <w:rPr>
          <w:rFonts w:eastAsia="Times New Roman"/>
        </w:rPr>
        <w:t>о о</w:t>
      </w:r>
      <w:r>
        <w:rPr>
          <w:rFonts w:eastAsia="Times New Roman"/>
          <w:spacing w:val="-5"/>
        </w:rPr>
        <w:t>б</w:t>
      </w:r>
      <w:r>
        <w:rPr>
          <w:rFonts w:eastAsia="Times New Roman"/>
        </w:rPr>
        <w:t>л</w:t>
      </w:r>
      <w:r>
        <w:rPr>
          <w:rFonts w:eastAsia="Times New Roman"/>
          <w:spacing w:val="1"/>
        </w:rPr>
        <w:t>и</w:t>
      </w:r>
      <w:r>
        <w:rPr>
          <w:rFonts w:eastAsia="Times New Roman"/>
        </w:rPr>
        <w:t>г</w:t>
      </w:r>
      <w:r>
        <w:rPr>
          <w:rFonts w:eastAsia="Times New Roman"/>
          <w:spacing w:val="-1"/>
        </w:rPr>
        <w:t>ац</w:t>
      </w:r>
      <w:r>
        <w:rPr>
          <w:rFonts w:eastAsia="Times New Roman"/>
          <w:spacing w:val="1"/>
        </w:rPr>
        <w:t>и</w:t>
      </w:r>
      <w:r>
        <w:rPr>
          <w:rFonts w:eastAsia="Times New Roman"/>
        </w:rPr>
        <w:t>о</w:t>
      </w:r>
      <w:r>
        <w:rPr>
          <w:rFonts w:eastAsia="Times New Roman"/>
          <w:spacing w:val="-1"/>
        </w:rPr>
        <w:t>н</w:t>
      </w:r>
      <w:r>
        <w:rPr>
          <w:rFonts w:eastAsia="Times New Roman"/>
          <w:spacing w:val="1"/>
        </w:rPr>
        <w:t>и</w:t>
      </w:r>
      <w:r>
        <w:rPr>
          <w:rFonts w:eastAsia="Times New Roman"/>
        </w:rPr>
        <w:t>м</w:t>
      </w:r>
      <w:r>
        <w:rPr>
          <w:rFonts w:eastAsia="Times New Roman"/>
          <w:spacing w:val="-1"/>
        </w:rPr>
        <w:t xml:space="preserve"> </w:t>
      </w:r>
      <w:r>
        <w:rPr>
          <w:rFonts w:eastAsia="Times New Roman"/>
          <w:spacing w:val="-7"/>
        </w:rPr>
        <w:t>о</w:t>
      </w:r>
      <w:r>
        <w:rPr>
          <w:rFonts w:eastAsia="Times New Roman"/>
        </w:rPr>
        <w:t>д</w:t>
      </w:r>
      <w:r>
        <w:rPr>
          <w:rFonts w:eastAsia="Times New Roman"/>
          <w:spacing w:val="1"/>
        </w:rPr>
        <w:t>н</w:t>
      </w:r>
      <w:r>
        <w:rPr>
          <w:rFonts w:eastAsia="Times New Roman"/>
          <w:spacing w:val="5"/>
        </w:rPr>
        <w:t>о</w:t>
      </w:r>
      <w:r>
        <w:rPr>
          <w:rFonts w:eastAsia="Times New Roman"/>
          <w:spacing w:val="-1"/>
        </w:rPr>
        <w:t>с</w:t>
      </w:r>
      <w:r>
        <w:rPr>
          <w:rFonts w:eastAsia="Times New Roman"/>
          <w:spacing w:val="1"/>
        </w:rPr>
        <w:t>и</w:t>
      </w:r>
      <w:r>
        <w:rPr>
          <w:rFonts w:eastAsia="Times New Roman"/>
          <w:spacing w:val="-3"/>
        </w:rPr>
        <w:t>м</w:t>
      </w:r>
      <w:r>
        <w:rPr>
          <w:rFonts w:eastAsia="Times New Roman"/>
          <w:spacing w:val="-1"/>
        </w:rPr>
        <w:t>а</w:t>
      </w:r>
      <w:r>
        <w:rPr>
          <w:rFonts w:eastAsia="Times New Roman"/>
        </w:rPr>
        <w:t>.</w:t>
      </w:r>
    </w:p>
    <w:p w:rsidR="007D714B" w:rsidRPr="0020500E" w:rsidRDefault="007D714B" w:rsidP="007D714B">
      <w:pPr>
        <w:spacing w:before="16" w:line="260" w:lineRule="exact"/>
        <w:rPr>
          <w:rFonts w:ascii="Calibri" w:eastAsia="Calibri" w:hAnsi="Calibri"/>
          <w:sz w:val="26"/>
          <w:szCs w:val="26"/>
        </w:rPr>
      </w:pPr>
    </w:p>
    <w:p w:rsidR="007D714B" w:rsidRDefault="007D714B" w:rsidP="007D714B">
      <w:pPr>
        <w:spacing w:line="240" w:lineRule="auto"/>
        <w:ind w:left="220" w:right="178" w:firstLine="720"/>
        <w:jc w:val="both"/>
        <w:rPr>
          <w:rFonts w:eastAsia="Times New Roman"/>
        </w:rPr>
      </w:pPr>
      <w:r>
        <w:rPr>
          <w:rFonts w:eastAsia="Times New Roman"/>
        </w:rPr>
        <w:t>Е</w:t>
      </w:r>
      <w:r>
        <w:rPr>
          <w:rFonts w:eastAsia="Times New Roman"/>
          <w:spacing w:val="-3"/>
        </w:rPr>
        <w:t>в</w:t>
      </w:r>
      <w:r>
        <w:rPr>
          <w:rFonts w:eastAsia="Times New Roman"/>
          <w:spacing w:val="-1"/>
        </w:rPr>
        <w:t>е</w:t>
      </w:r>
      <w:r>
        <w:rPr>
          <w:rFonts w:eastAsia="Times New Roman"/>
          <w:spacing w:val="1"/>
        </w:rPr>
        <w:t>н</w:t>
      </w:r>
      <w:r>
        <w:rPr>
          <w:rFonts w:eastAsia="Times New Roman"/>
        </w:rPr>
        <w:t>т</w:t>
      </w:r>
      <w:r>
        <w:rPr>
          <w:rFonts w:eastAsia="Times New Roman"/>
          <w:spacing w:val="-7"/>
        </w:rPr>
        <w:t>у</w:t>
      </w:r>
      <w:r>
        <w:rPr>
          <w:rFonts w:eastAsia="Times New Roman"/>
          <w:spacing w:val="1"/>
        </w:rPr>
        <w:t>а</w:t>
      </w:r>
      <w:r>
        <w:rPr>
          <w:rFonts w:eastAsia="Times New Roman"/>
        </w:rPr>
        <w:t>л</w:t>
      </w:r>
      <w:r>
        <w:rPr>
          <w:rFonts w:eastAsia="Times New Roman"/>
          <w:spacing w:val="1"/>
        </w:rPr>
        <w:t>н</w:t>
      </w:r>
      <w:r>
        <w:rPr>
          <w:rFonts w:eastAsia="Times New Roman"/>
        </w:rPr>
        <w:t>и</w:t>
      </w:r>
      <w:r>
        <w:rPr>
          <w:rFonts w:eastAsia="Times New Roman"/>
          <w:spacing w:val="5"/>
        </w:rPr>
        <w:t xml:space="preserve"> </w:t>
      </w:r>
      <w:r>
        <w:rPr>
          <w:rFonts w:eastAsia="Times New Roman"/>
          <w:spacing w:val="-1"/>
        </w:rPr>
        <w:t>с</w:t>
      </w:r>
      <w:r>
        <w:rPr>
          <w:rFonts w:eastAsia="Times New Roman"/>
          <w:spacing w:val="1"/>
        </w:rPr>
        <w:t>п</w:t>
      </w:r>
      <w:r>
        <w:rPr>
          <w:rFonts w:eastAsia="Times New Roman"/>
          <w:spacing w:val="-2"/>
        </w:rPr>
        <w:t>о</w:t>
      </w:r>
      <w:r>
        <w:rPr>
          <w:rFonts w:eastAsia="Times New Roman"/>
        </w:rPr>
        <w:t>рови,</w:t>
      </w:r>
      <w:r>
        <w:rPr>
          <w:rFonts w:eastAsia="Times New Roman"/>
          <w:spacing w:val="4"/>
        </w:rPr>
        <w:t xml:space="preserve"> </w:t>
      </w:r>
      <w:r>
        <w:rPr>
          <w:rFonts w:eastAsia="Times New Roman"/>
          <w:spacing w:val="-11"/>
        </w:rPr>
        <w:t>к</w:t>
      </w:r>
      <w:r>
        <w:rPr>
          <w:rFonts w:eastAsia="Times New Roman"/>
        </w:rPr>
        <w:t>о</w:t>
      </w:r>
      <w:r>
        <w:rPr>
          <w:rFonts w:eastAsia="Times New Roman"/>
          <w:spacing w:val="-2"/>
        </w:rPr>
        <w:t>ј</w:t>
      </w:r>
      <w:r>
        <w:rPr>
          <w:rFonts w:eastAsia="Times New Roman"/>
        </w:rPr>
        <w:t>и</w:t>
      </w:r>
      <w:r>
        <w:rPr>
          <w:rFonts w:eastAsia="Times New Roman"/>
          <w:spacing w:val="3"/>
        </w:rPr>
        <w:t xml:space="preserve"> </w:t>
      </w:r>
      <w:r>
        <w:rPr>
          <w:rFonts w:eastAsia="Times New Roman"/>
          <w:spacing w:val="1"/>
        </w:rPr>
        <w:t>п</w:t>
      </w:r>
      <w:r>
        <w:rPr>
          <w:rFonts w:eastAsia="Times New Roman"/>
        </w:rPr>
        <w:t>ро</w:t>
      </w:r>
      <w:r>
        <w:rPr>
          <w:rFonts w:eastAsia="Times New Roman"/>
          <w:spacing w:val="1"/>
        </w:rPr>
        <w:t>и</w:t>
      </w:r>
      <w:r>
        <w:rPr>
          <w:rFonts w:eastAsia="Times New Roman"/>
          <w:spacing w:val="-1"/>
        </w:rPr>
        <w:t>с</w:t>
      </w:r>
      <w:r>
        <w:rPr>
          <w:rFonts w:eastAsia="Times New Roman"/>
        </w:rPr>
        <w:t>т</w:t>
      </w:r>
      <w:r>
        <w:rPr>
          <w:rFonts w:eastAsia="Times New Roman"/>
          <w:spacing w:val="-1"/>
        </w:rPr>
        <w:t>ек</w:t>
      </w:r>
      <w:r>
        <w:rPr>
          <w:rFonts w:eastAsia="Times New Roman"/>
          <w:spacing w:val="3"/>
        </w:rPr>
        <w:t>н</w:t>
      </w:r>
      <w:r>
        <w:rPr>
          <w:rFonts w:eastAsia="Times New Roman"/>
        </w:rPr>
        <w:t xml:space="preserve">у </w:t>
      </w:r>
      <w:r>
        <w:rPr>
          <w:rFonts w:eastAsia="Times New Roman"/>
          <w:spacing w:val="1"/>
        </w:rPr>
        <w:t>п</w:t>
      </w:r>
      <w:r>
        <w:rPr>
          <w:rFonts w:eastAsia="Times New Roman"/>
        </w:rPr>
        <w:t>р</w:t>
      </w:r>
      <w:r>
        <w:rPr>
          <w:rFonts w:eastAsia="Times New Roman"/>
          <w:spacing w:val="1"/>
        </w:rPr>
        <w:t>и</w:t>
      </w:r>
      <w:r>
        <w:rPr>
          <w:rFonts w:eastAsia="Times New Roman"/>
          <w:spacing w:val="-2"/>
        </w:rPr>
        <w:t>л</w:t>
      </w:r>
      <w:r>
        <w:rPr>
          <w:rFonts w:eastAsia="Times New Roman"/>
          <w:spacing w:val="1"/>
        </w:rPr>
        <w:t>и</w:t>
      </w:r>
      <w:r>
        <w:rPr>
          <w:rFonts w:eastAsia="Times New Roman"/>
          <w:spacing w:val="-11"/>
        </w:rPr>
        <w:t>к</w:t>
      </w:r>
      <w:r>
        <w:rPr>
          <w:rFonts w:eastAsia="Times New Roman"/>
          <w:spacing w:val="-5"/>
        </w:rPr>
        <w:t>о</w:t>
      </w:r>
      <w:r>
        <w:rPr>
          <w:rFonts w:eastAsia="Times New Roman"/>
        </w:rPr>
        <w:t>м</w:t>
      </w:r>
      <w:r>
        <w:rPr>
          <w:rFonts w:eastAsia="Times New Roman"/>
          <w:spacing w:val="4"/>
        </w:rPr>
        <w:t xml:space="preserve"> </w:t>
      </w:r>
      <w:r>
        <w:rPr>
          <w:rFonts w:eastAsia="Times New Roman"/>
        </w:rPr>
        <w:t>р</w:t>
      </w:r>
      <w:r>
        <w:rPr>
          <w:rFonts w:eastAsia="Times New Roman"/>
          <w:spacing w:val="1"/>
        </w:rPr>
        <w:t>еа</w:t>
      </w:r>
      <w:r>
        <w:rPr>
          <w:rFonts w:eastAsia="Times New Roman"/>
        </w:rPr>
        <w:t>л</w:t>
      </w:r>
      <w:r>
        <w:rPr>
          <w:rFonts w:eastAsia="Times New Roman"/>
          <w:spacing w:val="-1"/>
        </w:rPr>
        <w:t>и</w:t>
      </w:r>
      <w:r>
        <w:rPr>
          <w:rFonts w:eastAsia="Times New Roman"/>
          <w:spacing w:val="1"/>
        </w:rPr>
        <w:t>з</w:t>
      </w:r>
      <w:r>
        <w:rPr>
          <w:rFonts w:eastAsia="Times New Roman"/>
          <w:spacing w:val="-1"/>
        </w:rPr>
        <w:t>а</w:t>
      </w:r>
      <w:r>
        <w:rPr>
          <w:rFonts w:eastAsia="Times New Roman"/>
          <w:spacing w:val="1"/>
        </w:rPr>
        <w:t>ци</w:t>
      </w:r>
      <w:r>
        <w:rPr>
          <w:rFonts w:eastAsia="Times New Roman"/>
          <w:spacing w:val="-2"/>
        </w:rPr>
        <w:t>ј</w:t>
      </w:r>
      <w:r>
        <w:rPr>
          <w:rFonts w:eastAsia="Times New Roman"/>
        </w:rPr>
        <w:t>е</w:t>
      </w:r>
      <w:r>
        <w:rPr>
          <w:rFonts w:eastAsia="Times New Roman"/>
          <w:spacing w:val="3"/>
        </w:rPr>
        <w:t xml:space="preserve"> </w:t>
      </w:r>
      <w:r>
        <w:rPr>
          <w:rFonts w:eastAsia="Times New Roman"/>
        </w:rPr>
        <w:t>о</w:t>
      </w:r>
      <w:r>
        <w:rPr>
          <w:rFonts w:eastAsia="Times New Roman"/>
          <w:spacing w:val="-3"/>
        </w:rPr>
        <w:t>в</w:t>
      </w:r>
      <w:r>
        <w:rPr>
          <w:rFonts w:eastAsia="Times New Roman"/>
        </w:rPr>
        <w:t>ог</w:t>
      </w:r>
      <w:r>
        <w:rPr>
          <w:rFonts w:eastAsia="Times New Roman"/>
          <w:spacing w:val="4"/>
        </w:rPr>
        <w:t xml:space="preserve"> </w:t>
      </w:r>
      <w:r>
        <w:rPr>
          <w:rFonts w:eastAsia="Times New Roman"/>
          <w:spacing w:val="-21"/>
        </w:rPr>
        <w:t>У</w:t>
      </w:r>
      <w:r>
        <w:rPr>
          <w:rFonts w:eastAsia="Times New Roman"/>
          <w:spacing w:val="-5"/>
        </w:rPr>
        <w:t>г</w:t>
      </w:r>
      <w:r>
        <w:rPr>
          <w:rFonts w:eastAsia="Times New Roman"/>
        </w:rPr>
        <w:t>о</w:t>
      </w:r>
      <w:r>
        <w:rPr>
          <w:rFonts w:eastAsia="Times New Roman"/>
          <w:spacing w:val="-3"/>
        </w:rPr>
        <w:t>в</w:t>
      </w:r>
      <w:r>
        <w:rPr>
          <w:rFonts w:eastAsia="Times New Roman"/>
        </w:rPr>
        <w:t>ор</w:t>
      </w:r>
      <w:r>
        <w:rPr>
          <w:rFonts w:eastAsia="Times New Roman"/>
          <w:spacing w:val="-1"/>
        </w:rPr>
        <w:t>а</w:t>
      </w:r>
      <w:r>
        <w:rPr>
          <w:rFonts w:eastAsia="Times New Roman"/>
        </w:rPr>
        <w:t xml:space="preserve">, </w:t>
      </w:r>
      <w:r>
        <w:rPr>
          <w:rFonts w:eastAsia="Times New Roman"/>
          <w:spacing w:val="-5"/>
        </w:rPr>
        <w:t>у</w:t>
      </w:r>
      <w:r>
        <w:rPr>
          <w:rFonts w:eastAsia="Times New Roman"/>
          <w:spacing w:val="-2"/>
        </w:rPr>
        <w:t>г</w:t>
      </w:r>
      <w:r>
        <w:rPr>
          <w:rFonts w:eastAsia="Times New Roman"/>
        </w:rPr>
        <w:t>о</w:t>
      </w:r>
      <w:r>
        <w:rPr>
          <w:rFonts w:eastAsia="Times New Roman"/>
          <w:spacing w:val="-3"/>
        </w:rPr>
        <w:t>в</w:t>
      </w:r>
      <w:r>
        <w:rPr>
          <w:rFonts w:eastAsia="Times New Roman"/>
        </w:rPr>
        <w:t>ор</w:t>
      </w:r>
      <w:r>
        <w:rPr>
          <w:rFonts w:eastAsia="Times New Roman"/>
          <w:spacing w:val="1"/>
        </w:rPr>
        <w:t>н</w:t>
      </w:r>
      <w:r>
        <w:rPr>
          <w:rFonts w:eastAsia="Times New Roman"/>
        </w:rPr>
        <w:t>е</w:t>
      </w:r>
      <w:r>
        <w:rPr>
          <w:rFonts w:eastAsia="Times New Roman"/>
          <w:spacing w:val="1"/>
        </w:rPr>
        <w:t xml:space="preserve"> </w:t>
      </w:r>
      <w:r>
        <w:rPr>
          <w:rFonts w:eastAsia="Times New Roman"/>
          <w:spacing w:val="-1"/>
        </w:rPr>
        <w:t>с</w:t>
      </w:r>
      <w:r>
        <w:rPr>
          <w:rFonts w:eastAsia="Times New Roman"/>
          <w:spacing w:val="3"/>
        </w:rPr>
        <w:t>т</w:t>
      </w:r>
      <w:r>
        <w:rPr>
          <w:rFonts w:eastAsia="Times New Roman"/>
        </w:rPr>
        <w:t>р</w:t>
      </w:r>
      <w:r>
        <w:rPr>
          <w:rFonts w:eastAsia="Times New Roman"/>
          <w:spacing w:val="-1"/>
        </w:rPr>
        <w:t>а</w:t>
      </w:r>
      <w:r>
        <w:rPr>
          <w:rFonts w:eastAsia="Times New Roman"/>
          <w:spacing w:val="1"/>
        </w:rPr>
        <w:t>н</w:t>
      </w:r>
      <w:r>
        <w:rPr>
          <w:rFonts w:eastAsia="Times New Roman"/>
        </w:rPr>
        <w:t>е</w:t>
      </w:r>
      <w:r>
        <w:rPr>
          <w:rFonts w:eastAsia="Times New Roman"/>
          <w:spacing w:val="-1"/>
        </w:rPr>
        <w:t xml:space="preserve"> </w:t>
      </w:r>
      <w:r>
        <w:rPr>
          <w:rFonts w:eastAsia="Times New Roman"/>
        </w:rPr>
        <w:t>ће</w:t>
      </w:r>
      <w:r>
        <w:rPr>
          <w:rFonts w:eastAsia="Times New Roman"/>
          <w:spacing w:val="1"/>
        </w:rPr>
        <w:t xml:space="preserve"> п</w:t>
      </w:r>
      <w:r>
        <w:rPr>
          <w:rFonts w:eastAsia="Times New Roman"/>
        </w:rPr>
        <w:t>о</w:t>
      </w:r>
      <w:r>
        <w:rPr>
          <w:rFonts w:eastAsia="Times New Roman"/>
          <w:spacing w:val="-4"/>
        </w:rPr>
        <w:t>к</w:t>
      </w:r>
      <w:r>
        <w:rPr>
          <w:rFonts w:eastAsia="Times New Roman"/>
          <w:spacing w:val="-5"/>
        </w:rPr>
        <w:t>у</w:t>
      </w:r>
      <w:r>
        <w:rPr>
          <w:rFonts w:eastAsia="Times New Roman"/>
          <w:spacing w:val="2"/>
        </w:rPr>
        <w:t>ш</w:t>
      </w:r>
      <w:r>
        <w:rPr>
          <w:rFonts w:eastAsia="Times New Roman"/>
          <w:spacing w:val="-6"/>
        </w:rPr>
        <w:t>а</w:t>
      </w:r>
      <w:r>
        <w:rPr>
          <w:rFonts w:eastAsia="Times New Roman"/>
        </w:rPr>
        <w:t>ти</w:t>
      </w:r>
      <w:r>
        <w:rPr>
          <w:rFonts w:eastAsia="Times New Roman"/>
          <w:spacing w:val="1"/>
        </w:rPr>
        <w:t xml:space="preserve"> </w:t>
      </w:r>
      <w:r>
        <w:rPr>
          <w:rFonts w:eastAsia="Times New Roman"/>
        </w:rPr>
        <w:t>да</w:t>
      </w:r>
      <w:r>
        <w:rPr>
          <w:rFonts w:eastAsia="Times New Roman"/>
          <w:spacing w:val="-1"/>
        </w:rPr>
        <w:t xml:space="preserve"> </w:t>
      </w:r>
      <w:r>
        <w:rPr>
          <w:rFonts w:eastAsia="Times New Roman"/>
        </w:rPr>
        <w:t>р</w:t>
      </w:r>
      <w:r>
        <w:rPr>
          <w:rFonts w:eastAsia="Times New Roman"/>
          <w:spacing w:val="-1"/>
        </w:rPr>
        <w:t>е</w:t>
      </w:r>
      <w:r>
        <w:rPr>
          <w:rFonts w:eastAsia="Times New Roman"/>
          <w:spacing w:val="2"/>
        </w:rPr>
        <w:t>ш</w:t>
      </w:r>
      <w:r>
        <w:rPr>
          <w:rFonts w:eastAsia="Times New Roman"/>
        </w:rPr>
        <w:t>е</w:t>
      </w:r>
      <w:r>
        <w:rPr>
          <w:rFonts w:eastAsia="Times New Roman"/>
          <w:spacing w:val="-1"/>
        </w:rPr>
        <w:t xml:space="preserve"> с</w:t>
      </w:r>
      <w:r>
        <w:rPr>
          <w:rFonts w:eastAsia="Times New Roman"/>
          <w:spacing w:val="1"/>
        </w:rPr>
        <w:t>п</w:t>
      </w:r>
      <w:r>
        <w:rPr>
          <w:rFonts w:eastAsia="Times New Roman"/>
        </w:rPr>
        <w:t>ор</w:t>
      </w:r>
      <w:r>
        <w:rPr>
          <w:rFonts w:eastAsia="Times New Roman"/>
          <w:spacing w:val="-1"/>
        </w:rPr>
        <w:t>аз</w:t>
      </w:r>
      <w:r>
        <w:rPr>
          <w:rFonts w:eastAsia="Times New Roman"/>
          <w:spacing w:val="-5"/>
        </w:rPr>
        <w:t>у</w:t>
      </w:r>
      <w:r>
        <w:rPr>
          <w:rFonts w:eastAsia="Times New Roman"/>
          <w:spacing w:val="-1"/>
        </w:rPr>
        <w:t>м</w:t>
      </w:r>
      <w:r>
        <w:rPr>
          <w:rFonts w:eastAsia="Times New Roman"/>
          <w:spacing w:val="1"/>
        </w:rPr>
        <w:t>н</w:t>
      </w:r>
      <w:r>
        <w:rPr>
          <w:rFonts w:eastAsia="Times New Roman"/>
        </w:rPr>
        <w:t>о и</w:t>
      </w:r>
      <w:r>
        <w:rPr>
          <w:rFonts w:eastAsia="Times New Roman"/>
          <w:spacing w:val="3"/>
        </w:rPr>
        <w:t xml:space="preserve"> </w:t>
      </w:r>
      <w:r>
        <w:rPr>
          <w:rFonts w:eastAsia="Times New Roman"/>
        </w:rPr>
        <w:t>у</w:t>
      </w:r>
      <w:r>
        <w:rPr>
          <w:rFonts w:eastAsia="Times New Roman"/>
          <w:spacing w:val="-5"/>
        </w:rPr>
        <w:t xml:space="preserve"> </w:t>
      </w:r>
      <w:r>
        <w:rPr>
          <w:rFonts w:eastAsia="Times New Roman"/>
          <w:spacing w:val="5"/>
        </w:rPr>
        <w:t>д</w:t>
      </w:r>
      <w:r>
        <w:rPr>
          <w:rFonts w:eastAsia="Times New Roman"/>
          <w:spacing w:val="-7"/>
        </w:rPr>
        <w:t>у</w:t>
      </w:r>
      <w:r>
        <w:rPr>
          <w:rFonts w:eastAsia="Times New Roman"/>
          <w:spacing w:val="-2"/>
        </w:rPr>
        <w:t>х</w:t>
      </w:r>
      <w:r>
        <w:rPr>
          <w:rFonts w:eastAsia="Times New Roman"/>
        </w:rPr>
        <w:t>у</w:t>
      </w:r>
      <w:r>
        <w:rPr>
          <w:rFonts w:eastAsia="Times New Roman"/>
          <w:spacing w:val="-5"/>
        </w:rPr>
        <w:t xml:space="preserve"> </w:t>
      </w:r>
      <w:r>
        <w:rPr>
          <w:rFonts w:eastAsia="Times New Roman"/>
        </w:rPr>
        <w:t>добр</w:t>
      </w:r>
      <w:r>
        <w:rPr>
          <w:rFonts w:eastAsia="Times New Roman"/>
          <w:spacing w:val="1"/>
        </w:rPr>
        <w:t>и</w:t>
      </w:r>
      <w:r>
        <w:rPr>
          <w:rFonts w:eastAsia="Times New Roman"/>
        </w:rPr>
        <w:t>х</w:t>
      </w:r>
      <w:r>
        <w:rPr>
          <w:rFonts w:eastAsia="Times New Roman"/>
          <w:spacing w:val="2"/>
        </w:rPr>
        <w:t xml:space="preserve"> </w:t>
      </w:r>
      <w:r>
        <w:rPr>
          <w:rFonts w:eastAsia="Times New Roman"/>
          <w:spacing w:val="1"/>
        </w:rPr>
        <w:t>п</w:t>
      </w:r>
      <w:r>
        <w:rPr>
          <w:rFonts w:eastAsia="Times New Roman"/>
          <w:spacing w:val="5"/>
        </w:rPr>
        <w:t>о</w:t>
      </w:r>
      <w:r>
        <w:rPr>
          <w:rFonts w:eastAsia="Times New Roman"/>
          <w:spacing w:val="-1"/>
        </w:rPr>
        <w:t>с</w:t>
      </w:r>
      <w:r>
        <w:rPr>
          <w:rFonts w:eastAsia="Times New Roman"/>
        </w:rPr>
        <w:t>лов</w:t>
      </w:r>
      <w:r>
        <w:rPr>
          <w:rFonts w:eastAsia="Times New Roman"/>
          <w:spacing w:val="1"/>
        </w:rPr>
        <w:t>ни</w:t>
      </w:r>
      <w:r>
        <w:rPr>
          <w:rFonts w:eastAsia="Times New Roman"/>
        </w:rPr>
        <w:t>х</w:t>
      </w:r>
      <w:r>
        <w:rPr>
          <w:rFonts w:eastAsia="Times New Roman"/>
          <w:spacing w:val="2"/>
        </w:rPr>
        <w:t xml:space="preserve"> </w:t>
      </w:r>
      <w:r>
        <w:rPr>
          <w:rFonts w:eastAsia="Times New Roman"/>
        </w:rPr>
        <w:t>о</w:t>
      </w:r>
      <w:r>
        <w:rPr>
          <w:rFonts w:eastAsia="Times New Roman"/>
          <w:spacing w:val="-2"/>
        </w:rPr>
        <w:t>б</w:t>
      </w:r>
      <w:r>
        <w:rPr>
          <w:rFonts w:eastAsia="Times New Roman"/>
          <w:spacing w:val="1"/>
        </w:rPr>
        <w:t>и</w:t>
      </w:r>
      <w:r>
        <w:rPr>
          <w:rFonts w:eastAsia="Times New Roman"/>
          <w:spacing w:val="-1"/>
        </w:rPr>
        <w:t>ча</w:t>
      </w:r>
      <w:r>
        <w:rPr>
          <w:rFonts w:eastAsia="Times New Roman"/>
        </w:rPr>
        <w:t>ја,</w:t>
      </w:r>
      <w:r>
        <w:rPr>
          <w:rFonts w:eastAsia="Times New Roman"/>
          <w:spacing w:val="7"/>
        </w:rPr>
        <w:t xml:space="preserve"> </w:t>
      </w:r>
      <w:r>
        <w:rPr>
          <w:rFonts w:eastAsia="Times New Roman"/>
        </w:rPr>
        <w:t>односно применом одредаба Закона о облигационим односима</w:t>
      </w:r>
      <w:r>
        <w:rPr>
          <w:rFonts w:eastAsia="Times New Roman"/>
          <w:spacing w:val="-29"/>
        </w:rPr>
        <w:t>.</w:t>
      </w:r>
    </w:p>
    <w:p w:rsidR="007D714B" w:rsidRPr="0020500E" w:rsidRDefault="007D714B" w:rsidP="007D714B">
      <w:pPr>
        <w:spacing w:before="1" w:line="280" w:lineRule="exact"/>
        <w:rPr>
          <w:rFonts w:ascii="Calibri" w:eastAsia="Calibri" w:hAnsi="Calibri"/>
          <w:sz w:val="28"/>
          <w:szCs w:val="28"/>
        </w:rPr>
      </w:pPr>
    </w:p>
    <w:p w:rsidR="007D714B" w:rsidRDefault="007D714B" w:rsidP="007D714B">
      <w:pPr>
        <w:spacing w:line="240" w:lineRule="auto"/>
        <w:ind w:left="4237" w:right="4240"/>
        <w:jc w:val="center"/>
        <w:rPr>
          <w:rFonts w:eastAsia="Times New Roman"/>
        </w:rPr>
      </w:pPr>
      <w:r>
        <w:rPr>
          <w:rFonts w:eastAsia="Times New Roman"/>
          <w:b/>
          <w:bCs/>
          <w:spacing w:val="-1"/>
        </w:rPr>
        <w:t>Ч</w:t>
      </w:r>
      <w:r>
        <w:rPr>
          <w:rFonts w:eastAsia="Times New Roman"/>
          <w:b/>
          <w:bCs/>
        </w:rPr>
        <w:t xml:space="preserve">лан </w:t>
      </w:r>
      <w:r>
        <w:rPr>
          <w:rFonts w:eastAsia="Times New Roman"/>
          <w:b/>
          <w:bCs/>
          <w:spacing w:val="-14"/>
        </w:rPr>
        <w:t>1</w:t>
      </w:r>
      <w:r>
        <w:rPr>
          <w:rFonts w:eastAsia="Times New Roman"/>
          <w:b/>
          <w:bCs/>
        </w:rPr>
        <w:t>1.</w:t>
      </w:r>
    </w:p>
    <w:p w:rsidR="007D714B" w:rsidRDefault="007D714B" w:rsidP="007D714B">
      <w:pPr>
        <w:spacing w:line="271" w:lineRule="exact"/>
        <w:ind w:left="940" w:right="-20"/>
        <w:rPr>
          <w:rFonts w:eastAsia="Times New Roman"/>
        </w:rPr>
      </w:pPr>
      <w:r>
        <w:rPr>
          <w:rFonts w:eastAsia="Times New Roman"/>
          <w:spacing w:val="-21"/>
        </w:rPr>
        <w:t>У</w:t>
      </w:r>
      <w:r>
        <w:rPr>
          <w:rFonts w:eastAsia="Times New Roman"/>
          <w:spacing w:val="-5"/>
        </w:rPr>
        <w:t>г</w:t>
      </w:r>
      <w:r>
        <w:rPr>
          <w:rFonts w:eastAsia="Times New Roman"/>
        </w:rPr>
        <w:t>о</w:t>
      </w:r>
      <w:r>
        <w:rPr>
          <w:rFonts w:eastAsia="Times New Roman"/>
          <w:spacing w:val="-3"/>
        </w:rPr>
        <w:t>в</w:t>
      </w:r>
      <w:r>
        <w:rPr>
          <w:rFonts w:eastAsia="Times New Roman"/>
        </w:rPr>
        <w:t>ор</w:t>
      </w:r>
      <w:r>
        <w:rPr>
          <w:rFonts w:eastAsia="Times New Roman"/>
          <w:spacing w:val="45"/>
        </w:rPr>
        <w:t xml:space="preserve"> </w:t>
      </w:r>
      <w:r>
        <w:rPr>
          <w:rFonts w:eastAsia="Times New Roman"/>
        </w:rPr>
        <w:t>је</w:t>
      </w:r>
      <w:r>
        <w:rPr>
          <w:rFonts w:eastAsia="Times New Roman"/>
          <w:spacing w:val="45"/>
        </w:rPr>
        <w:t xml:space="preserve"> </w:t>
      </w:r>
      <w:r>
        <w:rPr>
          <w:rFonts w:eastAsia="Times New Roman"/>
          <w:spacing w:val="1"/>
        </w:rPr>
        <w:t>с</w:t>
      </w:r>
      <w:r>
        <w:rPr>
          <w:rFonts w:eastAsia="Times New Roman"/>
          <w:spacing w:val="-11"/>
        </w:rPr>
        <w:t>а</w:t>
      </w:r>
      <w:r>
        <w:rPr>
          <w:rFonts w:eastAsia="Times New Roman"/>
          <w:spacing w:val="-1"/>
        </w:rPr>
        <w:t>ч</w:t>
      </w:r>
      <w:r>
        <w:rPr>
          <w:rFonts w:eastAsia="Times New Roman"/>
          <w:spacing w:val="1"/>
        </w:rPr>
        <w:t>ињ</w:t>
      </w:r>
      <w:r>
        <w:rPr>
          <w:rFonts w:eastAsia="Times New Roman"/>
          <w:spacing w:val="-1"/>
        </w:rPr>
        <w:t>е</w:t>
      </w:r>
      <w:r>
        <w:rPr>
          <w:rFonts w:eastAsia="Times New Roman"/>
        </w:rPr>
        <w:t>н</w:t>
      </w:r>
      <w:r>
        <w:rPr>
          <w:rFonts w:eastAsia="Times New Roman"/>
          <w:spacing w:val="49"/>
        </w:rPr>
        <w:t xml:space="preserve"> </w:t>
      </w:r>
      <w:r>
        <w:rPr>
          <w:rFonts w:eastAsia="Times New Roman"/>
        </w:rPr>
        <w:t>у</w:t>
      </w:r>
      <w:r>
        <w:rPr>
          <w:rFonts w:eastAsia="Times New Roman"/>
          <w:spacing w:val="41"/>
        </w:rPr>
        <w:t xml:space="preserve"> </w:t>
      </w:r>
      <w:r>
        <w:rPr>
          <w:rFonts w:eastAsia="Times New Roman"/>
        </w:rPr>
        <w:t>4</w:t>
      </w:r>
      <w:r>
        <w:rPr>
          <w:rFonts w:eastAsia="Times New Roman"/>
          <w:spacing w:val="48"/>
        </w:rPr>
        <w:t xml:space="preserve"> </w:t>
      </w:r>
      <w:r>
        <w:rPr>
          <w:rFonts w:eastAsia="Times New Roman"/>
        </w:rPr>
        <w:t>/</w:t>
      </w:r>
      <w:r>
        <w:rPr>
          <w:rFonts w:eastAsia="Times New Roman"/>
          <w:spacing w:val="-1"/>
        </w:rPr>
        <w:t>че</w:t>
      </w:r>
      <w:r>
        <w:rPr>
          <w:rFonts w:eastAsia="Times New Roman"/>
        </w:rPr>
        <w:t>т</w:t>
      </w:r>
      <w:r>
        <w:rPr>
          <w:rFonts w:eastAsia="Times New Roman"/>
          <w:spacing w:val="1"/>
        </w:rPr>
        <w:t>и</w:t>
      </w:r>
      <w:r>
        <w:rPr>
          <w:rFonts w:eastAsia="Times New Roman"/>
        </w:rPr>
        <w:t>р</w:t>
      </w:r>
      <w:r>
        <w:rPr>
          <w:rFonts w:eastAsia="Times New Roman"/>
          <w:spacing w:val="2"/>
        </w:rPr>
        <w:t>и</w:t>
      </w:r>
      <w:r>
        <w:rPr>
          <w:rFonts w:eastAsia="Times New Roman"/>
        </w:rPr>
        <w:t>/</w:t>
      </w:r>
      <w:r>
        <w:rPr>
          <w:rFonts w:eastAsia="Times New Roman"/>
          <w:spacing w:val="1"/>
        </w:rPr>
        <w:t>п</w:t>
      </w:r>
      <w:r>
        <w:rPr>
          <w:rFonts w:eastAsia="Times New Roman"/>
        </w:rPr>
        <w:t>р</w:t>
      </w:r>
      <w:r>
        <w:rPr>
          <w:rFonts w:eastAsia="Times New Roman"/>
          <w:spacing w:val="1"/>
        </w:rPr>
        <w:t>и</w:t>
      </w:r>
      <w:r>
        <w:rPr>
          <w:rFonts w:eastAsia="Times New Roman"/>
          <w:spacing w:val="-1"/>
        </w:rPr>
        <w:t>ме</w:t>
      </w:r>
      <w:r>
        <w:rPr>
          <w:rFonts w:eastAsia="Times New Roman"/>
          <w:spacing w:val="-2"/>
        </w:rPr>
        <w:t>р</w:t>
      </w:r>
      <w:r>
        <w:rPr>
          <w:rFonts w:eastAsia="Times New Roman"/>
          <w:spacing w:val="-1"/>
        </w:rPr>
        <w:t>а</w:t>
      </w:r>
      <w:r>
        <w:rPr>
          <w:rFonts w:eastAsia="Times New Roman"/>
          <w:spacing w:val="-4"/>
        </w:rPr>
        <w:t>к</w:t>
      </w:r>
      <w:r>
        <w:rPr>
          <w:rFonts w:eastAsia="Times New Roman"/>
          <w:spacing w:val="-1"/>
        </w:rPr>
        <w:t>а</w:t>
      </w:r>
      <w:r>
        <w:rPr>
          <w:rFonts w:eastAsia="Times New Roman"/>
        </w:rPr>
        <w:t>,</w:t>
      </w:r>
      <w:r>
        <w:rPr>
          <w:rFonts w:eastAsia="Times New Roman"/>
          <w:spacing w:val="45"/>
        </w:rPr>
        <w:t xml:space="preserve"> </w:t>
      </w:r>
      <w:r>
        <w:rPr>
          <w:rFonts w:eastAsia="Times New Roman"/>
          <w:spacing w:val="-7"/>
        </w:rPr>
        <w:t>о</w:t>
      </w:r>
      <w:r>
        <w:rPr>
          <w:rFonts w:eastAsia="Times New Roman"/>
        </w:rPr>
        <w:t>д</w:t>
      </w:r>
      <w:r>
        <w:rPr>
          <w:rFonts w:eastAsia="Times New Roman"/>
          <w:spacing w:val="47"/>
        </w:rPr>
        <w:t xml:space="preserve"> </w:t>
      </w:r>
      <w:r>
        <w:rPr>
          <w:rFonts w:eastAsia="Times New Roman"/>
          <w:spacing w:val="-11"/>
        </w:rPr>
        <w:t>к</w:t>
      </w:r>
      <w:r>
        <w:rPr>
          <w:rFonts w:eastAsia="Times New Roman"/>
        </w:rPr>
        <w:t>ој</w:t>
      </w:r>
      <w:r>
        <w:rPr>
          <w:rFonts w:eastAsia="Times New Roman"/>
          <w:spacing w:val="-1"/>
        </w:rPr>
        <w:t>и</w:t>
      </w:r>
      <w:r>
        <w:rPr>
          <w:rFonts w:eastAsia="Times New Roman"/>
        </w:rPr>
        <w:t>х</w:t>
      </w:r>
      <w:r>
        <w:rPr>
          <w:rFonts w:eastAsia="Times New Roman"/>
          <w:spacing w:val="48"/>
        </w:rPr>
        <w:t xml:space="preserve"> </w:t>
      </w:r>
      <w:r>
        <w:rPr>
          <w:rFonts w:eastAsia="Times New Roman"/>
          <w:spacing w:val="-1"/>
        </w:rPr>
        <w:t>с</w:t>
      </w:r>
      <w:r>
        <w:rPr>
          <w:rFonts w:eastAsia="Times New Roman"/>
          <w:spacing w:val="-3"/>
        </w:rPr>
        <w:t>в</w:t>
      </w:r>
      <w:r>
        <w:rPr>
          <w:rFonts w:eastAsia="Times New Roman"/>
          <w:spacing w:val="-1"/>
        </w:rPr>
        <w:t>а</w:t>
      </w:r>
      <w:r>
        <w:rPr>
          <w:rFonts w:eastAsia="Times New Roman"/>
          <w:spacing w:val="-4"/>
        </w:rPr>
        <w:t>к</w:t>
      </w:r>
      <w:r>
        <w:rPr>
          <w:rFonts w:eastAsia="Times New Roman"/>
        </w:rPr>
        <w:t>а</w:t>
      </w:r>
      <w:r>
        <w:rPr>
          <w:rFonts w:eastAsia="Times New Roman"/>
          <w:spacing w:val="44"/>
        </w:rPr>
        <w:t xml:space="preserve"> </w:t>
      </w:r>
      <w:r>
        <w:rPr>
          <w:rFonts w:eastAsia="Times New Roman"/>
          <w:spacing w:val="-1"/>
        </w:rPr>
        <w:t>с</w:t>
      </w:r>
      <w:r>
        <w:rPr>
          <w:rFonts w:eastAsia="Times New Roman"/>
          <w:spacing w:val="5"/>
        </w:rPr>
        <w:t>т</w:t>
      </w:r>
      <w:r>
        <w:rPr>
          <w:rFonts w:eastAsia="Times New Roman"/>
        </w:rPr>
        <w:t>р</w:t>
      </w:r>
      <w:r>
        <w:rPr>
          <w:rFonts w:eastAsia="Times New Roman"/>
          <w:spacing w:val="-1"/>
        </w:rPr>
        <w:t>а</w:t>
      </w:r>
      <w:r>
        <w:rPr>
          <w:rFonts w:eastAsia="Times New Roman"/>
          <w:spacing w:val="1"/>
        </w:rPr>
        <w:t>н</w:t>
      </w:r>
      <w:r>
        <w:rPr>
          <w:rFonts w:eastAsia="Times New Roman"/>
        </w:rPr>
        <w:t>а</w:t>
      </w:r>
      <w:r>
        <w:rPr>
          <w:rFonts w:eastAsia="Times New Roman"/>
          <w:spacing w:val="44"/>
        </w:rPr>
        <w:t xml:space="preserve"> </w:t>
      </w:r>
      <w:r>
        <w:rPr>
          <w:rFonts w:eastAsia="Times New Roman"/>
          <w:spacing w:val="1"/>
        </w:rPr>
        <w:t>з</w:t>
      </w:r>
      <w:r>
        <w:rPr>
          <w:rFonts w:eastAsia="Times New Roman"/>
          <w:spacing w:val="-1"/>
        </w:rPr>
        <w:t>а</w:t>
      </w:r>
      <w:r>
        <w:rPr>
          <w:rFonts w:eastAsia="Times New Roman"/>
        </w:rPr>
        <w:t>држ</w:t>
      </w:r>
      <w:r>
        <w:rPr>
          <w:rFonts w:eastAsia="Times New Roman"/>
          <w:spacing w:val="-1"/>
        </w:rPr>
        <w:t>а</w:t>
      </w:r>
      <w:r>
        <w:rPr>
          <w:rFonts w:eastAsia="Times New Roman"/>
          <w:spacing w:val="-3"/>
        </w:rPr>
        <w:t>в</w:t>
      </w:r>
      <w:r>
        <w:rPr>
          <w:rFonts w:eastAsia="Times New Roman"/>
        </w:rPr>
        <w:t>а</w:t>
      </w:r>
      <w:r>
        <w:rPr>
          <w:rFonts w:eastAsia="Times New Roman"/>
          <w:spacing w:val="44"/>
        </w:rPr>
        <w:t xml:space="preserve"> </w:t>
      </w:r>
      <w:r>
        <w:rPr>
          <w:rFonts w:eastAsia="Times New Roman"/>
          <w:spacing w:val="1"/>
        </w:rPr>
        <w:t>п</w:t>
      </w:r>
      <w:r>
        <w:rPr>
          <w:rFonts w:eastAsia="Times New Roman"/>
        </w:rPr>
        <w:t>о</w:t>
      </w:r>
    </w:p>
    <w:p w:rsidR="007D714B" w:rsidRDefault="007D714B" w:rsidP="007D714B">
      <w:pPr>
        <w:spacing w:line="240" w:lineRule="auto"/>
        <w:ind w:left="220" w:right="-20"/>
        <w:rPr>
          <w:rFonts w:eastAsia="Times New Roman"/>
        </w:rPr>
      </w:pPr>
      <w:r>
        <w:rPr>
          <w:rFonts w:eastAsia="Times New Roman"/>
        </w:rPr>
        <w:t>2/д</w:t>
      </w:r>
      <w:r>
        <w:rPr>
          <w:rFonts w:eastAsia="Times New Roman"/>
          <w:spacing w:val="-3"/>
        </w:rPr>
        <w:t>в</w:t>
      </w:r>
      <w:r>
        <w:rPr>
          <w:rFonts w:eastAsia="Times New Roman"/>
          <w:spacing w:val="-1"/>
        </w:rPr>
        <w:t>а</w:t>
      </w:r>
      <w:r>
        <w:rPr>
          <w:rFonts w:eastAsia="Times New Roman"/>
        </w:rPr>
        <w:t xml:space="preserve">/ </w:t>
      </w:r>
      <w:r>
        <w:rPr>
          <w:rFonts w:eastAsia="Times New Roman"/>
          <w:spacing w:val="1"/>
        </w:rPr>
        <w:t>п</w:t>
      </w:r>
      <w:r>
        <w:rPr>
          <w:rFonts w:eastAsia="Times New Roman"/>
        </w:rPr>
        <w:t>р</w:t>
      </w:r>
      <w:r>
        <w:rPr>
          <w:rFonts w:eastAsia="Times New Roman"/>
          <w:spacing w:val="1"/>
        </w:rPr>
        <w:t>и</w:t>
      </w:r>
      <w:r>
        <w:rPr>
          <w:rFonts w:eastAsia="Times New Roman"/>
          <w:spacing w:val="-1"/>
        </w:rPr>
        <w:t>ме</w:t>
      </w:r>
      <w:r>
        <w:rPr>
          <w:rFonts w:eastAsia="Times New Roman"/>
        </w:rPr>
        <w:t>р</w:t>
      </w:r>
      <w:r>
        <w:rPr>
          <w:rFonts w:eastAsia="Times New Roman"/>
          <w:spacing w:val="-4"/>
        </w:rPr>
        <w:t>к</w:t>
      </w:r>
      <w:r>
        <w:rPr>
          <w:rFonts w:eastAsia="Times New Roman"/>
        </w:rPr>
        <w:t>а</w:t>
      </w:r>
      <w:r>
        <w:rPr>
          <w:rFonts w:eastAsia="Times New Roman"/>
          <w:spacing w:val="-1"/>
        </w:rPr>
        <w:t xml:space="preserve"> </w:t>
      </w:r>
      <w:r>
        <w:rPr>
          <w:rFonts w:eastAsia="Times New Roman"/>
          <w:spacing w:val="1"/>
        </w:rPr>
        <w:t>з</w:t>
      </w:r>
      <w:r>
        <w:rPr>
          <w:rFonts w:eastAsia="Times New Roman"/>
        </w:rPr>
        <w:t>а</w:t>
      </w:r>
      <w:r>
        <w:rPr>
          <w:rFonts w:eastAsia="Times New Roman"/>
          <w:spacing w:val="-1"/>
        </w:rPr>
        <w:t xml:space="preserve"> с</w:t>
      </w:r>
      <w:r>
        <w:rPr>
          <w:rFonts w:eastAsia="Times New Roman"/>
          <w:spacing w:val="-3"/>
        </w:rPr>
        <w:t>в</w:t>
      </w:r>
      <w:r>
        <w:rPr>
          <w:rFonts w:eastAsia="Times New Roman"/>
        </w:rPr>
        <w:t>о</w:t>
      </w:r>
      <w:r>
        <w:rPr>
          <w:rFonts w:eastAsia="Times New Roman"/>
          <w:spacing w:val="3"/>
        </w:rPr>
        <w:t>ј</w:t>
      </w:r>
      <w:r>
        <w:rPr>
          <w:rFonts w:eastAsia="Times New Roman"/>
        </w:rPr>
        <w:t>е</w:t>
      </w:r>
      <w:r>
        <w:rPr>
          <w:rFonts w:eastAsia="Times New Roman"/>
          <w:spacing w:val="-1"/>
        </w:rPr>
        <w:t xml:space="preserve"> </w:t>
      </w:r>
      <w:r>
        <w:rPr>
          <w:rFonts w:eastAsia="Times New Roman"/>
          <w:spacing w:val="1"/>
        </w:rPr>
        <w:t>п</w:t>
      </w:r>
      <w:r>
        <w:rPr>
          <w:rFonts w:eastAsia="Times New Roman"/>
          <w:spacing w:val="-2"/>
        </w:rPr>
        <w:t>о</w:t>
      </w:r>
      <w:r>
        <w:rPr>
          <w:rFonts w:eastAsia="Times New Roman"/>
          <w:spacing w:val="3"/>
        </w:rPr>
        <w:t>т</w:t>
      </w:r>
      <w:r>
        <w:rPr>
          <w:rFonts w:eastAsia="Times New Roman"/>
        </w:rPr>
        <w:t>р</w:t>
      </w:r>
      <w:r>
        <w:rPr>
          <w:rFonts w:eastAsia="Times New Roman"/>
          <w:spacing w:val="-1"/>
        </w:rPr>
        <w:t>е</w:t>
      </w:r>
      <w:r>
        <w:rPr>
          <w:rFonts w:eastAsia="Times New Roman"/>
          <w:spacing w:val="-2"/>
        </w:rPr>
        <w:t>б</w:t>
      </w:r>
      <w:r>
        <w:rPr>
          <w:rFonts w:eastAsia="Times New Roman"/>
          <w:spacing w:val="-1"/>
        </w:rPr>
        <w:t>е</w:t>
      </w:r>
      <w:r>
        <w:rPr>
          <w:rFonts w:eastAsia="Times New Roman"/>
        </w:rPr>
        <w:t>.</w:t>
      </w:r>
    </w:p>
    <w:p w:rsidR="007D714B" w:rsidRPr="0020500E" w:rsidRDefault="007D714B" w:rsidP="007D714B">
      <w:pPr>
        <w:spacing w:before="3" w:line="110" w:lineRule="exact"/>
        <w:rPr>
          <w:rFonts w:ascii="Calibri" w:eastAsia="Calibri" w:hAnsi="Calibri"/>
          <w:sz w:val="11"/>
          <w:szCs w:val="11"/>
        </w:rPr>
      </w:pPr>
    </w:p>
    <w:p w:rsidR="007D714B" w:rsidRDefault="007D714B" w:rsidP="007D714B">
      <w:pPr>
        <w:spacing w:line="200" w:lineRule="exact"/>
        <w:rPr>
          <w:sz w:val="20"/>
          <w:szCs w:val="20"/>
          <w:lang w:val="sr-Cyrl-CS"/>
        </w:rPr>
      </w:pPr>
    </w:p>
    <w:p w:rsidR="007D714B" w:rsidRDefault="007D714B" w:rsidP="007D714B">
      <w:pPr>
        <w:spacing w:line="200" w:lineRule="exact"/>
        <w:rPr>
          <w:sz w:val="20"/>
          <w:szCs w:val="20"/>
          <w:lang w:val="sr-Cyrl-CS"/>
        </w:rPr>
      </w:pPr>
    </w:p>
    <w:p w:rsidR="007D714B" w:rsidRDefault="007D714B" w:rsidP="007D714B">
      <w:pPr>
        <w:spacing w:line="200" w:lineRule="exact"/>
        <w:rPr>
          <w:sz w:val="20"/>
          <w:szCs w:val="20"/>
          <w:lang w:val="sr-Cyrl-CS"/>
        </w:rPr>
      </w:pPr>
    </w:p>
    <w:p w:rsidR="007D714B" w:rsidRDefault="007D714B" w:rsidP="007D714B">
      <w:pPr>
        <w:spacing w:line="200" w:lineRule="exact"/>
        <w:rPr>
          <w:sz w:val="20"/>
          <w:szCs w:val="20"/>
          <w:lang w:val="en-US"/>
        </w:rPr>
      </w:pPr>
    </w:p>
    <w:p w:rsidR="007D714B" w:rsidRDefault="007D714B" w:rsidP="007D714B">
      <w:pPr>
        <w:tabs>
          <w:tab w:val="left" w:pos="7240"/>
        </w:tabs>
        <w:spacing w:line="240" w:lineRule="auto"/>
        <w:ind w:left="220" w:right="-20"/>
        <w:rPr>
          <w:rFonts w:eastAsia="Times New Roman"/>
          <w:b/>
          <w:bCs/>
          <w:sz w:val="20"/>
          <w:szCs w:val="20"/>
        </w:rPr>
      </w:pPr>
      <w:r>
        <w:rPr>
          <w:rFonts w:eastAsia="Times New Roman"/>
          <w:b/>
          <w:bCs/>
          <w:spacing w:val="1"/>
          <w:sz w:val="20"/>
          <w:szCs w:val="20"/>
        </w:rPr>
        <w:t xml:space="preserve">       В</w:t>
      </w:r>
      <w:r>
        <w:rPr>
          <w:rFonts w:eastAsia="Times New Roman"/>
          <w:b/>
          <w:bCs/>
          <w:sz w:val="20"/>
          <w:szCs w:val="20"/>
        </w:rPr>
        <w:t>РШ</w:t>
      </w:r>
      <w:r>
        <w:rPr>
          <w:rFonts w:eastAsia="Times New Roman"/>
          <w:b/>
          <w:bCs/>
          <w:spacing w:val="1"/>
          <w:sz w:val="20"/>
          <w:szCs w:val="20"/>
        </w:rPr>
        <w:t>И</w:t>
      </w:r>
      <w:r>
        <w:rPr>
          <w:rFonts w:eastAsia="Times New Roman"/>
          <w:b/>
          <w:bCs/>
          <w:sz w:val="20"/>
          <w:szCs w:val="20"/>
        </w:rPr>
        <w:t>ЛАЦ</w:t>
      </w:r>
      <w:r>
        <w:rPr>
          <w:rFonts w:eastAsia="Times New Roman"/>
          <w:b/>
          <w:bCs/>
          <w:spacing w:val="-9"/>
          <w:sz w:val="20"/>
          <w:szCs w:val="20"/>
        </w:rPr>
        <w:t xml:space="preserve"> </w:t>
      </w:r>
      <w:r>
        <w:rPr>
          <w:rFonts w:eastAsia="Times New Roman"/>
          <w:b/>
          <w:bCs/>
          <w:sz w:val="20"/>
          <w:szCs w:val="20"/>
        </w:rPr>
        <w:t>У</w:t>
      </w:r>
      <w:r>
        <w:rPr>
          <w:rFonts w:eastAsia="Times New Roman"/>
          <w:b/>
          <w:bCs/>
          <w:spacing w:val="-4"/>
          <w:sz w:val="20"/>
          <w:szCs w:val="20"/>
        </w:rPr>
        <w:t>С</w:t>
      </w:r>
      <w:r>
        <w:rPr>
          <w:rFonts w:eastAsia="Times New Roman"/>
          <w:b/>
          <w:bCs/>
          <w:sz w:val="20"/>
          <w:szCs w:val="20"/>
        </w:rPr>
        <w:t>ЛУ</w:t>
      </w:r>
      <w:r>
        <w:rPr>
          <w:rFonts w:eastAsia="Times New Roman"/>
          <w:b/>
          <w:bCs/>
          <w:spacing w:val="1"/>
          <w:sz w:val="20"/>
          <w:szCs w:val="20"/>
        </w:rPr>
        <w:t>Г</w:t>
      </w:r>
      <w:r>
        <w:rPr>
          <w:rFonts w:eastAsia="Times New Roman"/>
          <w:b/>
          <w:bCs/>
          <w:sz w:val="20"/>
          <w:szCs w:val="20"/>
        </w:rPr>
        <w:t>Е</w:t>
      </w:r>
      <w:r>
        <w:rPr>
          <w:rFonts w:eastAsia="Times New Roman"/>
          <w:b/>
          <w:bCs/>
          <w:sz w:val="20"/>
          <w:szCs w:val="20"/>
        </w:rPr>
        <w:tab/>
      </w:r>
      <w:r>
        <w:rPr>
          <w:rFonts w:eastAsia="Times New Roman"/>
          <w:b/>
          <w:bCs/>
          <w:spacing w:val="1"/>
          <w:sz w:val="20"/>
          <w:szCs w:val="20"/>
        </w:rPr>
        <w:t>Н</w:t>
      </w:r>
      <w:r>
        <w:rPr>
          <w:rFonts w:eastAsia="Times New Roman"/>
          <w:b/>
          <w:bCs/>
          <w:spacing w:val="-2"/>
          <w:sz w:val="20"/>
          <w:szCs w:val="20"/>
        </w:rPr>
        <w:t>А</w:t>
      </w:r>
      <w:r>
        <w:rPr>
          <w:rFonts w:eastAsia="Times New Roman"/>
          <w:b/>
          <w:bCs/>
          <w:spacing w:val="-4"/>
          <w:sz w:val="20"/>
          <w:szCs w:val="20"/>
        </w:rPr>
        <w:t>Р</w:t>
      </w:r>
      <w:r>
        <w:rPr>
          <w:rFonts w:eastAsia="Times New Roman"/>
          <w:b/>
          <w:bCs/>
          <w:sz w:val="20"/>
          <w:szCs w:val="20"/>
        </w:rPr>
        <w:t>УЧ</w:t>
      </w:r>
      <w:r>
        <w:rPr>
          <w:rFonts w:eastAsia="Times New Roman"/>
          <w:b/>
          <w:bCs/>
          <w:spacing w:val="1"/>
          <w:sz w:val="20"/>
          <w:szCs w:val="20"/>
        </w:rPr>
        <w:t>И</w:t>
      </w:r>
      <w:r>
        <w:rPr>
          <w:rFonts w:eastAsia="Times New Roman"/>
          <w:b/>
          <w:bCs/>
          <w:sz w:val="20"/>
          <w:szCs w:val="20"/>
        </w:rPr>
        <w:t>ЛАЦ</w:t>
      </w:r>
    </w:p>
    <w:p w:rsidR="007D714B" w:rsidRPr="00856F00" w:rsidRDefault="007D714B" w:rsidP="007D714B">
      <w:pPr>
        <w:tabs>
          <w:tab w:val="left" w:pos="7240"/>
        </w:tabs>
        <w:spacing w:line="240" w:lineRule="auto"/>
        <w:ind w:right="-20"/>
        <w:rPr>
          <w:rFonts w:eastAsia="Times New Roman"/>
          <w:b/>
          <w:bCs/>
          <w:sz w:val="20"/>
          <w:szCs w:val="20"/>
        </w:rPr>
        <w:sectPr w:rsidR="007D714B" w:rsidRPr="00856F00">
          <w:type w:val="continuous"/>
          <w:pgSz w:w="11920" w:h="16840"/>
          <w:pgMar w:top="1320" w:right="1200" w:bottom="1460" w:left="1220" w:header="720" w:footer="720" w:gutter="0"/>
          <w:cols w:space="720"/>
        </w:sectPr>
      </w:pPr>
      <w:r>
        <w:rPr>
          <w:rFonts w:eastAsia="Times New Roman"/>
          <w:b/>
          <w:bCs/>
          <w:sz w:val="20"/>
          <w:szCs w:val="20"/>
        </w:rPr>
        <w:t>____________________________                                                                     _________________________</w:t>
      </w:r>
    </w:p>
    <w:p w:rsidR="007D714B" w:rsidRPr="00505EDE" w:rsidRDefault="007D714B" w:rsidP="007D714B">
      <w:pPr>
        <w:shd w:val="clear" w:color="auto" w:fill="FFFFFF"/>
        <w:rPr>
          <w:lang w:val="sr-Cyrl-CS"/>
        </w:rPr>
      </w:pPr>
    </w:p>
    <w:p w:rsidR="007D714B" w:rsidRDefault="007D714B" w:rsidP="007D714B">
      <w:pPr>
        <w:shd w:val="clear" w:color="auto" w:fill="C6D9F1"/>
        <w:jc w:val="center"/>
        <w:rPr>
          <w:rFonts w:ascii="Arial" w:hAnsi="Arial" w:cs="Arial"/>
          <w:b/>
          <w:bCs/>
          <w:i/>
          <w:iCs/>
          <w:sz w:val="28"/>
          <w:szCs w:val="28"/>
        </w:rPr>
      </w:pPr>
      <w:r>
        <w:rPr>
          <w:rFonts w:ascii="Arial" w:hAnsi="Arial" w:cs="Arial"/>
          <w:b/>
          <w:bCs/>
          <w:i/>
          <w:iCs/>
          <w:sz w:val="28"/>
          <w:szCs w:val="28"/>
          <w:lang w:val="en-US"/>
        </w:rPr>
        <w:t>IX</w:t>
      </w:r>
      <w:r>
        <w:rPr>
          <w:rFonts w:ascii="Arial" w:hAnsi="Arial" w:cs="Arial"/>
          <w:b/>
          <w:bCs/>
          <w:i/>
          <w:iCs/>
          <w:sz w:val="28"/>
          <w:szCs w:val="28"/>
        </w:rPr>
        <w:t xml:space="preserve"> ОБРАЗАЦ ТРОШКОВА ПРИПРЕМЕ ПОНУДЕ</w:t>
      </w:r>
    </w:p>
    <w:p w:rsidR="007D714B" w:rsidRDefault="007D714B" w:rsidP="007D714B">
      <w:pPr>
        <w:shd w:val="clear" w:color="auto" w:fill="C6D9F1"/>
        <w:jc w:val="center"/>
        <w:rPr>
          <w:rFonts w:ascii="Arial" w:hAnsi="Arial" w:cs="Arial"/>
          <w:b/>
          <w:bCs/>
          <w:i/>
          <w:iCs/>
          <w:sz w:val="28"/>
          <w:szCs w:val="28"/>
        </w:rPr>
      </w:pPr>
    </w:p>
    <w:p w:rsidR="007D714B" w:rsidRDefault="007D714B" w:rsidP="007D714B">
      <w:pPr>
        <w:shd w:val="clear" w:color="auto" w:fill="FFFFFF"/>
        <w:jc w:val="center"/>
        <w:rPr>
          <w:rFonts w:ascii="Arial" w:hAnsi="Arial" w:cs="Arial"/>
          <w:b/>
          <w:bCs/>
          <w:i/>
          <w:iCs/>
          <w:sz w:val="28"/>
          <w:szCs w:val="28"/>
        </w:rPr>
      </w:pPr>
    </w:p>
    <w:p w:rsidR="007D714B" w:rsidRDefault="007D714B" w:rsidP="007D714B">
      <w:pPr>
        <w:rPr>
          <w:rFonts w:ascii="Arial" w:hAnsi="Arial" w:cs="Arial"/>
          <w:b/>
          <w:bCs/>
          <w:i/>
          <w:iCs/>
          <w:sz w:val="28"/>
          <w:szCs w:val="28"/>
        </w:rPr>
      </w:pPr>
    </w:p>
    <w:p w:rsidR="007D714B" w:rsidRDefault="007D714B" w:rsidP="007D714B">
      <w:pPr>
        <w:spacing w:after="120"/>
        <w:jc w:val="both"/>
        <w:rPr>
          <w:rFonts w:ascii="Arial" w:hAnsi="Arial" w:cs="Arial"/>
          <w:lang w:val="sr-Cyrl-CS"/>
        </w:rPr>
      </w:pPr>
      <w:r>
        <w:rPr>
          <w:rFonts w:ascii="Arial" w:hAnsi="Arial" w:cs="Arial"/>
        </w:rPr>
        <w:t xml:space="preserve">У складу са чланом 88. </w:t>
      </w:r>
      <w:r>
        <w:rPr>
          <w:rFonts w:ascii="Arial" w:hAnsi="Arial" w:cs="Arial"/>
          <w:lang w:val="sr-Cyrl-CS"/>
        </w:rPr>
        <w:t>став 1.</w:t>
      </w:r>
      <w:r>
        <w:rPr>
          <w:rFonts w:ascii="Arial" w:hAnsi="Arial" w:cs="Arial"/>
        </w:rPr>
        <w:t xml:space="preserve"> Закона, понуђач__________________________ </w:t>
      </w:r>
      <w:r>
        <w:rPr>
          <w:rFonts w:ascii="Arial" w:hAnsi="Arial" w:cs="Arial"/>
          <w:i/>
          <w:iCs/>
        </w:rPr>
        <w:t xml:space="preserve">[навести </w:t>
      </w:r>
      <w:r>
        <w:rPr>
          <w:rFonts w:ascii="Arial" w:hAnsi="Arial" w:cs="Arial"/>
          <w:i/>
          <w:iCs/>
          <w:lang w:val="sr-Cyrl-CS"/>
        </w:rPr>
        <w:t>назив понуђача</w:t>
      </w:r>
      <w:r>
        <w:rPr>
          <w:rFonts w:ascii="Arial" w:hAnsi="Arial" w:cs="Arial"/>
          <w:i/>
          <w:iCs/>
        </w:rPr>
        <w:t xml:space="preserve">], </w:t>
      </w:r>
      <w:r>
        <w:rPr>
          <w:rFonts w:ascii="Arial" w:hAnsi="Arial" w:cs="Arial"/>
        </w:rPr>
        <w:t>достав</w:t>
      </w:r>
      <w:r>
        <w:rPr>
          <w:rFonts w:ascii="Arial" w:hAnsi="Arial" w:cs="Arial"/>
          <w:lang w:val="sr-Cyrl-CS"/>
        </w:rPr>
        <w:t xml:space="preserve">ља </w:t>
      </w:r>
      <w:r>
        <w:rPr>
          <w:rFonts w:ascii="Arial" w:hAnsi="Arial" w:cs="Arial"/>
        </w:rPr>
        <w:t xml:space="preserve">укупан износ и структуру трошкова припремања понуде, </w:t>
      </w:r>
      <w:r>
        <w:rPr>
          <w:rFonts w:ascii="Arial" w:hAnsi="Arial" w:cs="Arial"/>
          <w:lang w:val="sr-Cyrl-CS"/>
        </w:rPr>
        <w:t xml:space="preserve">како следи у </w:t>
      </w:r>
      <w:r>
        <w:rPr>
          <w:rFonts w:ascii="Arial" w:hAnsi="Arial" w:cs="Arial"/>
        </w:rPr>
        <w:t>табели:</w:t>
      </w:r>
    </w:p>
    <w:p w:rsidR="007D714B" w:rsidRPr="00505EDE" w:rsidRDefault="007D714B" w:rsidP="007D714B">
      <w:pPr>
        <w:spacing w:after="120"/>
        <w:jc w:val="both"/>
        <w:rPr>
          <w:rFonts w:ascii="Arial" w:hAnsi="Arial" w:cs="Arial"/>
          <w:b/>
          <w:i/>
          <w:lang w:val="sr-Cyrl-CS"/>
        </w:rPr>
      </w:pPr>
    </w:p>
    <w:tbl>
      <w:tblPr>
        <w:tblW w:w="0" w:type="auto"/>
        <w:tblInd w:w="158" w:type="dxa"/>
        <w:tblLayout w:type="fixed"/>
        <w:tblLook w:val="0000"/>
      </w:tblPr>
      <w:tblGrid>
        <w:gridCol w:w="5565"/>
        <w:gridCol w:w="3290"/>
      </w:tblGrid>
      <w:tr w:rsidR="007D714B" w:rsidTr="00A46AC4">
        <w:tc>
          <w:tcPr>
            <w:tcW w:w="55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jc w:val="center"/>
              <w:rPr>
                <w:rFonts w:ascii="Arial" w:hAnsi="Arial" w:cs="Arial"/>
                <w:b/>
                <w:i/>
              </w:rPr>
            </w:pPr>
            <w:r w:rsidRPr="006872F9">
              <w:rPr>
                <w:rFonts w:ascii="Arial" w:hAnsi="Arial" w:cs="Arial"/>
                <w:b/>
                <w:i/>
                <w:sz w:val="22"/>
                <w:szCs w:val="22"/>
              </w:rPr>
              <w:t>ВРСТА ТРОШКА</w:t>
            </w: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jc w:val="center"/>
              <w:rPr>
                <w:rFonts w:ascii="Arial" w:hAnsi="Arial" w:cs="Arial"/>
              </w:rPr>
            </w:pPr>
            <w:r w:rsidRPr="006872F9">
              <w:rPr>
                <w:rFonts w:ascii="Arial" w:hAnsi="Arial" w:cs="Arial"/>
                <w:b/>
                <w:i/>
                <w:sz w:val="22"/>
                <w:szCs w:val="22"/>
              </w:rPr>
              <w:t>ИЗНОС ТРОШКА У РСД</w:t>
            </w:r>
          </w:p>
        </w:tc>
      </w:tr>
      <w:tr w:rsidR="007D714B" w:rsidTr="00A46AC4">
        <w:tc>
          <w:tcPr>
            <w:tcW w:w="55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hAnsi="Arial" w:cs="Arial"/>
              </w:rPr>
            </w:pP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right"/>
              <w:rPr>
                <w:rFonts w:ascii="Arial" w:hAnsi="Arial" w:cs="Arial"/>
              </w:rPr>
            </w:pPr>
          </w:p>
        </w:tc>
      </w:tr>
      <w:tr w:rsidR="007D714B" w:rsidTr="00A46AC4">
        <w:tc>
          <w:tcPr>
            <w:tcW w:w="55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hAnsi="Arial" w:cs="Arial"/>
              </w:rPr>
            </w:pP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jc w:val="right"/>
              <w:rPr>
                <w:rFonts w:ascii="Arial" w:hAnsi="Arial" w:cs="Arial"/>
              </w:rPr>
            </w:pPr>
          </w:p>
        </w:tc>
      </w:tr>
      <w:tr w:rsidR="007D714B" w:rsidTr="00A46AC4">
        <w:tc>
          <w:tcPr>
            <w:tcW w:w="55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hAnsi="Arial" w:cs="Arial"/>
              </w:rPr>
            </w:pP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rPr>
                <w:rFonts w:ascii="Arial" w:hAnsi="Arial" w:cs="Arial"/>
                <w:lang w:val="en-US"/>
              </w:rPr>
            </w:pPr>
          </w:p>
        </w:tc>
      </w:tr>
      <w:tr w:rsidR="007D714B" w:rsidTr="00A46AC4">
        <w:tc>
          <w:tcPr>
            <w:tcW w:w="55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hAnsi="Arial" w:cs="Arial"/>
              </w:rPr>
            </w:pP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rPr>
                <w:rFonts w:ascii="Arial" w:hAnsi="Arial" w:cs="Arial"/>
                <w:lang w:val="en-US"/>
              </w:rPr>
            </w:pPr>
          </w:p>
        </w:tc>
      </w:tr>
      <w:tr w:rsidR="007D714B" w:rsidTr="00A46AC4">
        <w:tc>
          <w:tcPr>
            <w:tcW w:w="55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hAnsi="Arial" w:cs="Arial"/>
              </w:rPr>
            </w:pP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rPr>
                <w:rFonts w:ascii="Arial" w:hAnsi="Arial" w:cs="Arial"/>
                <w:lang w:val="en-US"/>
              </w:rPr>
            </w:pPr>
          </w:p>
        </w:tc>
      </w:tr>
      <w:tr w:rsidR="007D714B" w:rsidTr="00A46AC4">
        <w:tc>
          <w:tcPr>
            <w:tcW w:w="55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hAnsi="Arial" w:cs="Arial"/>
              </w:rPr>
            </w:pP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rPr>
                <w:rFonts w:ascii="Arial" w:hAnsi="Arial" w:cs="Arial"/>
                <w:lang w:val="en-US"/>
              </w:rPr>
            </w:pPr>
          </w:p>
        </w:tc>
      </w:tr>
      <w:tr w:rsidR="007D714B" w:rsidTr="00A46AC4">
        <w:tc>
          <w:tcPr>
            <w:tcW w:w="5565" w:type="dxa"/>
            <w:tcBorders>
              <w:top w:val="single" w:sz="4" w:space="0" w:color="000000"/>
              <w:left w:val="single" w:sz="4" w:space="0" w:color="000000"/>
              <w:bottom w:val="single" w:sz="4" w:space="0" w:color="000000"/>
            </w:tcBorders>
            <w:shd w:val="clear" w:color="auto" w:fill="auto"/>
          </w:tcPr>
          <w:p w:rsidR="007D714B" w:rsidRPr="006872F9" w:rsidRDefault="007D714B" w:rsidP="00A46AC4">
            <w:pPr>
              <w:snapToGrid w:val="0"/>
              <w:jc w:val="both"/>
              <w:rPr>
                <w:rFonts w:ascii="Arial" w:hAnsi="Arial" w:cs="Arial"/>
                <w:i/>
              </w:rPr>
            </w:pPr>
          </w:p>
          <w:p w:rsidR="007D714B" w:rsidRPr="006872F9" w:rsidRDefault="007D714B" w:rsidP="00A46AC4">
            <w:pPr>
              <w:jc w:val="both"/>
              <w:rPr>
                <w:rFonts w:ascii="Arial" w:hAnsi="Arial" w:cs="Arial"/>
                <w:lang w:val="ru-RU"/>
              </w:rPr>
            </w:pPr>
            <w:r w:rsidRPr="006872F9">
              <w:rPr>
                <w:rFonts w:ascii="Arial" w:hAnsi="Arial" w:cs="Arial"/>
                <w:b/>
                <w:i/>
                <w:sz w:val="22"/>
                <w:szCs w:val="22"/>
              </w:rPr>
              <w:t>УКУПАН ИЗНОС ТРОШКОВА ПРИПРЕМАЊА ПОНУДЕ</w:t>
            </w: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rsidR="007D714B" w:rsidRPr="006872F9" w:rsidRDefault="007D714B" w:rsidP="00A46AC4">
            <w:pPr>
              <w:snapToGrid w:val="0"/>
              <w:rPr>
                <w:rFonts w:ascii="Arial" w:hAnsi="Arial" w:cs="Arial"/>
                <w:lang w:val="ru-RU"/>
              </w:rPr>
            </w:pPr>
          </w:p>
        </w:tc>
      </w:tr>
    </w:tbl>
    <w:p w:rsidR="007D714B" w:rsidRDefault="007D714B" w:rsidP="007D714B">
      <w:pPr>
        <w:jc w:val="both"/>
      </w:pPr>
    </w:p>
    <w:p w:rsidR="007D714B" w:rsidRDefault="007D714B" w:rsidP="007D714B">
      <w:pPr>
        <w:jc w:val="both"/>
        <w:rPr>
          <w:rFonts w:ascii="Arial" w:hAnsi="Arial" w:cs="Arial"/>
        </w:rPr>
      </w:pPr>
      <w:r>
        <w:rPr>
          <w:rFonts w:ascii="Arial" w:hAnsi="Arial" w:cs="Arial"/>
        </w:rPr>
        <w:t>Трошкове припреме и подношења понуде сноси искључиво понуђач и не може тражити од наручиоца накнаду трошкова.</w:t>
      </w:r>
    </w:p>
    <w:p w:rsidR="007D714B" w:rsidRDefault="007D714B" w:rsidP="007D714B">
      <w:pPr>
        <w:jc w:val="both"/>
        <w:rPr>
          <w:rFonts w:ascii="Arial" w:hAnsi="Arial" w:cs="Arial"/>
          <w:lang w:val="sr-Cyrl-CS"/>
        </w:rPr>
      </w:pPr>
      <w:r>
        <w:rPr>
          <w:rFonts w:ascii="Arial" w:hAnsi="Arial" w:cs="Arial"/>
        </w:rPr>
        <w:t>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трошкове прибављања средства обезбеђења, под условом да је понуђач тражио накнаду тих трошкова у својој понуди.</w:t>
      </w:r>
    </w:p>
    <w:p w:rsidR="007D714B" w:rsidRDefault="007D714B" w:rsidP="007D714B">
      <w:pPr>
        <w:spacing w:after="120"/>
        <w:ind w:firstLine="426"/>
        <w:jc w:val="both"/>
        <w:rPr>
          <w:rFonts w:ascii="Arial" w:hAnsi="Arial" w:cs="Arial"/>
          <w:b/>
          <w:bCs/>
          <w:i/>
        </w:rPr>
      </w:pPr>
    </w:p>
    <w:p w:rsidR="007D714B" w:rsidRDefault="007D714B" w:rsidP="007D714B">
      <w:pPr>
        <w:spacing w:after="120"/>
        <w:ind w:firstLine="426"/>
        <w:jc w:val="both"/>
        <w:rPr>
          <w:rFonts w:ascii="Arial" w:hAnsi="Arial" w:cs="Arial"/>
          <w:b/>
          <w:bCs/>
          <w:i/>
        </w:rPr>
      </w:pPr>
    </w:p>
    <w:p w:rsidR="007D714B" w:rsidRDefault="007D714B" w:rsidP="007D714B">
      <w:pPr>
        <w:spacing w:after="120"/>
        <w:jc w:val="both"/>
        <w:rPr>
          <w:rFonts w:ascii="Arial" w:hAnsi="Arial" w:cs="Arial"/>
          <w:bCs/>
          <w:i/>
          <w:color w:val="auto"/>
        </w:rPr>
      </w:pPr>
      <w:r>
        <w:rPr>
          <w:rFonts w:ascii="Arial" w:hAnsi="Arial" w:cs="Arial"/>
          <w:b/>
          <w:bCs/>
          <w:i/>
        </w:rPr>
        <w:t>Напомена</w:t>
      </w:r>
      <w:r w:rsidRPr="00866F11">
        <w:rPr>
          <w:rFonts w:ascii="Arial" w:hAnsi="Arial" w:cs="Arial"/>
          <w:b/>
          <w:bCs/>
          <w:i/>
          <w:color w:val="auto"/>
        </w:rPr>
        <w:t xml:space="preserve">: </w:t>
      </w:r>
      <w:r w:rsidRPr="00F7636B">
        <w:rPr>
          <w:rFonts w:ascii="Arial" w:hAnsi="Arial" w:cs="Arial"/>
          <w:bCs/>
          <w:i/>
          <w:color w:val="auto"/>
        </w:rPr>
        <w:t>достављање овог обрасца није обавезно</w:t>
      </w:r>
    </w:p>
    <w:p w:rsidR="007D714B" w:rsidRDefault="007D714B" w:rsidP="007D714B">
      <w:pPr>
        <w:spacing w:after="120"/>
        <w:jc w:val="both"/>
        <w:rPr>
          <w:bCs/>
        </w:rPr>
      </w:pPr>
    </w:p>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Pr>
        <w:shd w:val="clear" w:color="auto" w:fill="C6D9F1"/>
        <w:jc w:val="center"/>
        <w:rPr>
          <w:rFonts w:ascii="Arial" w:hAnsi="Arial" w:cs="Arial"/>
          <w:b/>
          <w:bCs/>
          <w:i/>
          <w:iCs/>
          <w:sz w:val="28"/>
          <w:szCs w:val="28"/>
        </w:rPr>
      </w:pPr>
    </w:p>
    <w:p w:rsidR="007D714B" w:rsidRDefault="007D714B" w:rsidP="007D714B">
      <w:pPr>
        <w:shd w:val="clear" w:color="auto" w:fill="C6D9F1"/>
        <w:jc w:val="center"/>
        <w:rPr>
          <w:rFonts w:ascii="Arial" w:hAnsi="Arial" w:cs="Arial"/>
          <w:bCs/>
        </w:rPr>
      </w:pPr>
      <w:r>
        <w:rPr>
          <w:rFonts w:ascii="Arial" w:hAnsi="Arial" w:cs="Arial"/>
          <w:b/>
          <w:bCs/>
          <w:i/>
          <w:iCs/>
          <w:sz w:val="28"/>
          <w:szCs w:val="28"/>
        </w:rPr>
        <w:t>X  ОБРАЗАЦ ИЗЈАВЕ О НЕЗАВИСНОЈ ПОНУДИ</w:t>
      </w:r>
    </w:p>
    <w:p w:rsidR="007D714B" w:rsidRDefault="007D714B" w:rsidP="007D714B">
      <w:pPr>
        <w:pStyle w:val="BodyText3"/>
        <w:shd w:val="clear" w:color="auto" w:fill="C6D9F1"/>
        <w:spacing w:after="0"/>
        <w:jc w:val="center"/>
        <w:rPr>
          <w:rFonts w:ascii="Arial" w:hAnsi="Arial" w:cs="Arial"/>
          <w:bCs/>
          <w:sz w:val="24"/>
          <w:szCs w:val="24"/>
        </w:rPr>
      </w:pPr>
    </w:p>
    <w:p w:rsidR="007D714B" w:rsidRDefault="007D714B" w:rsidP="007D714B">
      <w:pPr>
        <w:pStyle w:val="BodyText3"/>
        <w:spacing w:after="0"/>
        <w:jc w:val="center"/>
        <w:rPr>
          <w:rFonts w:ascii="Arial" w:hAnsi="Arial" w:cs="Arial"/>
          <w:bCs/>
          <w:sz w:val="24"/>
          <w:szCs w:val="24"/>
        </w:rPr>
      </w:pPr>
    </w:p>
    <w:p w:rsidR="007D714B" w:rsidRDefault="007D714B" w:rsidP="007D714B">
      <w:pPr>
        <w:pStyle w:val="BodyText3"/>
        <w:spacing w:after="0"/>
        <w:jc w:val="center"/>
        <w:rPr>
          <w:rFonts w:ascii="Arial" w:hAnsi="Arial" w:cs="Arial"/>
          <w:bCs/>
          <w:sz w:val="24"/>
          <w:szCs w:val="24"/>
        </w:rPr>
      </w:pPr>
    </w:p>
    <w:p w:rsidR="007D714B" w:rsidRDefault="007D714B" w:rsidP="007D714B">
      <w:pPr>
        <w:pStyle w:val="BodyText3"/>
        <w:spacing w:after="0"/>
        <w:jc w:val="both"/>
        <w:rPr>
          <w:rFonts w:ascii="Arial" w:hAnsi="Arial" w:cs="Arial"/>
          <w:sz w:val="24"/>
          <w:szCs w:val="24"/>
        </w:rPr>
      </w:pPr>
      <w:r>
        <w:rPr>
          <w:rFonts w:ascii="Arial" w:hAnsi="Arial" w:cs="Arial"/>
          <w:sz w:val="24"/>
          <w:szCs w:val="24"/>
        </w:rPr>
        <w:t xml:space="preserve">У складу са чланом 26. Закона, ________________________________________, </w:t>
      </w:r>
    </w:p>
    <w:p w:rsidR="007D714B" w:rsidRDefault="007D714B" w:rsidP="007D714B">
      <w:pPr>
        <w:pStyle w:val="BodyText3"/>
        <w:spacing w:after="0"/>
        <w:jc w:val="both"/>
        <w:rPr>
          <w:rFonts w:ascii="Arial" w:hAnsi="Arial" w:cs="Arial"/>
          <w:sz w:val="24"/>
          <w:szCs w:val="24"/>
        </w:rPr>
      </w:pPr>
      <w:r>
        <w:rPr>
          <w:rFonts w:ascii="Arial" w:hAnsi="Arial" w:cs="Arial"/>
          <w:sz w:val="24"/>
          <w:szCs w:val="24"/>
        </w:rPr>
        <w:t xml:space="preserve">                                                                           </w:t>
      </w:r>
      <w:r>
        <w:rPr>
          <w:rFonts w:ascii="Arial" w:hAnsi="Arial" w:cs="Arial"/>
          <w:sz w:val="20"/>
          <w:szCs w:val="20"/>
        </w:rPr>
        <w:t xml:space="preserve"> (Назив понуђача)</w:t>
      </w:r>
    </w:p>
    <w:p w:rsidR="007D714B" w:rsidRDefault="007D714B" w:rsidP="007D714B">
      <w:pPr>
        <w:pStyle w:val="BodyText3"/>
        <w:spacing w:after="0"/>
        <w:jc w:val="both"/>
        <w:rPr>
          <w:rFonts w:ascii="Arial" w:hAnsi="Arial" w:cs="Arial"/>
          <w:w w:val="200"/>
          <w:sz w:val="24"/>
          <w:szCs w:val="24"/>
        </w:rPr>
      </w:pPr>
      <w:r>
        <w:rPr>
          <w:rFonts w:ascii="Arial" w:hAnsi="Arial" w:cs="Arial"/>
          <w:sz w:val="24"/>
          <w:szCs w:val="24"/>
        </w:rPr>
        <w:t xml:space="preserve">даје: </w:t>
      </w:r>
    </w:p>
    <w:p w:rsidR="007D714B" w:rsidRDefault="007D714B" w:rsidP="007D714B">
      <w:pPr>
        <w:pStyle w:val="BodyText3"/>
        <w:spacing w:before="360" w:after="360"/>
        <w:ind w:firstLine="227"/>
        <w:jc w:val="center"/>
        <w:rPr>
          <w:rFonts w:ascii="Arial" w:hAnsi="Arial" w:cs="Arial"/>
          <w:b/>
          <w:bCs/>
          <w:sz w:val="24"/>
          <w:szCs w:val="24"/>
          <w:lang w:val="sr-Cyrl-CS"/>
        </w:rPr>
      </w:pPr>
      <w:r>
        <w:rPr>
          <w:rFonts w:ascii="Arial" w:hAnsi="Arial" w:cs="Arial"/>
          <w:b/>
          <w:bCs/>
          <w:sz w:val="24"/>
          <w:szCs w:val="24"/>
          <w:lang w:val="sr-Cyrl-CS"/>
        </w:rPr>
        <w:t xml:space="preserve">ИЗЈАВУ </w:t>
      </w:r>
    </w:p>
    <w:p w:rsidR="007D714B" w:rsidRDefault="007D714B" w:rsidP="007D714B">
      <w:pPr>
        <w:pStyle w:val="BodyText3"/>
        <w:spacing w:before="360" w:after="360"/>
        <w:ind w:firstLine="227"/>
        <w:jc w:val="center"/>
        <w:rPr>
          <w:rFonts w:ascii="Arial" w:hAnsi="Arial" w:cs="Arial"/>
          <w:bCs/>
          <w:sz w:val="24"/>
          <w:szCs w:val="24"/>
        </w:rPr>
      </w:pPr>
      <w:r>
        <w:rPr>
          <w:rFonts w:ascii="Arial" w:hAnsi="Arial" w:cs="Arial"/>
          <w:b/>
          <w:bCs/>
          <w:sz w:val="24"/>
          <w:szCs w:val="24"/>
          <w:lang w:val="sr-Cyrl-CS"/>
        </w:rPr>
        <w:t>О НЕЗАВИСНОЈ</w:t>
      </w:r>
      <w:r>
        <w:rPr>
          <w:rFonts w:ascii="Arial" w:hAnsi="Arial" w:cs="Arial"/>
          <w:b/>
          <w:bCs/>
          <w:sz w:val="24"/>
          <w:szCs w:val="24"/>
        </w:rPr>
        <w:t xml:space="preserve"> ПОНУДИ</w:t>
      </w:r>
    </w:p>
    <w:p w:rsidR="007D714B" w:rsidRDefault="007D714B" w:rsidP="007D714B">
      <w:pPr>
        <w:pStyle w:val="BodyText3"/>
        <w:spacing w:after="0"/>
        <w:jc w:val="both"/>
        <w:rPr>
          <w:rFonts w:ascii="Arial" w:hAnsi="Arial" w:cs="Arial"/>
          <w:bCs/>
          <w:sz w:val="24"/>
          <w:szCs w:val="24"/>
        </w:rPr>
      </w:pPr>
    </w:p>
    <w:p w:rsidR="007D714B" w:rsidRDefault="007D714B" w:rsidP="007D714B">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bCs/>
        </w:rPr>
        <w:t xml:space="preserve"> </w:t>
      </w:r>
    </w:p>
    <w:p w:rsidR="007D714B" w:rsidRDefault="007D714B" w:rsidP="007D714B">
      <w:pPr>
        <w:jc w:val="both"/>
        <w:rPr>
          <w:rFonts w:ascii="Arial" w:hAnsi="Arial" w:cs="Arial"/>
          <w:bCs/>
        </w:rPr>
      </w:pPr>
      <w:r>
        <w:rPr>
          <w:rFonts w:ascii="Arial" w:hAnsi="Arial" w:cs="Arial"/>
        </w:rPr>
        <w:t>Под пуном материјалном и кривичном одговорношћу п</w:t>
      </w:r>
      <w:r>
        <w:rPr>
          <w:rFonts w:ascii="Arial" w:hAnsi="Arial" w:cs="Arial"/>
          <w:bCs/>
        </w:rPr>
        <w:t xml:space="preserve">отврђујем да сам понуду у </w:t>
      </w:r>
      <w:r>
        <w:rPr>
          <w:rFonts w:ascii="Arial" w:hAnsi="Arial" w:cs="Arial"/>
          <w:bCs/>
          <w:lang w:val="sr-Cyrl-CS"/>
        </w:rPr>
        <w:t>поступку</w:t>
      </w:r>
      <w:r>
        <w:rPr>
          <w:rFonts w:ascii="Arial" w:hAnsi="Arial" w:cs="Arial"/>
          <w:bCs/>
        </w:rPr>
        <w:t xml:space="preserve"> јавне набавке</w:t>
      </w:r>
      <w:r>
        <w:rPr>
          <w:rFonts w:ascii="Arial" w:hAnsi="Arial" w:cs="Arial"/>
          <w:bCs/>
          <w:lang w:val="sr-Cyrl-CS"/>
        </w:rPr>
        <w:t xml:space="preserve"> – </w:t>
      </w:r>
      <w:r w:rsidRPr="00147E85">
        <w:rPr>
          <w:rFonts w:ascii="Arial" w:hAnsi="Arial" w:cs="Arial"/>
          <w:b/>
          <w:bCs/>
          <w:lang w:val="sr-Cyrl-CS"/>
        </w:rPr>
        <w:t xml:space="preserve">Набавке ужине за ђачку кухињу за </w:t>
      </w:r>
      <w:r>
        <w:rPr>
          <w:rFonts w:ascii="Arial" w:hAnsi="Arial" w:cs="Arial"/>
          <w:b/>
          <w:bCs/>
        </w:rPr>
        <w:t>школску</w:t>
      </w:r>
      <w:r w:rsidRPr="00147E85">
        <w:rPr>
          <w:rFonts w:ascii="Arial" w:hAnsi="Arial" w:cs="Arial"/>
          <w:b/>
          <w:bCs/>
          <w:lang w:val="sr-Cyrl-CS"/>
        </w:rPr>
        <w:t xml:space="preserve"> </w:t>
      </w:r>
      <w:r w:rsidR="00CC1ED4">
        <w:rPr>
          <w:rFonts w:ascii="Arial" w:hAnsi="Arial" w:cs="Arial"/>
          <w:b/>
          <w:bCs/>
          <w:lang w:val="sr-Cyrl-CS"/>
        </w:rPr>
        <w:t>2020</w:t>
      </w:r>
      <w:r>
        <w:rPr>
          <w:rFonts w:ascii="Arial" w:hAnsi="Arial" w:cs="Arial"/>
          <w:b/>
          <w:bCs/>
        </w:rPr>
        <w:t>/20</w:t>
      </w:r>
      <w:r w:rsidR="00083D6E">
        <w:rPr>
          <w:rFonts w:ascii="Arial" w:hAnsi="Arial" w:cs="Arial"/>
          <w:b/>
          <w:bCs/>
        </w:rPr>
        <w:t>2</w:t>
      </w:r>
      <w:r w:rsidR="00CC1ED4">
        <w:rPr>
          <w:rFonts w:ascii="Arial" w:hAnsi="Arial" w:cs="Arial"/>
          <w:b/>
          <w:bCs/>
        </w:rPr>
        <w:t>1</w:t>
      </w:r>
      <w:r>
        <w:rPr>
          <w:rFonts w:ascii="Arial" w:hAnsi="Arial" w:cs="Arial"/>
          <w:b/>
          <w:bCs/>
        </w:rPr>
        <w:t xml:space="preserve">. </w:t>
      </w:r>
      <w:r w:rsidRPr="00147E85">
        <w:rPr>
          <w:rFonts w:ascii="Arial" w:hAnsi="Arial" w:cs="Arial"/>
          <w:b/>
          <w:bCs/>
          <w:lang w:val="sr-Cyrl-CS"/>
        </w:rPr>
        <w:t>годину</w:t>
      </w:r>
      <w:r>
        <w:rPr>
          <w:rFonts w:ascii="Arial" w:hAnsi="Arial" w:cs="Arial"/>
          <w:i/>
          <w:iCs/>
        </w:rPr>
        <w:t>,</w:t>
      </w:r>
      <w:r>
        <w:rPr>
          <w:rFonts w:ascii="Arial" w:hAnsi="Arial" w:cs="Arial"/>
        </w:rPr>
        <w:t xml:space="preserve"> бр</w:t>
      </w:r>
      <w:r>
        <w:rPr>
          <w:rFonts w:ascii="Arial" w:hAnsi="Arial" w:cs="Arial"/>
          <w:lang w:val="sr-Cyrl-CS"/>
        </w:rPr>
        <w:t xml:space="preserve">: </w:t>
      </w:r>
      <w:r>
        <w:rPr>
          <w:rFonts w:ascii="Arial" w:hAnsi="Arial" w:cs="Arial"/>
          <w:b/>
          <w:lang w:val="sr-Cyrl-CS"/>
        </w:rPr>
        <w:t>6</w:t>
      </w:r>
      <w:r>
        <w:rPr>
          <w:rFonts w:ascii="Arial" w:hAnsi="Arial" w:cs="Arial"/>
          <w:b/>
        </w:rPr>
        <w:t>/</w:t>
      </w:r>
      <w:r w:rsidRPr="00147E85">
        <w:rPr>
          <w:rFonts w:ascii="Arial" w:hAnsi="Arial" w:cs="Arial"/>
          <w:b/>
          <w:lang w:val="sr-Cyrl-CS"/>
        </w:rPr>
        <w:t>20</w:t>
      </w:r>
      <w:r w:rsidR="00CC1ED4">
        <w:rPr>
          <w:rFonts w:ascii="Arial" w:hAnsi="Arial" w:cs="Arial"/>
          <w:b/>
          <w:lang w:val="sr-Cyrl-CS"/>
        </w:rPr>
        <w:t>20</w:t>
      </w:r>
      <w:r w:rsidR="00F94124">
        <w:rPr>
          <w:rFonts w:ascii="Arial" w:hAnsi="Arial" w:cs="Arial"/>
          <w:b/>
          <w:lang w:val="sr-Cyrl-CS"/>
        </w:rPr>
        <w:t xml:space="preserve">   </w:t>
      </w:r>
      <w:r>
        <w:rPr>
          <w:rFonts w:ascii="Arial" w:hAnsi="Arial" w:cs="Arial"/>
        </w:rPr>
        <w:t xml:space="preserve">, </w:t>
      </w:r>
      <w:r>
        <w:rPr>
          <w:rFonts w:ascii="Arial" w:hAnsi="Arial" w:cs="Arial"/>
          <w:bCs/>
        </w:rPr>
        <w:t>поднео независно, без договора са другим понуђачима или заинтересованим лицима.</w:t>
      </w:r>
    </w:p>
    <w:p w:rsidR="007D714B" w:rsidRDefault="007D714B" w:rsidP="007D714B">
      <w:pPr>
        <w:jc w:val="both"/>
        <w:rPr>
          <w:rFonts w:ascii="Arial" w:hAnsi="Arial" w:cs="Arial"/>
          <w:bCs/>
        </w:rPr>
      </w:pPr>
    </w:p>
    <w:p w:rsidR="007D714B" w:rsidRDefault="007D714B" w:rsidP="007D714B">
      <w:pPr>
        <w:jc w:val="both"/>
        <w:rPr>
          <w:rFonts w:ascii="Arial" w:hAnsi="Arial" w:cs="Arial"/>
          <w:bCs/>
        </w:rPr>
      </w:pPr>
    </w:p>
    <w:p w:rsidR="007D714B" w:rsidRDefault="007D714B" w:rsidP="007D714B">
      <w:pPr>
        <w:pStyle w:val="BodyText3"/>
        <w:spacing w:after="0"/>
        <w:ind w:firstLine="227"/>
        <w:jc w:val="both"/>
        <w:rPr>
          <w:rFonts w:ascii="Arial" w:hAnsi="Arial" w:cs="Arial"/>
          <w:sz w:val="24"/>
          <w:szCs w:val="24"/>
        </w:rPr>
      </w:pPr>
    </w:p>
    <w:tbl>
      <w:tblPr>
        <w:tblW w:w="0" w:type="auto"/>
        <w:tblLayout w:type="fixed"/>
        <w:tblLook w:val="0000"/>
      </w:tblPr>
      <w:tblGrid>
        <w:gridCol w:w="3080"/>
        <w:gridCol w:w="3065"/>
        <w:gridCol w:w="3097"/>
      </w:tblGrid>
      <w:tr w:rsidR="007D714B" w:rsidTr="00A46AC4">
        <w:tc>
          <w:tcPr>
            <w:tcW w:w="3080" w:type="dxa"/>
            <w:shd w:val="clear" w:color="auto" w:fill="auto"/>
            <w:vAlign w:val="center"/>
          </w:tcPr>
          <w:p w:rsidR="007D714B" w:rsidRPr="006872F9" w:rsidRDefault="007D714B" w:rsidP="00A46AC4">
            <w:pPr>
              <w:pStyle w:val="BodyText2"/>
              <w:spacing w:line="100" w:lineRule="atLeast"/>
              <w:jc w:val="center"/>
              <w:rPr>
                <w:rFonts w:ascii="Arial" w:hAnsi="Arial" w:cs="Arial"/>
              </w:rPr>
            </w:pPr>
            <w:r w:rsidRPr="006872F9">
              <w:rPr>
                <w:rFonts w:ascii="Arial" w:hAnsi="Arial" w:cs="Arial"/>
                <w:sz w:val="22"/>
                <w:szCs w:val="22"/>
              </w:rPr>
              <w:t>Датум:</w:t>
            </w:r>
          </w:p>
        </w:tc>
        <w:tc>
          <w:tcPr>
            <w:tcW w:w="3065" w:type="dxa"/>
            <w:shd w:val="clear" w:color="auto" w:fill="auto"/>
            <w:vAlign w:val="center"/>
          </w:tcPr>
          <w:p w:rsidR="007D714B" w:rsidRPr="006872F9" w:rsidRDefault="007D714B" w:rsidP="00A46AC4">
            <w:pPr>
              <w:pStyle w:val="BodyText2"/>
              <w:spacing w:line="100" w:lineRule="atLeast"/>
              <w:jc w:val="center"/>
              <w:rPr>
                <w:rFonts w:ascii="Arial" w:hAnsi="Arial" w:cs="Arial"/>
              </w:rPr>
            </w:pPr>
            <w:r w:rsidRPr="006872F9">
              <w:rPr>
                <w:rFonts w:ascii="Arial" w:hAnsi="Arial" w:cs="Arial"/>
                <w:sz w:val="22"/>
                <w:szCs w:val="22"/>
              </w:rPr>
              <w:t>М.П.</w:t>
            </w:r>
          </w:p>
        </w:tc>
        <w:tc>
          <w:tcPr>
            <w:tcW w:w="3097" w:type="dxa"/>
            <w:shd w:val="clear" w:color="auto" w:fill="auto"/>
            <w:vAlign w:val="center"/>
          </w:tcPr>
          <w:p w:rsidR="007D714B" w:rsidRPr="006872F9" w:rsidRDefault="007D714B" w:rsidP="00A46AC4">
            <w:pPr>
              <w:pStyle w:val="BodyText2"/>
              <w:spacing w:line="100" w:lineRule="atLeast"/>
              <w:jc w:val="center"/>
              <w:rPr>
                <w:rFonts w:ascii="Arial" w:hAnsi="Arial" w:cs="Arial"/>
              </w:rPr>
            </w:pPr>
            <w:r w:rsidRPr="006872F9">
              <w:rPr>
                <w:rFonts w:ascii="Arial" w:hAnsi="Arial" w:cs="Arial"/>
                <w:sz w:val="22"/>
                <w:szCs w:val="22"/>
              </w:rPr>
              <w:t>Потпис понуђача</w:t>
            </w:r>
          </w:p>
        </w:tc>
      </w:tr>
      <w:tr w:rsidR="007D714B" w:rsidTr="00A46AC4">
        <w:tc>
          <w:tcPr>
            <w:tcW w:w="3080" w:type="dxa"/>
            <w:tcBorders>
              <w:bottom w:val="single" w:sz="4" w:space="0" w:color="000000"/>
            </w:tcBorders>
            <w:shd w:val="clear" w:color="auto" w:fill="auto"/>
          </w:tcPr>
          <w:p w:rsidR="007D714B" w:rsidRPr="006872F9" w:rsidRDefault="007D714B" w:rsidP="00A46AC4">
            <w:pPr>
              <w:pStyle w:val="BodyText2"/>
              <w:snapToGrid w:val="0"/>
              <w:spacing w:line="100" w:lineRule="atLeast"/>
              <w:jc w:val="both"/>
              <w:rPr>
                <w:rFonts w:ascii="Arial" w:hAnsi="Arial" w:cs="Arial"/>
              </w:rPr>
            </w:pPr>
          </w:p>
        </w:tc>
        <w:tc>
          <w:tcPr>
            <w:tcW w:w="3065" w:type="dxa"/>
            <w:shd w:val="clear" w:color="auto" w:fill="auto"/>
          </w:tcPr>
          <w:p w:rsidR="007D714B" w:rsidRPr="006872F9" w:rsidRDefault="007D714B" w:rsidP="00A46AC4">
            <w:pPr>
              <w:pStyle w:val="BodyText2"/>
              <w:snapToGrid w:val="0"/>
              <w:spacing w:line="100" w:lineRule="atLeast"/>
              <w:jc w:val="both"/>
              <w:rPr>
                <w:rFonts w:ascii="Arial" w:hAnsi="Arial" w:cs="Arial"/>
              </w:rPr>
            </w:pPr>
          </w:p>
        </w:tc>
        <w:tc>
          <w:tcPr>
            <w:tcW w:w="3097" w:type="dxa"/>
            <w:tcBorders>
              <w:bottom w:val="single" w:sz="4" w:space="0" w:color="000000"/>
            </w:tcBorders>
            <w:shd w:val="clear" w:color="auto" w:fill="auto"/>
          </w:tcPr>
          <w:p w:rsidR="007D714B" w:rsidRPr="006872F9" w:rsidRDefault="007D714B" w:rsidP="00A46AC4">
            <w:pPr>
              <w:pStyle w:val="BodyText2"/>
              <w:snapToGrid w:val="0"/>
              <w:spacing w:line="100" w:lineRule="atLeast"/>
              <w:jc w:val="both"/>
              <w:rPr>
                <w:rFonts w:ascii="Arial" w:hAnsi="Arial" w:cs="Arial"/>
              </w:rPr>
            </w:pPr>
          </w:p>
        </w:tc>
      </w:tr>
    </w:tbl>
    <w:p w:rsidR="007D714B" w:rsidRDefault="007D714B" w:rsidP="007D714B">
      <w:pPr>
        <w:pStyle w:val="BodyText3"/>
        <w:spacing w:after="0"/>
        <w:ind w:firstLine="227"/>
        <w:jc w:val="both"/>
      </w:pPr>
    </w:p>
    <w:p w:rsidR="007D714B" w:rsidRDefault="007D714B" w:rsidP="007D714B">
      <w:pPr>
        <w:tabs>
          <w:tab w:val="left" w:pos="6028"/>
        </w:tabs>
        <w:autoSpaceDE w:val="0"/>
        <w:spacing w:line="240" w:lineRule="auto"/>
      </w:pPr>
    </w:p>
    <w:p w:rsidR="007D714B" w:rsidRDefault="007D714B" w:rsidP="007D714B">
      <w:pPr>
        <w:tabs>
          <w:tab w:val="left" w:pos="6028"/>
        </w:tabs>
        <w:autoSpaceDE w:val="0"/>
        <w:spacing w:line="240" w:lineRule="auto"/>
      </w:pPr>
    </w:p>
    <w:p w:rsidR="007D714B" w:rsidRDefault="007D714B" w:rsidP="007D714B">
      <w:pPr>
        <w:tabs>
          <w:tab w:val="left" w:pos="6028"/>
        </w:tabs>
        <w:autoSpaceDE w:val="0"/>
        <w:spacing w:line="240" w:lineRule="auto"/>
      </w:pPr>
    </w:p>
    <w:p w:rsidR="007D714B" w:rsidRPr="0040239A" w:rsidRDefault="007D714B" w:rsidP="007D714B">
      <w:pPr>
        <w:tabs>
          <w:tab w:val="left" w:pos="6028"/>
        </w:tabs>
        <w:autoSpaceDE w:val="0"/>
        <w:spacing w:line="240" w:lineRule="auto"/>
        <w:jc w:val="both"/>
        <w:rPr>
          <w:rFonts w:ascii="Arial" w:hAnsi="Arial" w:cs="Arial"/>
          <w:bCs/>
          <w:i/>
          <w:iCs/>
          <w:color w:val="auto"/>
        </w:rPr>
      </w:pPr>
      <w:r>
        <w:rPr>
          <w:rFonts w:ascii="Arial" w:hAnsi="Arial" w:cs="Arial"/>
          <w:b/>
          <w:bCs/>
          <w:i/>
          <w:iCs/>
          <w:color w:val="auto"/>
        </w:rPr>
        <w:t xml:space="preserve">Напомена: </w:t>
      </w:r>
      <w:r>
        <w:rPr>
          <w:rFonts w:ascii="Arial" w:hAnsi="Arial" w:cs="Arial"/>
          <w:bCs/>
          <w:i/>
          <w:iCs/>
          <w:color w:val="auto"/>
        </w:rPr>
        <w:t>у случају постојања основане сумње у истинитост изјаве о независној понуди, наручулац ће одмах обавестити организацију надлежну за заштиту конкуренције. Организација надлежна за заштиту конкуренције, може понуђачу, односно заинтересованом лицу изрећи меру забране учешћа у поступку јавне набавке ако утврди да је понуђач, односно заинтересовано лице повредило конкуренцију у поступку јавне набавке у смислу закона којим се уређује заштита конкуренције. Мера забране учешћа у поступку јавне набавке може трајати до две године. Повреда конкуренције представља негативну референцу, у смислу члана 82. став 1. тачка 2</w:t>
      </w:r>
      <w:r>
        <w:rPr>
          <w:rFonts w:ascii="Arial" w:hAnsi="Arial" w:cs="Arial"/>
          <w:bCs/>
          <w:i/>
          <w:iCs/>
          <w:color w:val="auto"/>
          <w:lang w:val="sr-Cyrl-CS"/>
        </w:rPr>
        <w:t>)</w:t>
      </w:r>
      <w:r>
        <w:rPr>
          <w:rFonts w:ascii="Arial" w:hAnsi="Arial" w:cs="Arial"/>
          <w:bCs/>
          <w:i/>
          <w:iCs/>
          <w:color w:val="auto"/>
        </w:rPr>
        <w:t xml:space="preserve"> Закона. </w:t>
      </w:r>
    </w:p>
    <w:p w:rsidR="007D714B" w:rsidRDefault="007D714B" w:rsidP="007D714B">
      <w:pPr>
        <w:tabs>
          <w:tab w:val="left" w:pos="6028"/>
        </w:tabs>
        <w:autoSpaceDE w:val="0"/>
        <w:spacing w:line="240" w:lineRule="auto"/>
        <w:jc w:val="both"/>
        <w:rPr>
          <w:rFonts w:ascii="Arial" w:hAnsi="Arial" w:cs="Arial"/>
          <w:bCs/>
          <w:i/>
          <w:iCs/>
          <w:color w:val="auto"/>
        </w:rPr>
      </w:pPr>
      <w:r w:rsidRPr="00BF53FE">
        <w:rPr>
          <w:rFonts w:ascii="Arial" w:hAnsi="Arial" w:cs="Arial"/>
          <w:b/>
          <w:bCs/>
          <w:i/>
          <w:iCs/>
          <w:color w:val="auto"/>
          <w:u w:val="single"/>
        </w:rPr>
        <w:t>Уколико понуду подноси група понуђача,</w:t>
      </w:r>
      <w:r w:rsidRPr="00BF53FE">
        <w:rPr>
          <w:rFonts w:ascii="Arial" w:hAnsi="Arial" w:cs="Arial"/>
          <w:bCs/>
          <w:i/>
          <w:iCs/>
          <w:color w:val="auto"/>
        </w:rPr>
        <w:t xml:space="preserve"> Изјава мора бити потписана од стране овлашћеног лица сваког понуђача из групе понуђача и оверена печатом.</w:t>
      </w:r>
    </w:p>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 w:rsidR="007D714B" w:rsidRDefault="007D714B" w:rsidP="007D714B">
      <w:pPr>
        <w:widowControl w:val="0"/>
        <w:tabs>
          <w:tab w:val="left" w:pos="0"/>
        </w:tabs>
        <w:autoSpaceDE w:val="0"/>
        <w:autoSpaceDN w:val="0"/>
        <w:adjustRightInd w:val="0"/>
        <w:spacing w:before="20"/>
        <w:ind w:left="360"/>
        <w:jc w:val="center"/>
        <w:rPr>
          <w:rFonts w:ascii="Arial" w:hAnsi="Arial" w:cs="Arial"/>
          <w:b/>
          <w:bCs/>
        </w:rPr>
      </w:pPr>
    </w:p>
    <w:p w:rsidR="007D714B" w:rsidRPr="00F83EC4" w:rsidRDefault="007D714B" w:rsidP="007D714B">
      <w:pPr>
        <w:widowControl w:val="0"/>
        <w:tabs>
          <w:tab w:val="left" w:pos="0"/>
        </w:tabs>
        <w:autoSpaceDE w:val="0"/>
        <w:autoSpaceDN w:val="0"/>
        <w:adjustRightInd w:val="0"/>
        <w:spacing w:before="20"/>
        <w:ind w:left="360"/>
        <w:jc w:val="center"/>
        <w:rPr>
          <w:rFonts w:ascii="Arial" w:hAnsi="Arial" w:cs="Arial"/>
          <w:b/>
          <w:bCs/>
          <w:lang w:val="sr-Cyrl-CS"/>
        </w:rPr>
      </w:pPr>
      <w:r>
        <w:rPr>
          <w:rFonts w:ascii="Arial" w:hAnsi="Arial" w:cs="Arial"/>
          <w:b/>
          <w:bCs/>
        </w:rPr>
        <w:t xml:space="preserve">XI - </w:t>
      </w:r>
      <w:r w:rsidRPr="00F83EC4">
        <w:rPr>
          <w:rFonts w:ascii="Arial" w:hAnsi="Arial" w:cs="Arial"/>
          <w:b/>
          <w:bCs/>
          <w:lang w:val="sr-Cyrl-CS"/>
        </w:rPr>
        <w:t xml:space="preserve">ОБРАЗАЦ ИЗЈАВЕ О </w:t>
      </w:r>
      <w:r>
        <w:rPr>
          <w:rFonts w:ascii="Arial" w:hAnsi="Arial" w:cs="Arial"/>
          <w:b/>
          <w:bCs/>
        </w:rPr>
        <w:t xml:space="preserve">ПОШТОВАЊУ ОБАВЕЗА КОЈЕ ПРОИЗЛАЗЕ ИЗ ВАЖЕЋИХ ПРОПИСА О ЗАШТИТИ НА РАДУ, ЗАПОШЉАВАЊУ И УСЛОВИМА РАДА И ЗАШТИТИ ЖИВОТНЕ СРЕДИНЕ </w:t>
      </w:r>
      <w:r w:rsidRPr="00F83EC4">
        <w:rPr>
          <w:rFonts w:ascii="Arial" w:hAnsi="Arial" w:cs="Arial"/>
          <w:b/>
          <w:bCs/>
          <w:lang w:val="sr-Cyrl-CS"/>
        </w:rPr>
        <w:t xml:space="preserve">ИЗ ЧЛАНА 75. СТАВ 2. ЗЈН </w:t>
      </w:r>
    </w:p>
    <w:p w:rsidR="007D714B" w:rsidRPr="00F83EC4" w:rsidRDefault="007D714B" w:rsidP="007D714B">
      <w:pPr>
        <w:widowControl w:val="0"/>
        <w:tabs>
          <w:tab w:val="left" w:pos="0"/>
        </w:tabs>
        <w:autoSpaceDE w:val="0"/>
        <w:autoSpaceDN w:val="0"/>
        <w:adjustRightInd w:val="0"/>
        <w:spacing w:before="20"/>
        <w:ind w:left="360"/>
        <w:jc w:val="center"/>
        <w:rPr>
          <w:rFonts w:ascii="Arial" w:hAnsi="Arial" w:cs="Arial"/>
          <w:b/>
          <w:bCs/>
          <w:lang w:val="sr-Cyrl-CS"/>
        </w:rPr>
      </w:pPr>
    </w:p>
    <w:p w:rsidR="007D714B" w:rsidRPr="00F83EC4" w:rsidRDefault="007D714B" w:rsidP="007D714B">
      <w:pPr>
        <w:widowControl w:val="0"/>
        <w:tabs>
          <w:tab w:val="left" w:pos="0"/>
        </w:tabs>
        <w:autoSpaceDE w:val="0"/>
        <w:autoSpaceDN w:val="0"/>
        <w:adjustRightInd w:val="0"/>
        <w:spacing w:before="20"/>
        <w:ind w:left="360"/>
        <w:jc w:val="center"/>
        <w:rPr>
          <w:rFonts w:ascii="Arial" w:hAnsi="Arial" w:cs="Arial"/>
          <w:b/>
          <w:bCs/>
          <w:lang w:val="sr-Cyrl-CS"/>
        </w:rPr>
      </w:pPr>
    </w:p>
    <w:p w:rsidR="007D714B" w:rsidRPr="00F83EC4" w:rsidRDefault="007D714B" w:rsidP="007D714B">
      <w:pPr>
        <w:widowControl w:val="0"/>
        <w:tabs>
          <w:tab w:val="left" w:pos="0"/>
        </w:tabs>
        <w:autoSpaceDE w:val="0"/>
        <w:autoSpaceDN w:val="0"/>
        <w:adjustRightInd w:val="0"/>
        <w:spacing w:before="20"/>
        <w:jc w:val="both"/>
        <w:rPr>
          <w:rFonts w:ascii="Arial" w:hAnsi="Arial" w:cs="Arial"/>
          <w:bCs/>
          <w:lang w:val="sr-Cyrl-CS"/>
        </w:rPr>
      </w:pPr>
      <w:r w:rsidRPr="00F83EC4">
        <w:rPr>
          <w:rFonts w:ascii="Arial" w:hAnsi="Arial" w:cs="Arial"/>
          <w:bCs/>
          <w:lang w:val="sr-Cyrl-CS"/>
        </w:rPr>
        <w:tab/>
      </w:r>
    </w:p>
    <w:p w:rsidR="007D714B" w:rsidRDefault="007D714B" w:rsidP="007D714B">
      <w:pPr>
        <w:widowControl w:val="0"/>
        <w:tabs>
          <w:tab w:val="left" w:pos="0"/>
        </w:tabs>
        <w:autoSpaceDE w:val="0"/>
        <w:autoSpaceDN w:val="0"/>
        <w:adjustRightInd w:val="0"/>
        <w:spacing w:before="20"/>
        <w:jc w:val="both"/>
        <w:rPr>
          <w:rFonts w:ascii="Arial" w:hAnsi="Arial" w:cs="Arial"/>
          <w:bCs/>
          <w:lang w:val="sr-Cyrl-CS"/>
        </w:rPr>
      </w:pPr>
      <w:r w:rsidRPr="00F83EC4">
        <w:rPr>
          <w:rFonts w:ascii="Arial" w:hAnsi="Arial" w:cs="Arial"/>
          <w:bCs/>
          <w:lang w:val="sr-Cyrl-CS"/>
        </w:rPr>
        <w:tab/>
        <w:t>У складу са чланом 75. став 2. Закона о јавним набавкама, под пуном моралном, материјалном и кривичном одговорношћу, као заступник понуђача дајем следећу</w:t>
      </w:r>
    </w:p>
    <w:p w:rsidR="007D714B" w:rsidRPr="00F83EC4" w:rsidRDefault="007D714B" w:rsidP="007D714B">
      <w:pPr>
        <w:widowControl w:val="0"/>
        <w:tabs>
          <w:tab w:val="left" w:pos="0"/>
        </w:tabs>
        <w:autoSpaceDE w:val="0"/>
        <w:autoSpaceDN w:val="0"/>
        <w:adjustRightInd w:val="0"/>
        <w:spacing w:before="20"/>
        <w:jc w:val="both"/>
        <w:rPr>
          <w:rFonts w:ascii="Arial" w:hAnsi="Arial" w:cs="Arial"/>
          <w:bCs/>
          <w:lang w:val="sr-Cyrl-CS"/>
        </w:rPr>
      </w:pPr>
    </w:p>
    <w:p w:rsidR="007D714B" w:rsidRPr="00F83EC4" w:rsidRDefault="007D714B" w:rsidP="007D714B">
      <w:pPr>
        <w:widowControl w:val="0"/>
        <w:tabs>
          <w:tab w:val="left" w:pos="0"/>
        </w:tabs>
        <w:autoSpaceDE w:val="0"/>
        <w:autoSpaceDN w:val="0"/>
        <w:adjustRightInd w:val="0"/>
        <w:spacing w:before="20"/>
        <w:jc w:val="both"/>
        <w:rPr>
          <w:rFonts w:ascii="Arial" w:hAnsi="Arial" w:cs="Arial"/>
          <w:bCs/>
          <w:lang w:val="sr-Cyrl-CS"/>
        </w:rPr>
      </w:pPr>
    </w:p>
    <w:p w:rsidR="007D714B" w:rsidRPr="00F83EC4" w:rsidRDefault="007D714B" w:rsidP="007D714B">
      <w:pPr>
        <w:widowControl w:val="0"/>
        <w:tabs>
          <w:tab w:val="left" w:pos="0"/>
        </w:tabs>
        <w:autoSpaceDE w:val="0"/>
        <w:autoSpaceDN w:val="0"/>
        <w:adjustRightInd w:val="0"/>
        <w:spacing w:before="20"/>
        <w:jc w:val="both"/>
        <w:rPr>
          <w:rFonts w:ascii="Arial" w:hAnsi="Arial" w:cs="Arial"/>
          <w:bCs/>
          <w:lang w:val="sr-Cyrl-CS"/>
        </w:rPr>
      </w:pPr>
    </w:p>
    <w:p w:rsidR="007D714B" w:rsidRPr="00F83EC4" w:rsidRDefault="007D714B" w:rsidP="007D714B">
      <w:pPr>
        <w:widowControl w:val="0"/>
        <w:tabs>
          <w:tab w:val="left" w:pos="0"/>
        </w:tabs>
        <w:autoSpaceDE w:val="0"/>
        <w:autoSpaceDN w:val="0"/>
        <w:adjustRightInd w:val="0"/>
        <w:spacing w:before="20"/>
        <w:jc w:val="center"/>
        <w:outlineLvl w:val="0"/>
        <w:rPr>
          <w:rFonts w:ascii="Arial" w:hAnsi="Arial" w:cs="Arial"/>
          <w:b/>
          <w:bCs/>
          <w:lang w:val="sr-Cyrl-CS"/>
        </w:rPr>
      </w:pPr>
      <w:r w:rsidRPr="00F83EC4">
        <w:rPr>
          <w:rFonts w:ascii="Arial" w:hAnsi="Arial" w:cs="Arial"/>
          <w:b/>
          <w:bCs/>
          <w:lang w:val="sr-Cyrl-CS"/>
        </w:rPr>
        <w:t>ИЗЈАВУ</w:t>
      </w:r>
    </w:p>
    <w:p w:rsidR="007D714B" w:rsidRPr="00F83EC4" w:rsidRDefault="007D714B" w:rsidP="007D714B">
      <w:pPr>
        <w:widowControl w:val="0"/>
        <w:tabs>
          <w:tab w:val="left" w:pos="0"/>
        </w:tabs>
        <w:autoSpaceDE w:val="0"/>
        <w:autoSpaceDN w:val="0"/>
        <w:adjustRightInd w:val="0"/>
        <w:spacing w:before="20"/>
        <w:jc w:val="center"/>
        <w:rPr>
          <w:rFonts w:ascii="Arial" w:hAnsi="Arial" w:cs="Arial"/>
          <w:b/>
          <w:bCs/>
          <w:lang w:val="sr-Cyrl-CS"/>
        </w:rPr>
      </w:pPr>
    </w:p>
    <w:p w:rsidR="007D714B" w:rsidRDefault="007D714B" w:rsidP="007D714B">
      <w:pPr>
        <w:widowControl w:val="0"/>
        <w:tabs>
          <w:tab w:val="left" w:pos="0"/>
        </w:tabs>
        <w:autoSpaceDE w:val="0"/>
        <w:autoSpaceDN w:val="0"/>
        <w:adjustRightInd w:val="0"/>
        <w:spacing w:before="20"/>
        <w:jc w:val="both"/>
        <w:rPr>
          <w:rFonts w:ascii="Arial" w:hAnsi="Arial" w:cs="Arial"/>
          <w:b/>
          <w:w w:val="101"/>
          <w:lang w:val="sr-Cyrl-CS"/>
        </w:rPr>
      </w:pPr>
      <w:r w:rsidRPr="00F83EC4">
        <w:rPr>
          <w:rFonts w:ascii="Arial" w:hAnsi="Arial" w:cs="Arial"/>
          <w:bCs/>
          <w:lang w:val="sr-Cyrl-CS"/>
        </w:rPr>
        <w:t>Понуђач _____________________________________________ из</w:t>
      </w:r>
      <w:r w:rsidRPr="00F83EC4">
        <w:rPr>
          <w:rFonts w:ascii="Arial" w:hAnsi="Arial" w:cs="Arial"/>
          <w:b/>
          <w:bCs/>
          <w:lang w:val="sr-Cyrl-CS"/>
        </w:rPr>
        <w:t xml:space="preserve"> _________________</w:t>
      </w:r>
      <w:r w:rsidRPr="00F83EC4">
        <w:rPr>
          <w:rFonts w:ascii="Arial" w:hAnsi="Arial" w:cs="Arial"/>
          <w:bCs/>
          <w:lang w:val="sr-Cyrl-CS"/>
        </w:rPr>
        <w:t>,</w:t>
      </w:r>
      <w:r>
        <w:rPr>
          <w:rFonts w:ascii="Arial" w:hAnsi="Arial" w:cs="Arial"/>
          <w:bCs/>
          <w:lang w:val="sr-Cyrl-CS"/>
        </w:rPr>
        <w:t xml:space="preserve"> а</w:t>
      </w:r>
      <w:r w:rsidRPr="00F83EC4">
        <w:rPr>
          <w:rFonts w:ascii="Arial" w:hAnsi="Arial" w:cs="Arial"/>
          <w:bCs/>
          <w:lang w:val="sr-Cyrl-CS"/>
        </w:rPr>
        <w:t>дреса: _____________________________________</w:t>
      </w:r>
      <w:r>
        <w:rPr>
          <w:rFonts w:ascii="Arial" w:hAnsi="Arial" w:cs="Arial"/>
          <w:bCs/>
          <w:lang w:val="sr-Cyrl-CS"/>
        </w:rPr>
        <w:t>_ је поштовао обавезе које произлазе из важећих прописа о заштити на раду, запошљавању и условима рада, заштити животне средине, као и да немају забрану обављања делатности која је на снази у време подношења понуде</w:t>
      </w:r>
    </w:p>
    <w:p w:rsidR="007D714B" w:rsidRDefault="007D714B" w:rsidP="007D714B">
      <w:pPr>
        <w:widowControl w:val="0"/>
        <w:tabs>
          <w:tab w:val="left" w:pos="0"/>
        </w:tabs>
        <w:autoSpaceDE w:val="0"/>
        <w:autoSpaceDN w:val="0"/>
        <w:adjustRightInd w:val="0"/>
        <w:spacing w:before="20"/>
        <w:jc w:val="both"/>
        <w:rPr>
          <w:rFonts w:ascii="Arial" w:hAnsi="Arial" w:cs="Arial"/>
          <w:b/>
          <w:w w:val="101"/>
          <w:lang w:val="sr-Cyrl-CS"/>
        </w:rPr>
      </w:pPr>
    </w:p>
    <w:p w:rsidR="007D714B" w:rsidRPr="00861D0A" w:rsidRDefault="007D714B" w:rsidP="007D714B">
      <w:pPr>
        <w:widowControl w:val="0"/>
        <w:tabs>
          <w:tab w:val="left" w:pos="0"/>
        </w:tabs>
        <w:autoSpaceDE w:val="0"/>
        <w:autoSpaceDN w:val="0"/>
        <w:adjustRightInd w:val="0"/>
        <w:spacing w:before="20"/>
        <w:jc w:val="both"/>
        <w:rPr>
          <w:rFonts w:ascii="Arial" w:hAnsi="Arial" w:cs="Arial"/>
          <w:bCs/>
          <w:lang w:val="sr-Cyrl-CS"/>
        </w:rPr>
      </w:pPr>
      <w:r w:rsidRPr="00F83EC4">
        <w:rPr>
          <w:rFonts w:ascii="Arial" w:hAnsi="Arial" w:cs="Arial"/>
          <w:b/>
          <w:w w:val="101"/>
          <w:lang w:val="sr-Cyrl-CS"/>
        </w:rPr>
        <w:t xml:space="preserve">     </w:t>
      </w:r>
    </w:p>
    <w:p w:rsidR="007D714B" w:rsidRPr="00F83EC4" w:rsidRDefault="007D714B" w:rsidP="007D714B">
      <w:pPr>
        <w:widowControl w:val="0"/>
        <w:tabs>
          <w:tab w:val="left" w:pos="0"/>
        </w:tabs>
        <w:autoSpaceDE w:val="0"/>
        <w:autoSpaceDN w:val="0"/>
        <w:adjustRightInd w:val="0"/>
        <w:spacing w:before="20"/>
        <w:jc w:val="both"/>
        <w:rPr>
          <w:rFonts w:ascii="Arial" w:hAnsi="Arial" w:cs="Arial"/>
          <w:w w:val="101"/>
          <w:lang w:val="sr-Cyrl-CS"/>
        </w:rPr>
      </w:pPr>
      <w:r w:rsidRPr="00F83EC4">
        <w:rPr>
          <w:rFonts w:ascii="Arial" w:hAnsi="Arial" w:cs="Arial"/>
          <w:w w:val="101"/>
          <w:lang w:val="sr-Cyrl-CS"/>
        </w:rPr>
        <w:t xml:space="preserve">         </w:t>
      </w:r>
    </w:p>
    <w:p w:rsidR="007D714B" w:rsidRPr="00F83EC4" w:rsidRDefault="007D714B" w:rsidP="007D714B">
      <w:pPr>
        <w:widowControl w:val="0"/>
        <w:tabs>
          <w:tab w:val="left" w:pos="0"/>
        </w:tabs>
        <w:autoSpaceDE w:val="0"/>
        <w:autoSpaceDN w:val="0"/>
        <w:adjustRightInd w:val="0"/>
        <w:spacing w:before="20"/>
        <w:ind w:left="720" w:hanging="720"/>
        <w:jc w:val="both"/>
        <w:outlineLvl w:val="0"/>
        <w:rPr>
          <w:rFonts w:ascii="Arial" w:hAnsi="Arial" w:cs="Arial"/>
          <w:bCs/>
          <w:lang w:val="sr-Cyrl-CS"/>
        </w:rPr>
      </w:pPr>
      <w:r w:rsidRPr="00F83EC4">
        <w:rPr>
          <w:rFonts w:ascii="Arial" w:hAnsi="Arial" w:cs="Arial"/>
          <w:bCs/>
          <w:lang w:val="sr-Cyrl-CS"/>
        </w:rPr>
        <w:tab/>
      </w:r>
      <w:r w:rsidRPr="00F83EC4">
        <w:rPr>
          <w:rFonts w:ascii="Arial" w:hAnsi="Arial" w:cs="Arial"/>
          <w:bCs/>
          <w:lang w:val="sr-Cyrl-CS"/>
        </w:rPr>
        <w:tab/>
      </w:r>
      <w:r w:rsidRPr="00F83EC4">
        <w:rPr>
          <w:rFonts w:ascii="Arial" w:hAnsi="Arial" w:cs="Arial"/>
          <w:bCs/>
          <w:lang w:val="sr-Cyrl-CS"/>
        </w:rPr>
        <w:tab/>
      </w:r>
      <w:r w:rsidRPr="00F83EC4">
        <w:rPr>
          <w:rFonts w:ascii="Arial" w:hAnsi="Arial" w:cs="Arial"/>
          <w:bCs/>
          <w:lang w:val="sr-Cyrl-CS"/>
        </w:rPr>
        <w:tab/>
      </w:r>
      <w:r w:rsidRPr="00F83EC4">
        <w:rPr>
          <w:rFonts w:ascii="Arial" w:hAnsi="Arial" w:cs="Arial"/>
          <w:bCs/>
          <w:lang w:val="sr-Cyrl-CS"/>
        </w:rPr>
        <w:tab/>
      </w:r>
      <w:r w:rsidRPr="00F83EC4">
        <w:rPr>
          <w:rFonts w:ascii="Arial" w:hAnsi="Arial" w:cs="Arial"/>
          <w:bCs/>
          <w:lang w:val="sr-Cyrl-CS"/>
        </w:rPr>
        <w:tab/>
      </w:r>
      <w:r w:rsidRPr="00F83EC4">
        <w:rPr>
          <w:rFonts w:ascii="Arial" w:hAnsi="Arial" w:cs="Arial"/>
          <w:bCs/>
          <w:lang w:val="sr-Cyrl-CS"/>
        </w:rPr>
        <w:tab/>
        <w:t>Потпис овлашћеног лица понуђача</w:t>
      </w:r>
    </w:p>
    <w:p w:rsidR="007D714B" w:rsidRPr="00F83EC4" w:rsidRDefault="007D714B" w:rsidP="007D714B">
      <w:pPr>
        <w:widowControl w:val="0"/>
        <w:tabs>
          <w:tab w:val="left" w:pos="0"/>
        </w:tabs>
        <w:autoSpaceDE w:val="0"/>
        <w:autoSpaceDN w:val="0"/>
        <w:adjustRightInd w:val="0"/>
        <w:spacing w:before="20"/>
        <w:jc w:val="both"/>
        <w:rPr>
          <w:rFonts w:ascii="Arial" w:hAnsi="Arial" w:cs="Arial"/>
          <w:bCs/>
          <w:lang w:val="sr-Cyrl-CS"/>
        </w:rPr>
      </w:pPr>
    </w:p>
    <w:p w:rsidR="007D714B" w:rsidRDefault="007D714B" w:rsidP="007D714B">
      <w:pPr>
        <w:widowControl w:val="0"/>
        <w:tabs>
          <w:tab w:val="left" w:pos="0"/>
        </w:tabs>
        <w:autoSpaceDE w:val="0"/>
        <w:autoSpaceDN w:val="0"/>
        <w:adjustRightInd w:val="0"/>
        <w:spacing w:before="20"/>
        <w:jc w:val="both"/>
        <w:rPr>
          <w:rFonts w:ascii="Arial" w:hAnsi="Arial" w:cs="Arial"/>
          <w:bCs/>
          <w:lang w:val="sr-Cyrl-CS"/>
        </w:rPr>
      </w:pPr>
      <w:r w:rsidRPr="00F83EC4">
        <w:rPr>
          <w:rFonts w:ascii="Arial" w:hAnsi="Arial" w:cs="Arial"/>
          <w:bCs/>
          <w:lang w:val="sr-Cyrl-CS"/>
        </w:rPr>
        <w:t>___________________</w:t>
      </w:r>
      <w:r w:rsidRPr="00F83EC4">
        <w:rPr>
          <w:rFonts w:ascii="Arial" w:hAnsi="Arial" w:cs="Arial"/>
          <w:bCs/>
          <w:lang w:val="sr-Cyrl-CS"/>
        </w:rPr>
        <w:tab/>
      </w:r>
      <w:r w:rsidRPr="00F83EC4">
        <w:rPr>
          <w:rFonts w:ascii="Arial" w:hAnsi="Arial" w:cs="Arial"/>
          <w:bCs/>
          <w:lang w:val="sr-Cyrl-CS"/>
        </w:rPr>
        <w:tab/>
      </w:r>
      <w:r>
        <w:rPr>
          <w:rFonts w:ascii="Arial" w:hAnsi="Arial" w:cs="Arial"/>
          <w:bCs/>
          <w:lang w:val="sr-Cyrl-CS"/>
        </w:rPr>
        <w:t xml:space="preserve"> </w:t>
      </w:r>
    </w:p>
    <w:p w:rsidR="007D714B" w:rsidRPr="00F83EC4" w:rsidRDefault="007D714B" w:rsidP="007D714B">
      <w:pPr>
        <w:widowControl w:val="0"/>
        <w:tabs>
          <w:tab w:val="left" w:pos="0"/>
        </w:tabs>
        <w:autoSpaceDE w:val="0"/>
        <w:autoSpaceDN w:val="0"/>
        <w:adjustRightInd w:val="0"/>
        <w:spacing w:before="20"/>
        <w:jc w:val="both"/>
        <w:rPr>
          <w:rFonts w:ascii="Arial" w:hAnsi="Arial" w:cs="Arial"/>
          <w:bCs/>
          <w:lang w:val="sr-Cyrl-CS"/>
        </w:rPr>
      </w:pPr>
      <w:r>
        <w:rPr>
          <w:rFonts w:ascii="Arial" w:hAnsi="Arial" w:cs="Arial"/>
          <w:bCs/>
          <w:lang w:val="sr-Cyrl-CS"/>
        </w:rPr>
        <w:t xml:space="preserve">       </w:t>
      </w:r>
      <w:r>
        <w:rPr>
          <w:rFonts w:ascii="Arial" w:hAnsi="Arial" w:cs="Arial"/>
          <w:bCs/>
          <w:sz w:val="22"/>
          <w:szCs w:val="22"/>
          <w:lang w:val="sr-Cyrl-CS"/>
        </w:rPr>
        <w:t>датум</w:t>
      </w:r>
      <w:r>
        <w:rPr>
          <w:rFonts w:ascii="Arial" w:hAnsi="Arial" w:cs="Arial"/>
          <w:bCs/>
          <w:lang w:val="sr-Cyrl-CS"/>
        </w:rPr>
        <w:t xml:space="preserve">                                           М.П. </w:t>
      </w:r>
      <w:r w:rsidRPr="00F83EC4">
        <w:rPr>
          <w:rFonts w:ascii="Arial" w:hAnsi="Arial" w:cs="Arial"/>
          <w:bCs/>
          <w:lang w:val="sr-Cyrl-CS"/>
        </w:rPr>
        <w:t>_______________________________</w:t>
      </w:r>
    </w:p>
    <w:p w:rsidR="00157A05" w:rsidRDefault="00157A05"/>
    <w:sectPr w:rsidR="00157A05" w:rsidSect="007628D0">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C2F" w:rsidRDefault="00653C2F">
      <w:pPr>
        <w:spacing w:line="240" w:lineRule="auto"/>
      </w:pPr>
      <w:r>
        <w:separator/>
      </w:r>
    </w:p>
  </w:endnote>
  <w:endnote w:type="continuationSeparator" w:id="0">
    <w:p w:rsidR="00653C2F" w:rsidRDefault="00653C2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charset w:val="EE"/>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ont182">
    <w:altName w:val="Times New Roman"/>
    <w:charset w:val="EE"/>
    <w:family w:val="auto"/>
    <w:pitch w:val="variable"/>
    <w:sig w:usb0="00000000" w:usb1="00000000" w:usb2="00000000" w:usb3="00000000" w:csb0="00000000" w:csb1="00000000"/>
  </w:font>
  <w:font w:name="Mangal">
    <w:altName w:val="Liberation Mono"/>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TimesNewRomanPS-BoldMT">
    <w:altName w:val="Times New Roman"/>
    <w:charset w:val="EE"/>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1A4" w:rsidRDefault="003331A4" w:rsidP="00A46A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331A4" w:rsidRDefault="003331A4" w:rsidP="00A46AC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1A4" w:rsidRDefault="003331A4" w:rsidP="00A46A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0185F">
      <w:rPr>
        <w:rStyle w:val="PageNumber"/>
        <w:noProof/>
      </w:rPr>
      <w:t>4</w:t>
    </w:r>
    <w:r>
      <w:rPr>
        <w:rStyle w:val="PageNumber"/>
      </w:rPr>
      <w:fldChar w:fldCharType="end"/>
    </w:r>
  </w:p>
  <w:p w:rsidR="003331A4" w:rsidRDefault="003331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C2F" w:rsidRDefault="00653C2F">
      <w:pPr>
        <w:spacing w:line="240" w:lineRule="auto"/>
      </w:pPr>
      <w:r>
        <w:separator/>
      </w:r>
    </w:p>
  </w:footnote>
  <w:footnote w:type="continuationSeparator" w:id="0">
    <w:p w:rsidR="00653C2F" w:rsidRDefault="00653C2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bullet"/>
      <w:lvlText w:val=""/>
      <w:lvlJc w:val="left"/>
      <w:pPr>
        <w:tabs>
          <w:tab w:val="num" w:pos="0"/>
        </w:tabs>
        <w:ind w:left="780" w:hanging="360"/>
      </w:pPr>
      <w:rPr>
        <w:rFonts w:ascii="Symbol" w:hAnsi="Symbol" w:cs="Symbol"/>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2">
    <w:nsid w:val="00000003"/>
    <w:multiLevelType w:val="multilevel"/>
    <w:tmpl w:val="9BBE6D6C"/>
    <w:name w:val="WW8Num3"/>
    <w:lvl w:ilvl="0">
      <w:start w:val="1"/>
      <w:numFmt w:val="decimal"/>
      <w:lvlText w:val="%1."/>
      <w:lvlJc w:val="left"/>
      <w:pPr>
        <w:tabs>
          <w:tab w:val="num" w:pos="0"/>
        </w:tabs>
        <w:ind w:left="720" w:hanging="360"/>
      </w:pPr>
      <w:rPr>
        <w:b/>
        <w:color w:val="auto"/>
      </w:rPr>
    </w:lvl>
    <w:lvl w:ilvl="1">
      <w:start w:val="1"/>
      <w:numFmt w:val="decimal"/>
      <w:lvlText w:val="%1.%2."/>
      <w:lvlJc w:val="left"/>
      <w:pPr>
        <w:tabs>
          <w:tab w:val="num" w:pos="0"/>
        </w:tabs>
        <w:ind w:left="1350" w:hanging="720"/>
      </w:pPr>
      <w:rPr>
        <w:b/>
        <w:i w:val="0"/>
        <w:sz w:val="24"/>
        <w:szCs w:val="24"/>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3">
    <w:nsid w:val="00000004"/>
    <w:multiLevelType w:val="multilevel"/>
    <w:tmpl w:val="00000004"/>
    <w:name w:val="WW8Num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4">
    <w:nsid w:val="00000005"/>
    <w:multiLevelType w:val="multilevel"/>
    <w:tmpl w:val="00000005"/>
    <w:name w:val="WW8Num5"/>
    <w:lvl w:ilvl="0">
      <w:start w:val="1"/>
      <w:numFmt w:val="decimal"/>
      <w:lvlText w:val="%1)"/>
      <w:lvlJc w:val="left"/>
      <w:pPr>
        <w:tabs>
          <w:tab w:val="num" w:pos="0"/>
        </w:tabs>
        <w:ind w:left="1440" w:hanging="360"/>
      </w:pPr>
      <w:rPr>
        <w:rFonts w:cs="Arial"/>
        <w:b w:val="0"/>
        <w:i w:val="0"/>
        <w:sz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nsid w:val="00000006"/>
    <w:multiLevelType w:val="multilevel"/>
    <w:tmpl w:val="00000006"/>
    <w:name w:val="WW8Num6"/>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nsid w:val="00000007"/>
    <w:multiLevelType w:val="multilevel"/>
    <w:tmpl w:val="00000007"/>
    <w:name w:val="WW8Num7"/>
    <w:lvl w:ilvl="0">
      <w:start w:val="1"/>
      <w:numFmt w:val="bullet"/>
      <w:lvlText w:val=""/>
      <w:lvlJc w:val="left"/>
      <w:pPr>
        <w:tabs>
          <w:tab w:val="num" w:pos="0"/>
        </w:tabs>
        <w:ind w:left="720" w:hanging="360"/>
      </w:pPr>
      <w:rPr>
        <w:rFonts w:ascii="Symbol" w:hAnsi="Symbol"/>
        <w:b w:val="0"/>
        <w:i w:val="0"/>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b w:val="0"/>
        <w:i w:val="0"/>
        <w:color w:val="00000A"/>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b w:val="0"/>
        <w:i w:val="0"/>
        <w:color w:val="00000A"/>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nsid w:val="00000008"/>
    <w:multiLevelType w:val="multilevel"/>
    <w:tmpl w:val="68FE6A62"/>
    <w:name w:val="WW8Num8"/>
    <w:lvl w:ilvl="0">
      <w:start w:val="1"/>
      <w:numFmt w:val="decimal"/>
      <w:lvlText w:val="%1)"/>
      <w:lvlJc w:val="left"/>
      <w:pPr>
        <w:tabs>
          <w:tab w:val="num" w:pos="0"/>
        </w:tabs>
        <w:ind w:left="810" w:hanging="360"/>
      </w:pPr>
      <w:rPr>
        <w:rFonts w:ascii="Arial" w:hAnsi="Arial" w:cs="Arial" w:hint="default"/>
        <w:b/>
        <w:i/>
        <w:color w:val="auto"/>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nsid w:val="00000009"/>
    <w:multiLevelType w:val="multilevel"/>
    <w:tmpl w:val="00000009"/>
    <w:name w:val="WW8Num9"/>
    <w:lvl w:ilvl="0">
      <w:start w:val="1"/>
      <w:numFmt w:val="bullet"/>
      <w:lvlText w:val=""/>
      <w:lvlJc w:val="left"/>
      <w:pPr>
        <w:tabs>
          <w:tab w:val="num" w:pos="0"/>
        </w:tabs>
        <w:ind w:left="720" w:hanging="360"/>
      </w:pPr>
      <w:rPr>
        <w:rFonts w:ascii="Symbol" w:hAnsi="Symbol"/>
        <w:i w:val="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i w:val="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i w:val="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9">
    <w:nsid w:val="0000000A"/>
    <w:multiLevelType w:val="singleLevel"/>
    <w:tmpl w:val="8856F2B8"/>
    <w:name w:val="WW8Num10"/>
    <w:lvl w:ilvl="0">
      <w:start w:val="1"/>
      <w:numFmt w:val="decimal"/>
      <w:lvlText w:val="%1)"/>
      <w:lvlJc w:val="left"/>
      <w:pPr>
        <w:tabs>
          <w:tab w:val="num" w:pos="720"/>
        </w:tabs>
        <w:ind w:left="720" w:hanging="360"/>
      </w:pPr>
      <w:rPr>
        <w:rFonts w:ascii="Arial" w:hAnsi="Arial" w:cs="Arial" w:hint="default"/>
        <w:b/>
        <w:i/>
      </w:rPr>
    </w:lvl>
  </w:abstractNum>
  <w:abstractNum w:abstractNumId="10">
    <w:nsid w:val="008F22CF"/>
    <w:multiLevelType w:val="hybridMultilevel"/>
    <w:tmpl w:val="DD62A41E"/>
    <w:lvl w:ilvl="0" w:tplc="84289AD2">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1">
    <w:nsid w:val="06F64909"/>
    <w:multiLevelType w:val="hybridMultilevel"/>
    <w:tmpl w:val="CA5846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317ED8"/>
    <w:multiLevelType w:val="hybridMultilevel"/>
    <w:tmpl w:val="9C5CE7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D484053"/>
    <w:multiLevelType w:val="hybridMultilevel"/>
    <w:tmpl w:val="DFE63FD8"/>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1148318D"/>
    <w:multiLevelType w:val="hybridMultilevel"/>
    <w:tmpl w:val="28BE51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1CC6269"/>
    <w:multiLevelType w:val="hybridMultilevel"/>
    <w:tmpl w:val="8BA2611C"/>
    <w:lvl w:ilvl="0" w:tplc="EFFC5D80">
      <w:start w:val="410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8C040A"/>
    <w:multiLevelType w:val="hybridMultilevel"/>
    <w:tmpl w:val="8892B380"/>
    <w:lvl w:ilvl="0" w:tplc="19FC3034">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572702A"/>
    <w:multiLevelType w:val="hybridMultilevel"/>
    <w:tmpl w:val="8AA0A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A217F1"/>
    <w:multiLevelType w:val="hybridMultilevel"/>
    <w:tmpl w:val="72D014A2"/>
    <w:lvl w:ilvl="0" w:tplc="CF687374">
      <w:start w:val="2"/>
      <w:numFmt w:val="bullet"/>
      <w:lvlText w:val="-"/>
      <w:lvlJc w:val="left"/>
      <w:pPr>
        <w:ind w:left="360" w:hanging="360"/>
      </w:pPr>
      <w:rPr>
        <w:rFonts w:ascii="Times New Roman" w:eastAsia="TimesNewRomanPSMT"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1A415862"/>
    <w:multiLevelType w:val="hybridMultilevel"/>
    <w:tmpl w:val="6DAE3B86"/>
    <w:lvl w:ilvl="0" w:tplc="A148E1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E071A1B"/>
    <w:multiLevelType w:val="hybridMultilevel"/>
    <w:tmpl w:val="4CE2E7B8"/>
    <w:lvl w:ilvl="0" w:tplc="FFE8F846">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nsid w:val="33811D31"/>
    <w:multiLevelType w:val="hybridMultilevel"/>
    <w:tmpl w:val="FF3C36B2"/>
    <w:lvl w:ilvl="0" w:tplc="A9F83F98">
      <w:start w:val="1"/>
      <w:numFmt w:val="decimal"/>
      <w:lvlText w:val="%1)"/>
      <w:lvlJc w:val="left"/>
      <w:pPr>
        <w:ind w:left="1710" w:hanging="360"/>
      </w:pPr>
      <w:rPr>
        <w:rFonts w:hint="default"/>
      </w:rPr>
    </w:lvl>
    <w:lvl w:ilvl="1" w:tplc="081A0019" w:tentative="1">
      <w:start w:val="1"/>
      <w:numFmt w:val="lowerLetter"/>
      <w:lvlText w:val="%2."/>
      <w:lvlJc w:val="left"/>
      <w:pPr>
        <w:ind w:left="2430" w:hanging="360"/>
      </w:pPr>
    </w:lvl>
    <w:lvl w:ilvl="2" w:tplc="081A001B" w:tentative="1">
      <w:start w:val="1"/>
      <w:numFmt w:val="lowerRoman"/>
      <w:lvlText w:val="%3."/>
      <w:lvlJc w:val="right"/>
      <w:pPr>
        <w:ind w:left="3150" w:hanging="180"/>
      </w:pPr>
    </w:lvl>
    <w:lvl w:ilvl="3" w:tplc="081A000F" w:tentative="1">
      <w:start w:val="1"/>
      <w:numFmt w:val="decimal"/>
      <w:lvlText w:val="%4."/>
      <w:lvlJc w:val="left"/>
      <w:pPr>
        <w:ind w:left="3870" w:hanging="360"/>
      </w:pPr>
    </w:lvl>
    <w:lvl w:ilvl="4" w:tplc="081A0019" w:tentative="1">
      <w:start w:val="1"/>
      <w:numFmt w:val="lowerLetter"/>
      <w:lvlText w:val="%5."/>
      <w:lvlJc w:val="left"/>
      <w:pPr>
        <w:ind w:left="4590" w:hanging="360"/>
      </w:pPr>
    </w:lvl>
    <w:lvl w:ilvl="5" w:tplc="081A001B" w:tentative="1">
      <w:start w:val="1"/>
      <w:numFmt w:val="lowerRoman"/>
      <w:lvlText w:val="%6."/>
      <w:lvlJc w:val="right"/>
      <w:pPr>
        <w:ind w:left="5310" w:hanging="180"/>
      </w:pPr>
    </w:lvl>
    <w:lvl w:ilvl="6" w:tplc="081A000F" w:tentative="1">
      <w:start w:val="1"/>
      <w:numFmt w:val="decimal"/>
      <w:lvlText w:val="%7."/>
      <w:lvlJc w:val="left"/>
      <w:pPr>
        <w:ind w:left="6030" w:hanging="360"/>
      </w:pPr>
    </w:lvl>
    <w:lvl w:ilvl="7" w:tplc="081A0019" w:tentative="1">
      <w:start w:val="1"/>
      <w:numFmt w:val="lowerLetter"/>
      <w:lvlText w:val="%8."/>
      <w:lvlJc w:val="left"/>
      <w:pPr>
        <w:ind w:left="6750" w:hanging="360"/>
      </w:pPr>
    </w:lvl>
    <w:lvl w:ilvl="8" w:tplc="081A001B" w:tentative="1">
      <w:start w:val="1"/>
      <w:numFmt w:val="lowerRoman"/>
      <w:lvlText w:val="%9."/>
      <w:lvlJc w:val="right"/>
      <w:pPr>
        <w:ind w:left="7470" w:hanging="180"/>
      </w:pPr>
    </w:lvl>
  </w:abstractNum>
  <w:abstractNum w:abstractNumId="22">
    <w:nsid w:val="34241258"/>
    <w:multiLevelType w:val="hybridMultilevel"/>
    <w:tmpl w:val="2DE068BE"/>
    <w:lvl w:ilvl="0" w:tplc="D5827998">
      <w:start w:val="300"/>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49151B1"/>
    <w:multiLevelType w:val="hybridMultilevel"/>
    <w:tmpl w:val="D7128182"/>
    <w:lvl w:ilvl="0" w:tplc="0150AC20">
      <w:start w:val="1"/>
      <w:numFmt w:val="decimal"/>
      <w:lvlText w:val="%1)"/>
      <w:lvlJc w:val="left"/>
      <w:pPr>
        <w:ind w:left="1495" w:hanging="360"/>
      </w:pPr>
      <w:rPr>
        <w:rFonts w:hint="default"/>
      </w:rPr>
    </w:lvl>
    <w:lvl w:ilvl="1" w:tplc="081A0019" w:tentative="1">
      <w:start w:val="1"/>
      <w:numFmt w:val="lowerLetter"/>
      <w:lvlText w:val="%2."/>
      <w:lvlJc w:val="left"/>
      <w:pPr>
        <w:ind w:left="2215" w:hanging="360"/>
      </w:pPr>
    </w:lvl>
    <w:lvl w:ilvl="2" w:tplc="081A001B" w:tentative="1">
      <w:start w:val="1"/>
      <w:numFmt w:val="lowerRoman"/>
      <w:lvlText w:val="%3."/>
      <w:lvlJc w:val="right"/>
      <w:pPr>
        <w:ind w:left="2935" w:hanging="180"/>
      </w:pPr>
    </w:lvl>
    <w:lvl w:ilvl="3" w:tplc="081A000F" w:tentative="1">
      <w:start w:val="1"/>
      <w:numFmt w:val="decimal"/>
      <w:lvlText w:val="%4."/>
      <w:lvlJc w:val="left"/>
      <w:pPr>
        <w:ind w:left="3655" w:hanging="360"/>
      </w:pPr>
    </w:lvl>
    <w:lvl w:ilvl="4" w:tplc="081A0019" w:tentative="1">
      <w:start w:val="1"/>
      <w:numFmt w:val="lowerLetter"/>
      <w:lvlText w:val="%5."/>
      <w:lvlJc w:val="left"/>
      <w:pPr>
        <w:ind w:left="4375" w:hanging="360"/>
      </w:pPr>
    </w:lvl>
    <w:lvl w:ilvl="5" w:tplc="081A001B" w:tentative="1">
      <w:start w:val="1"/>
      <w:numFmt w:val="lowerRoman"/>
      <w:lvlText w:val="%6."/>
      <w:lvlJc w:val="right"/>
      <w:pPr>
        <w:ind w:left="5095" w:hanging="180"/>
      </w:pPr>
    </w:lvl>
    <w:lvl w:ilvl="6" w:tplc="081A000F" w:tentative="1">
      <w:start w:val="1"/>
      <w:numFmt w:val="decimal"/>
      <w:lvlText w:val="%7."/>
      <w:lvlJc w:val="left"/>
      <w:pPr>
        <w:ind w:left="5815" w:hanging="360"/>
      </w:pPr>
    </w:lvl>
    <w:lvl w:ilvl="7" w:tplc="081A0019" w:tentative="1">
      <w:start w:val="1"/>
      <w:numFmt w:val="lowerLetter"/>
      <w:lvlText w:val="%8."/>
      <w:lvlJc w:val="left"/>
      <w:pPr>
        <w:ind w:left="6535" w:hanging="360"/>
      </w:pPr>
    </w:lvl>
    <w:lvl w:ilvl="8" w:tplc="081A001B" w:tentative="1">
      <w:start w:val="1"/>
      <w:numFmt w:val="lowerRoman"/>
      <w:lvlText w:val="%9."/>
      <w:lvlJc w:val="right"/>
      <w:pPr>
        <w:ind w:left="7255" w:hanging="180"/>
      </w:pPr>
    </w:lvl>
  </w:abstractNum>
  <w:abstractNum w:abstractNumId="24">
    <w:nsid w:val="39250D90"/>
    <w:multiLevelType w:val="hybridMultilevel"/>
    <w:tmpl w:val="8FCE5310"/>
    <w:lvl w:ilvl="0" w:tplc="F020A42A">
      <w:start w:val="7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50508C"/>
    <w:multiLevelType w:val="multilevel"/>
    <w:tmpl w:val="00000005"/>
    <w:lvl w:ilvl="0">
      <w:start w:val="1"/>
      <w:numFmt w:val="decimal"/>
      <w:lvlText w:val="%1)"/>
      <w:lvlJc w:val="left"/>
      <w:pPr>
        <w:tabs>
          <w:tab w:val="num" w:pos="0"/>
        </w:tabs>
        <w:ind w:left="1440" w:hanging="360"/>
      </w:pPr>
      <w:rPr>
        <w:rFonts w:cs="Arial"/>
        <w:b w:val="0"/>
        <w:i w:val="0"/>
        <w:sz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nsid w:val="3A6027A7"/>
    <w:multiLevelType w:val="hybridMultilevel"/>
    <w:tmpl w:val="D41EFF94"/>
    <w:lvl w:ilvl="0" w:tplc="78CED5D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CD03EF"/>
    <w:multiLevelType w:val="hybridMultilevel"/>
    <w:tmpl w:val="1A9411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4EEB5767"/>
    <w:multiLevelType w:val="hybridMultilevel"/>
    <w:tmpl w:val="F6629F50"/>
    <w:lvl w:ilvl="0" w:tplc="41FA67A8">
      <w:start w:val="7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8251AD"/>
    <w:multiLevelType w:val="multilevel"/>
    <w:tmpl w:val="0000000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30">
    <w:nsid w:val="58AE5D23"/>
    <w:multiLevelType w:val="hybridMultilevel"/>
    <w:tmpl w:val="04882B9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ED7EC9"/>
    <w:multiLevelType w:val="hybridMultilevel"/>
    <w:tmpl w:val="FEC428D8"/>
    <w:lvl w:ilvl="0" w:tplc="5A94389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BE40CEC"/>
    <w:multiLevelType w:val="hybridMultilevel"/>
    <w:tmpl w:val="6F3CE694"/>
    <w:lvl w:ilvl="0" w:tplc="0409000F">
      <w:start w:val="1"/>
      <w:numFmt w:val="decimal"/>
      <w:lvlText w:val="%1."/>
      <w:lvlJc w:val="left"/>
      <w:pPr>
        <w:tabs>
          <w:tab w:val="num" w:pos="360"/>
        </w:tabs>
        <w:ind w:left="360" w:hanging="360"/>
      </w:pPr>
    </w:lvl>
    <w:lvl w:ilvl="1" w:tplc="4DEE003C">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nsid w:val="75231DD2"/>
    <w:multiLevelType w:val="hybridMultilevel"/>
    <w:tmpl w:val="C30658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89D651F"/>
    <w:multiLevelType w:val="hybridMultilevel"/>
    <w:tmpl w:val="996C6C12"/>
    <w:lvl w:ilvl="0" w:tplc="4A52785A">
      <w:start w:val="1"/>
      <w:numFmt w:val="decimal"/>
      <w:lvlText w:val="%1)"/>
      <w:lvlJc w:val="left"/>
      <w:pPr>
        <w:ind w:left="1789" w:hanging="360"/>
      </w:pPr>
      <w:rPr>
        <w:rFonts w:hint="default"/>
        <w:b w:val="0"/>
        <w:sz w:val="24"/>
      </w:rPr>
    </w:lvl>
    <w:lvl w:ilvl="1" w:tplc="241A0019" w:tentative="1">
      <w:start w:val="1"/>
      <w:numFmt w:val="lowerLetter"/>
      <w:lvlText w:val="%2."/>
      <w:lvlJc w:val="left"/>
      <w:pPr>
        <w:ind w:left="2509" w:hanging="360"/>
      </w:pPr>
    </w:lvl>
    <w:lvl w:ilvl="2" w:tplc="241A001B" w:tentative="1">
      <w:start w:val="1"/>
      <w:numFmt w:val="lowerRoman"/>
      <w:lvlText w:val="%3."/>
      <w:lvlJc w:val="right"/>
      <w:pPr>
        <w:ind w:left="3229" w:hanging="180"/>
      </w:pPr>
    </w:lvl>
    <w:lvl w:ilvl="3" w:tplc="241A000F" w:tentative="1">
      <w:start w:val="1"/>
      <w:numFmt w:val="decimal"/>
      <w:lvlText w:val="%4."/>
      <w:lvlJc w:val="left"/>
      <w:pPr>
        <w:ind w:left="3949" w:hanging="360"/>
      </w:pPr>
    </w:lvl>
    <w:lvl w:ilvl="4" w:tplc="241A0019" w:tentative="1">
      <w:start w:val="1"/>
      <w:numFmt w:val="lowerLetter"/>
      <w:lvlText w:val="%5."/>
      <w:lvlJc w:val="left"/>
      <w:pPr>
        <w:ind w:left="4669" w:hanging="360"/>
      </w:pPr>
    </w:lvl>
    <w:lvl w:ilvl="5" w:tplc="241A001B" w:tentative="1">
      <w:start w:val="1"/>
      <w:numFmt w:val="lowerRoman"/>
      <w:lvlText w:val="%6."/>
      <w:lvlJc w:val="right"/>
      <w:pPr>
        <w:ind w:left="5389" w:hanging="180"/>
      </w:pPr>
    </w:lvl>
    <w:lvl w:ilvl="6" w:tplc="241A000F" w:tentative="1">
      <w:start w:val="1"/>
      <w:numFmt w:val="decimal"/>
      <w:lvlText w:val="%7."/>
      <w:lvlJc w:val="left"/>
      <w:pPr>
        <w:ind w:left="6109" w:hanging="360"/>
      </w:pPr>
    </w:lvl>
    <w:lvl w:ilvl="7" w:tplc="241A0019" w:tentative="1">
      <w:start w:val="1"/>
      <w:numFmt w:val="lowerLetter"/>
      <w:lvlText w:val="%8."/>
      <w:lvlJc w:val="left"/>
      <w:pPr>
        <w:ind w:left="6829" w:hanging="360"/>
      </w:pPr>
    </w:lvl>
    <w:lvl w:ilvl="8" w:tplc="241A001B" w:tentative="1">
      <w:start w:val="1"/>
      <w:numFmt w:val="lowerRoman"/>
      <w:lvlText w:val="%9."/>
      <w:lvlJc w:val="right"/>
      <w:pPr>
        <w:ind w:left="7549" w:hanging="180"/>
      </w:pPr>
    </w:lvl>
  </w:abstractNum>
  <w:abstractNum w:abstractNumId="35">
    <w:nsid w:val="791B42D9"/>
    <w:multiLevelType w:val="hybridMultilevel"/>
    <w:tmpl w:val="5EC293EA"/>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798C54F1"/>
    <w:multiLevelType w:val="hybridMultilevel"/>
    <w:tmpl w:val="517A2288"/>
    <w:lvl w:ilvl="0" w:tplc="0AF6F0F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133D14"/>
    <w:multiLevelType w:val="hybridMultilevel"/>
    <w:tmpl w:val="089ED1DE"/>
    <w:lvl w:ilvl="0" w:tplc="A468C55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8"/>
  </w:num>
  <w:num w:numId="12">
    <w:abstractNumId w:val="29"/>
  </w:num>
  <w:num w:numId="13">
    <w:abstractNumId w:val="21"/>
  </w:num>
  <w:num w:numId="1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6"/>
  </w:num>
  <w:num w:numId="17">
    <w:abstractNumId w:val="12"/>
  </w:num>
  <w:num w:numId="18">
    <w:abstractNumId w:val="14"/>
  </w:num>
  <w:num w:numId="19">
    <w:abstractNumId w:val="22"/>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33"/>
  </w:num>
  <w:num w:numId="23">
    <w:abstractNumId w:val="24"/>
  </w:num>
  <w:num w:numId="24">
    <w:abstractNumId w:val="28"/>
  </w:num>
  <w:num w:numId="2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3"/>
  </w:num>
  <w:num w:numId="28">
    <w:abstractNumId w:val="30"/>
  </w:num>
  <w:num w:numId="29">
    <w:abstractNumId w:val="16"/>
  </w:num>
  <w:num w:numId="30">
    <w:abstractNumId w:val="36"/>
  </w:num>
  <w:num w:numId="31">
    <w:abstractNumId w:val="17"/>
  </w:num>
  <w:num w:numId="32">
    <w:abstractNumId w:val="19"/>
  </w:num>
  <w:num w:numId="33">
    <w:abstractNumId w:val="34"/>
  </w:num>
  <w:num w:numId="34">
    <w:abstractNumId w:val="20"/>
  </w:num>
  <w:num w:numId="35">
    <w:abstractNumId w:val="10"/>
  </w:num>
  <w:num w:numId="36">
    <w:abstractNumId w:val="32"/>
  </w:num>
  <w:num w:numId="37">
    <w:abstractNumId w:val="11"/>
  </w:num>
  <w:num w:numId="38">
    <w:abstractNumId w:val="25"/>
  </w:num>
  <w:num w:numId="3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7D714B"/>
    <w:rsid w:val="000463B1"/>
    <w:rsid w:val="00060C57"/>
    <w:rsid w:val="00077CF8"/>
    <w:rsid w:val="00083D6E"/>
    <w:rsid w:val="000A4FED"/>
    <w:rsid w:val="000F30F8"/>
    <w:rsid w:val="001115C4"/>
    <w:rsid w:val="00157A05"/>
    <w:rsid w:val="001A13B6"/>
    <w:rsid w:val="001B632F"/>
    <w:rsid w:val="001C7FF9"/>
    <w:rsid w:val="001E0F57"/>
    <w:rsid w:val="001F6553"/>
    <w:rsid w:val="002040A5"/>
    <w:rsid w:val="002129BD"/>
    <w:rsid w:val="00216F61"/>
    <w:rsid w:val="0022415B"/>
    <w:rsid w:val="002329BE"/>
    <w:rsid w:val="002651EE"/>
    <w:rsid w:val="00290EB4"/>
    <w:rsid w:val="00296AA8"/>
    <w:rsid w:val="002A2EFC"/>
    <w:rsid w:val="002A6BA5"/>
    <w:rsid w:val="002F14B4"/>
    <w:rsid w:val="002F5101"/>
    <w:rsid w:val="002F71A5"/>
    <w:rsid w:val="003007C6"/>
    <w:rsid w:val="003229ED"/>
    <w:rsid w:val="003269A2"/>
    <w:rsid w:val="003331A4"/>
    <w:rsid w:val="003506E3"/>
    <w:rsid w:val="00363414"/>
    <w:rsid w:val="003867FB"/>
    <w:rsid w:val="003A4D49"/>
    <w:rsid w:val="00416D86"/>
    <w:rsid w:val="004B0E53"/>
    <w:rsid w:val="0058137D"/>
    <w:rsid w:val="0058353F"/>
    <w:rsid w:val="005C4410"/>
    <w:rsid w:val="005D6468"/>
    <w:rsid w:val="00603F2F"/>
    <w:rsid w:val="00615DCF"/>
    <w:rsid w:val="00617AB1"/>
    <w:rsid w:val="00647725"/>
    <w:rsid w:val="00653C2F"/>
    <w:rsid w:val="006917E4"/>
    <w:rsid w:val="006A01D5"/>
    <w:rsid w:val="006E7C08"/>
    <w:rsid w:val="007601F4"/>
    <w:rsid w:val="007628D0"/>
    <w:rsid w:val="007750E7"/>
    <w:rsid w:val="00777C21"/>
    <w:rsid w:val="007A19AB"/>
    <w:rsid w:val="007A408D"/>
    <w:rsid w:val="007A4F91"/>
    <w:rsid w:val="007C6DA7"/>
    <w:rsid w:val="007D1C1E"/>
    <w:rsid w:val="007D714B"/>
    <w:rsid w:val="007E53A5"/>
    <w:rsid w:val="00814FC6"/>
    <w:rsid w:val="00826DDD"/>
    <w:rsid w:val="00842AF2"/>
    <w:rsid w:val="008A4DA0"/>
    <w:rsid w:val="008B33C0"/>
    <w:rsid w:val="008C6655"/>
    <w:rsid w:val="008F29B4"/>
    <w:rsid w:val="008F5A3D"/>
    <w:rsid w:val="00930D67"/>
    <w:rsid w:val="00932386"/>
    <w:rsid w:val="00946B38"/>
    <w:rsid w:val="00952543"/>
    <w:rsid w:val="009777D8"/>
    <w:rsid w:val="009F495C"/>
    <w:rsid w:val="00A16762"/>
    <w:rsid w:val="00A335C5"/>
    <w:rsid w:val="00A46AC4"/>
    <w:rsid w:val="00A5698A"/>
    <w:rsid w:val="00A643BE"/>
    <w:rsid w:val="00A70143"/>
    <w:rsid w:val="00AC4EAB"/>
    <w:rsid w:val="00AF041B"/>
    <w:rsid w:val="00B126D5"/>
    <w:rsid w:val="00B47A68"/>
    <w:rsid w:val="00B60555"/>
    <w:rsid w:val="00B94DDF"/>
    <w:rsid w:val="00B9752A"/>
    <w:rsid w:val="00BB6524"/>
    <w:rsid w:val="00C0185F"/>
    <w:rsid w:val="00C02313"/>
    <w:rsid w:val="00C136DA"/>
    <w:rsid w:val="00C36092"/>
    <w:rsid w:val="00C55DF8"/>
    <w:rsid w:val="00C719CF"/>
    <w:rsid w:val="00CB20C1"/>
    <w:rsid w:val="00CC1ED4"/>
    <w:rsid w:val="00CE5FD2"/>
    <w:rsid w:val="00CF1A52"/>
    <w:rsid w:val="00D126E5"/>
    <w:rsid w:val="00D1452E"/>
    <w:rsid w:val="00D300BB"/>
    <w:rsid w:val="00D65E99"/>
    <w:rsid w:val="00D756B3"/>
    <w:rsid w:val="00DA318D"/>
    <w:rsid w:val="00DC1A11"/>
    <w:rsid w:val="00DC3AD5"/>
    <w:rsid w:val="00DD71DD"/>
    <w:rsid w:val="00DE27BA"/>
    <w:rsid w:val="00DF1D67"/>
    <w:rsid w:val="00E049C3"/>
    <w:rsid w:val="00E149E8"/>
    <w:rsid w:val="00E24F63"/>
    <w:rsid w:val="00E773C0"/>
    <w:rsid w:val="00F018E0"/>
    <w:rsid w:val="00F11C42"/>
    <w:rsid w:val="00F21D67"/>
    <w:rsid w:val="00F300F2"/>
    <w:rsid w:val="00F377D7"/>
    <w:rsid w:val="00F67A4A"/>
    <w:rsid w:val="00F719B0"/>
    <w:rsid w:val="00F94124"/>
    <w:rsid w:val="00FB1BE9"/>
    <w:rsid w:val="00FB5975"/>
    <w:rsid w:val="00FF5A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14B"/>
    <w:pPr>
      <w:suppressAutoHyphens/>
      <w:spacing w:after="0" w:line="100" w:lineRule="atLeast"/>
    </w:pPr>
    <w:rPr>
      <w:rFonts w:ascii="Times New Roman" w:eastAsia="Arial Unicode MS" w:hAnsi="Times New Roman" w:cs="Times New Roman"/>
      <w:color w:val="000000"/>
      <w:kern w:val="1"/>
      <w:sz w:val="24"/>
      <w:szCs w:val="24"/>
      <w:lang w:val="sr-Latn-CS" w:eastAsia="ar-SA"/>
    </w:rPr>
  </w:style>
  <w:style w:type="paragraph" w:styleId="Heading1">
    <w:name w:val="heading 1"/>
    <w:basedOn w:val="Normal"/>
    <w:next w:val="BodyText"/>
    <w:link w:val="Heading1Char"/>
    <w:uiPriority w:val="99"/>
    <w:qFormat/>
    <w:rsid w:val="007D714B"/>
    <w:pPr>
      <w:keepNext/>
      <w:keepLines/>
      <w:spacing w:before="480"/>
      <w:outlineLvl w:val="0"/>
    </w:pPr>
    <w:rPr>
      <w:rFonts w:ascii="Cambria" w:hAnsi="Cambria"/>
      <w:b/>
      <w:bCs/>
      <w:color w:val="365F91"/>
      <w:sz w:val="28"/>
      <w:szCs w:val="28"/>
    </w:rPr>
  </w:style>
  <w:style w:type="paragraph" w:styleId="Heading2">
    <w:name w:val="heading 2"/>
    <w:basedOn w:val="Normal"/>
    <w:next w:val="BodyText"/>
    <w:link w:val="Heading2Char"/>
    <w:qFormat/>
    <w:rsid w:val="007D714B"/>
    <w:pPr>
      <w:keepNext/>
      <w:tabs>
        <w:tab w:val="num" w:pos="0"/>
      </w:tabs>
      <w:ind w:left="1143" w:hanging="576"/>
      <w:jc w:val="center"/>
      <w:outlineLvl w:val="1"/>
    </w:pPr>
    <w:rPr>
      <w:rFonts w:ascii="Book Antiqua" w:eastAsia="Times New Roman" w:hAnsi="Book Antiqua"/>
      <w:b/>
      <w:bCs/>
      <w:sz w:val="28"/>
    </w:rPr>
  </w:style>
  <w:style w:type="paragraph" w:styleId="Heading3">
    <w:name w:val="heading 3"/>
    <w:basedOn w:val="Normal"/>
    <w:next w:val="BodyText"/>
    <w:link w:val="Heading3Char"/>
    <w:qFormat/>
    <w:rsid w:val="007D714B"/>
    <w:pPr>
      <w:keepNext/>
      <w:tabs>
        <w:tab w:val="num" w:pos="0"/>
      </w:tabs>
      <w:spacing w:before="240" w:after="60"/>
      <w:ind w:left="720" w:hanging="720"/>
      <w:outlineLvl w:val="2"/>
    </w:pPr>
    <w:rPr>
      <w:rFonts w:ascii="Arial" w:eastAsia="Times New Roman" w:hAnsi="Arial"/>
      <w:b/>
      <w:bCs/>
      <w:sz w:val="26"/>
      <w:szCs w:val="26"/>
    </w:rPr>
  </w:style>
  <w:style w:type="paragraph" w:styleId="Heading4">
    <w:name w:val="heading 4"/>
    <w:basedOn w:val="Normal"/>
    <w:next w:val="BodyText"/>
    <w:link w:val="Heading4Char"/>
    <w:qFormat/>
    <w:rsid w:val="007D714B"/>
    <w:pPr>
      <w:keepNext/>
      <w:tabs>
        <w:tab w:val="num" w:pos="0"/>
      </w:tabs>
      <w:ind w:left="864" w:hanging="864"/>
      <w:jc w:val="center"/>
      <w:outlineLvl w:val="3"/>
    </w:pPr>
    <w:rPr>
      <w:rFonts w:ascii="Book Antiqua" w:eastAsia="Times New Roman" w:hAnsi="Book Antiqua"/>
      <w:b/>
      <w:bCs/>
      <w:sz w:val="28"/>
      <w:u w:val="single"/>
    </w:rPr>
  </w:style>
  <w:style w:type="paragraph" w:styleId="Heading5">
    <w:name w:val="heading 5"/>
    <w:basedOn w:val="Normal"/>
    <w:next w:val="BodyText"/>
    <w:link w:val="Heading5Char"/>
    <w:qFormat/>
    <w:rsid w:val="007D714B"/>
    <w:pPr>
      <w:tabs>
        <w:tab w:val="num" w:pos="0"/>
      </w:tabs>
      <w:spacing w:before="240" w:after="60"/>
      <w:ind w:left="1008" w:hanging="1008"/>
      <w:outlineLvl w:val="4"/>
    </w:pPr>
    <w:rPr>
      <w:rFonts w:eastAsia="Times New Roman"/>
      <w:b/>
      <w:bCs/>
      <w:i/>
      <w:iCs/>
      <w:sz w:val="26"/>
      <w:szCs w:val="26"/>
    </w:rPr>
  </w:style>
  <w:style w:type="paragraph" w:styleId="Heading6">
    <w:name w:val="heading 6"/>
    <w:basedOn w:val="Normal"/>
    <w:next w:val="BodyText"/>
    <w:link w:val="Heading6Char"/>
    <w:qFormat/>
    <w:rsid w:val="007D714B"/>
    <w:pPr>
      <w:keepNext/>
      <w:tabs>
        <w:tab w:val="num" w:pos="0"/>
      </w:tabs>
      <w:ind w:left="1152" w:hanging="1152"/>
      <w:outlineLvl w:val="5"/>
    </w:pPr>
    <w:rPr>
      <w:rFonts w:ascii="Book Antiqua" w:eastAsia="Times New Roman" w:hAnsi="Book Antiqua"/>
      <w:sz w:val="28"/>
    </w:rPr>
  </w:style>
  <w:style w:type="paragraph" w:styleId="Heading7">
    <w:name w:val="heading 7"/>
    <w:basedOn w:val="Normal"/>
    <w:next w:val="BodyText"/>
    <w:link w:val="Heading7Char"/>
    <w:qFormat/>
    <w:rsid w:val="007D714B"/>
    <w:pPr>
      <w:keepNext/>
      <w:tabs>
        <w:tab w:val="num" w:pos="0"/>
      </w:tabs>
      <w:ind w:left="1296" w:hanging="1296"/>
      <w:outlineLvl w:val="6"/>
    </w:pPr>
    <w:rPr>
      <w:rFonts w:ascii="Book Antiqua" w:eastAsia="Times New Roman" w:hAnsi="Book Antiqua"/>
      <w:b/>
      <w:bCs/>
    </w:rPr>
  </w:style>
  <w:style w:type="paragraph" w:styleId="Heading8">
    <w:name w:val="heading 8"/>
    <w:basedOn w:val="Normal"/>
    <w:next w:val="BodyText"/>
    <w:link w:val="Heading8Char"/>
    <w:qFormat/>
    <w:rsid w:val="007D714B"/>
    <w:pPr>
      <w:keepNext/>
      <w:tabs>
        <w:tab w:val="num" w:pos="0"/>
      </w:tabs>
      <w:ind w:left="1440" w:hanging="1440"/>
      <w:jc w:val="both"/>
      <w:outlineLvl w:val="7"/>
    </w:pPr>
    <w:rPr>
      <w:rFonts w:eastAsia="Times New Roman"/>
      <w:b/>
    </w:rPr>
  </w:style>
  <w:style w:type="paragraph" w:styleId="Heading9">
    <w:name w:val="heading 9"/>
    <w:basedOn w:val="Normal"/>
    <w:next w:val="BodyText"/>
    <w:link w:val="Heading9Char"/>
    <w:qFormat/>
    <w:rsid w:val="007D714B"/>
    <w:pPr>
      <w:tabs>
        <w:tab w:val="num" w:pos="0"/>
      </w:tabs>
      <w:spacing w:before="240" w:after="60"/>
      <w:ind w:left="1584" w:hanging="1584"/>
      <w:outlineLvl w:val="8"/>
    </w:pPr>
    <w:rPr>
      <w:rFonts w:ascii="Arial" w:eastAsia="Times New Roman"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D714B"/>
    <w:rPr>
      <w:rFonts w:ascii="Cambria" w:eastAsia="Arial Unicode MS" w:hAnsi="Cambria" w:cs="Times New Roman"/>
      <w:b/>
      <w:bCs/>
      <w:color w:val="365F91"/>
      <w:kern w:val="1"/>
      <w:sz w:val="28"/>
      <w:szCs w:val="28"/>
      <w:lang w:val="sr-Latn-CS" w:eastAsia="ar-SA"/>
    </w:rPr>
  </w:style>
  <w:style w:type="character" w:customStyle="1" w:styleId="Heading2Char">
    <w:name w:val="Heading 2 Char"/>
    <w:basedOn w:val="DefaultParagraphFont"/>
    <w:link w:val="Heading2"/>
    <w:rsid w:val="007D714B"/>
    <w:rPr>
      <w:rFonts w:ascii="Book Antiqua" w:eastAsia="Times New Roman" w:hAnsi="Book Antiqua" w:cs="Times New Roman"/>
      <w:b/>
      <w:bCs/>
      <w:color w:val="000000"/>
      <w:kern w:val="1"/>
      <w:sz w:val="28"/>
      <w:szCs w:val="24"/>
      <w:lang w:val="sr-Latn-CS" w:eastAsia="ar-SA"/>
    </w:rPr>
  </w:style>
  <w:style w:type="character" w:customStyle="1" w:styleId="Heading3Char">
    <w:name w:val="Heading 3 Char"/>
    <w:basedOn w:val="DefaultParagraphFont"/>
    <w:link w:val="Heading3"/>
    <w:rsid w:val="007D714B"/>
    <w:rPr>
      <w:rFonts w:ascii="Arial" w:eastAsia="Times New Roman" w:hAnsi="Arial" w:cs="Times New Roman"/>
      <w:b/>
      <w:bCs/>
      <w:color w:val="000000"/>
      <w:kern w:val="1"/>
      <w:sz w:val="26"/>
      <w:szCs w:val="26"/>
      <w:lang w:val="sr-Latn-CS" w:eastAsia="ar-SA"/>
    </w:rPr>
  </w:style>
  <w:style w:type="character" w:customStyle="1" w:styleId="Heading4Char">
    <w:name w:val="Heading 4 Char"/>
    <w:basedOn w:val="DefaultParagraphFont"/>
    <w:link w:val="Heading4"/>
    <w:rsid w:val="007D714B"/>
    <w:rPr>
      <w:rFonts w:ascii="Book Antiqua" w:eastAsia="Times New Roman" w:hAnsi="Book Antiqua" w:cs="Times New Roman"/>
      <w:b/>
      <w:bCs/>
      <w:color w:val="000000"/>
      <w:kern w:val="1"/>
      <w:sz w:val="28"/>
      <w:szCs w:val="24"/>
      <w:u w:val="single"/>
      <w:lang w:val="sr-Latn-CS" w:eastAsia="ar-SA"/>
    </w:rPr>
  </w:style>
  <w:style w:type="character" w:customStyle="1" w:styleId="Heading5Char">
    <w:name w:val="Heading 5 Char"/>
    <w:basedOn w:val="DefaultParagraphFont"/>
    <w:link w:val="Heading5"/>
    <w:rsid w:val="007D714B"/>
    <w:rPr>
      <w:rFonts w:ascii="Times New Roman" w:eastAsia="Times New Roman" w:hAnsi="Times New Roman" w:cs="Times New Roman"/>
      <w:b/>
      <w:bCs/>
      <w:i/>
      <w:iCs/>
      <w:color w:val="000000"/>
      <w:kern w:val="1"/>
      <w:sz w:val="26"/>
      <w:szCs w:val="26"/>
      <w:lang w:eastAsia="ar-SA"/>
    </w:rPr>
  </w:style>
  <w:style w:type="character" w:customStyle="1" w:styleId="Heading6Char">
    <w:name w:val="Heading 6 Char"/>
    <w:basedOn w:val="DefaultParagraphFont"/>
    <w:link w:val="Heading6"/>
    <w:rsid w:val="007D714B"/>
    <w:rPr>
      <w:rFonts w:ascii="Book Antiqua" w:eastAsia="Times New Roman" w:hAnsi="Book Antiqua" w:cs="Times New Roman"/>
      <w:color w:val="000000"/>
      <w:kern w:val="1"/>
      <w:sz w:val="28"/>
      <w:szCs w:val="24"/>
      <w:lang w:val="sr-Latn-CS" w:eastAsia="ar-SA"/>
    </w:rPr>
  </w:style>
  <w:style w:type="character" w:customStyle="1" w:styleId="Heading7Char">
    <w:name w:val="Heading 7 Char"/>
    <w:basedOn w:val="DefaultParagraphFont"/>
    <w:link w:val="Heading7"/>
    <w:rsid w:val="007D714B"/>
    <w:rPr>
      <w:rFonts w:ascii="Book Antiqua" w:eastAsia="Times New Roman" w:hAnsi="Book Antiqua" w:cs="Times New Roman"/>
      <w:b/>
      <w:bCs/>
      <w:color w:val="000000"/>
      <w:kern w:val="1"/>
      <w:sz w:val="24"/>
      <w:szCs w:val="24"/>
      <w:lang w:val="sr-Latn-CS" w:eastAsia="ar-SA"/>
    </w:rPr>
  </w:style>
  <w:style w:type="character" w:customStyle="1" w:styleId="Heading8Char">
    <w:name w:val="Heading 8 Char"/>
    <w:basedOn w:val="DefaultParagraphFont"/>
    <w:link w:val="Heading8"/>
    <w:rsid w:val="007D714B"/>
    <w:rPr>
      <w:rFonts w:ascii="Times New Roman" w:eastAsia="Times New Roman" w:hAnsi="Times New Roman" w:cs="Times New Roman"/>
      <w:b/>
      <w:color w:val="000000"/>
      <w:kern w:val="1"/>
      <w:sz w:val="24"/>
      <w:szCs w:val="24"/>
      <w:lang w:val="sr-Latn-CS" w:eastAsia="ar-SA"/>
    </w:rPr>
  </w:style>
  <w:style w:type="character" w:customStyle="1" w:styleId="Heading9Char">
    <w:name w:val="Heading 9 Char"/>
    <w:basedOn w:val="DefaultParagraphFont"/>
    <w:link w:val="Heading9"/>
    <w:rsid w:val="007D714B"/>
    <w:rPr>
      <w:rFonts w:ascii="Arial" w:eastAsia="Times New Roman" w:hAnsi="Arial" w:cs="Times New Roman"/>
      <w:color w:val="000000"/>
      <w:kern w:val="1"/>
      <w:sz w:val="24"/>
      <w:szCs w:val="24"/>
      <w:lang w:eastAsia="ar-SA"/>
    </w:rPr>
  </w:style>
  <w:style w:type="character" w:customStyle="1" w:styleId="WW8Num2z0">
    <w:name w:val="WW8Num2z0"/>
    <w:rsid w:val="007D714B"/>
    <w:rPr>
      <w:rFonts w:ascii="Symbol" w:hAnsi="Symbol" w:cs="Symbol"/>
    </w:rPr>
  </w:style>
  <w:style w:type="character" w:customStyle="1" w:styleId="WW8Num2z1">
    <w:name w:val="WW8Num2z1"/>
    <w:rsid w:val="007D714B"/>
    <w:rPr>
      <w:rFonts w:ascii="Courier New" w:hAnsi="Courier New" w:cs="Courier New"/>
    </w:rPr>
  </w:style>
  <w:style w:type="character" w:customStyle="1" w:styleId="WW8Num2z2">
    <w:name w:val="WW8Num2z2"/>
    <w:rsid w:val="007D714B"/>
    <w:rPr>
      <w:rFonts w:ascii="Wingdings" w:hAnsi="Wingdings" w:cs="Wingdings"/>
    </w:rPr>
  </w:style>
  <w:style w:type="character" w:customStyle="1" w:styleId="WW8Num3z0">
    <w:name w:val="WW8Num3z0"/>
    <w:rsid w:val="007D714B"/>
    <w:rPr>
      <w:b/>
    </w:rPr>
  </w:style>
  <w:style w:type="character" w:customStyle="1" w:styleId="WW8Num3z1">
    <w:name w:val="WW8Num3z1"/>
    <w:rsid w:val="007D714B"/>
    <w:rPr>
      <w:b/>
      <w:i w:val="0"/>
      <w:sz w:val="24"/>
      <w:szCs w:val="24"/>
    </w:rPr>
  </w:style>
  <w:style w:type="character" w:customStyle="1" w:styleId="WW8Num4z0">
    <w:name w:val="WW8Num4z0"/>
    <w:rsid w:val="007D714B"/>
    <w:rPr>
      <w:rFonts w:cs="Arial"/>
      <w:i w:val="0"/>
      <w:sz w:val="24"/>
    </w:rPr>
  </w:style>
  <w:style w:type="character" w:customStyle="1" w:styleId="WW8Num5z0">
    <w:name w:val="WW8Num5z0"/>
    <w:rsid w:val="007D714B"/>
    <w:rPr>
      <w:rFonts w:cs="Arial"/>
      <w:b w:val="0"/>
      <w:i w:val="0"/>
      <w:sz w:val="24"/>
    </w:rPr>
  </w:style>
  <w:style w:type="character" w:customStyle="1" w:styleId="WW8Num6z0">
    <w:name w:val="WW8Num6z0"/>
    <w:rsid w:val="007D714B"/>
    <w:rPr>
      <w:rFonts w:ascii="Symbol" w:hAnsi="Symbol" w:cs="Symbol"/>
    </w:rPr>
  </w:style>
  <w:style w:type="character" w:customStyle="1" w:styleId="WW8Num6z1">
    <w:name w:val="WW8Num6z1"/>
    <w:rsid w:val="007D714B"/>
    <w:rPr>
      <w:rFonts w:ascii="Courier New" w:hAnsi="Courier New" w:cs="Courier New"/>
    </w:rPr>
  </w:style>
  <w:style w:type="character" w:customStyle="1" w:styleId="WW8Num6z2">
    <w:name w:val="WW8Num6z2"/>
    <w:rsid w:val="007D714B"/>
    <w:rPr>
      <w:rFonts w:ascii="Wingdings" w:hAnsi="Wingdings" w:cs="Wingdings"/>
    </w:rPr>
  </w:style>
  <w:style w:type="character" w:customStyle="1" w:styleId="WW8Num7z0">
    <w:name w:val="WW8Num7z0"/>
    <w:rsid w:val="007D714B"/>
    <w:rPr>
      <w:b w:val="0"/>
      <w:i w:val="0"/>
      <w:color w:val="00000A"/>
    </w:rPr>
  </w:style>
  <w:style w:type="character" w:customStyle="1" w:styleId="WW8Num7z1">
    <w:name w:val="WW8Num7z1"/>
    <w:rsid w:val="007D714B"/>
    <w:rPr>
      <w:rFonts w:ascii="Courier New" w:hAnsi="Courier New" w:cs="Courier New"/>
    </w:rPr>
  </w:style>
  <w:style w:type="character" w:customStyle="1" w:styleId="WW8Num7z2">
    <w:name w:val="WW8Num7z2"/>
    <w:rsid w:val="007D714B"/>
    <w:rPr>
      <w:rFonts w:ascii="Wingdings" w:hAnsi="Wingdings" w:cs="Wingdings"/>
    </w:rPr>
  </w:style>
  <w:style w:type="character" w:customStyle="1" w:styleId="WW8Num8z0">
    <w:name w:val="WW8Num8z0"/>
    <w:rsid w:val="007D714B"/>
    <w:rPr>
      <w:rFonts w:ascii="Symbol" w:hAnsi="Symbol" w:cs="Symbol"/>
    </w:rPr>
  </w:style>
  <w:style w:type="character" w:customStyle="1" w:styleId="WW8Num9z0">
    <w:name w:val="WW8Num9z0"/>
    <w:rsid w:val="007D714B"/>
    <w:rPr>
      <w:i w:val="0"/>
    </w:rPr>
  </w:style>
  <w:style w:type="character" w:customStyle="1" w:styleId="WW8Num9z1">
    <w:name w:val="WW8Num9z1"/>
    <w:rsid w:val="007D714B"/>
    <w:rPr>
      <w:rFonts w:ascii="Courier New" w:hAnsi="Courier New" w:cs="Courier New"/>
    </w:rPr>
  </w:style>
  <w:style w:type="character" w:customStyle="1" w:styleId="WW8Num9z2">
    <w:name w:val="WW8Num9z2"/>
    <w:rsid w:val="007D714B"/>
    <w:rPr>
      <w:rFonts w:ascii="Wingdings" w:hAnsi="Wingdings" w:cs="Wingdings"/>
    </w:rPr>
  </w:style>
  <w:style w:type="character" w:customStyle="1" w:styleId="WW8Num8z1">
    <w:name w:val="WW8Num8z1"/>
    <w:rsid w:val="007D714B"/>
    <w:rPr>
      <w:rFonts w:ascii="Courier New" w:hAnsi="Courier New" w:cs="Courier New"/>
    </w:rPr>
  </w:style>
  <w:style w:type="character" w:customStyle="1" w:styleId="WW8Num8z2">
    <w:name w:val="WW8Num8z2"/>
    <w:rsid w:val="007D714B"/>
    <w:rPr>
      <w:rFonts w:ascii="Wingdings" w:hAnsi="Wingdings" w:cs="Wingdings"/>
    </w:rPr>
  </w:style>
  <w:style w:type="character" w:customStyle="1" w:styleId="WW8Num10z0">
    <w:name w:val="WW8Num10z0"/>
    <w:rsid w:val="007D714B"/>
    <w:rPr>
      <w:rFonts w:ascii="Symbol" w:hAnsi="Symbol" w:cs="Symbol"/>
    </w:rPr>
  </w:style>
  <w:style w:type="character" w:customStyle="1" w:styleId="WW8Num10z1">
    <w:name w:val="WW8Num10z1"/>
    <w:rsid w:val="007D714B"/>
    <w:rPr>
      <w:rFonts w:ascii="Courier New" w:hAnsi="Courier New" w:cs="Courier New"/>
    </w:rPr>
  </w:style>
  <w:style w:type="character" w:customStyle="1" w:styleId="WW8Num10z2">
    <w:name w:val="WW8Num10z2"/>
    <w:rsid w:val="007D714B"/>
    <w:rPr>
      <w:rFonts w:ascii="Wingdings" w:hAnsi="Wingdings" w:cs="Wingdings"/>
    </w:rPr>
  </w:style>
  <w:style w:type="character" w:customStyle="1" w:styleId="WW8Num12z0">
    <w:name w:val="WW8Num12z0"/>
    <w:rsid w:val="007D714B"/>
    <w:rPr>
      <w:b/>
    </w:rPr>
  </w:style>
  <w:style w:type="character" w:customStyle="1" w:styleId="WW8Num12z1">
    <w:name w:val="WW8Num12z1"/>
    <w:rsid w:val="007D714B"/>
    <w:rPr>
      <w:b/>
      <w:i w:val="0"/>
      <w:sz w:val="24"/>
      <w:szCs w:val="24"/>
    </w:rPr>
  </w:style>
  <w:style w:type="character" w:customStyle="1" w:styleId="WW8Num13z0">
    <w:name w:val="WW8Num13z0"/>
    <w:rsid w:val="007D714B"/>
    <w:rPr>
      <w:b w:val="0"/>
    </w:rPr>
  </w:style>
  <w:style w:type="character" w:customStyle="1" w:styleId="WW8Num15z0">
    <w:name w:val="WW8Num15z0"/>
    <w:rsid w:val="007D714B"/>
    <w:rPr>
      <w:rFonts w:ascii="Wingdings" w:hAnsi="Wingdings" w:cs="Wingdings"/>
    </w:rPr>
  </w:style>
  <w:style w:type="character" w:customStyle="1" w:styleId="WW8Num15z1">
    <w:name w:val="WW8Num15z1"/>
    <w:rsid w:val="007D714B"/>
    <w:rPr>
      <w:rFonts w:ascii="Courier New" w:hAnsi="Courier New" w:cs="Courier New"/>
    </w:rPr>
  </w:style>
  <w:style w:type="character" w:customStyle="1" w:styleId="WW8Num15z3">
    <w:name w:val="WW8Num15z3"/>
    <w:rsid w:val="007D714B"/>
    <w:rPr>
      <w:rFonts w:ascii="Symbol" w:hAnsi="Symbol" w:cs="Symbol"/>
    </w:rPr>
  </w:style>
  <w:style w:type="character" w:customStyle="1" w:styleId="WW-DefaultParagraphFont">
    <w:name w:val="WW-Default Paragraph Font"/>
    <w:rsid w:val="007D714B"/>
  </w:style>
  <w:style w:type="character" w:customStyle="1" w:styleId="ListParagraphChar">
    <w:name w:val="List Paragraph Char"/>
    <w:uiPriority w:val="34"/>
    <w:rsid w:val="007D714B"/>
  </w:style>
  <w:style w:type="character" w:customStyle="1" w:styleId="CommentReference1">
    <w:name w:val="Comment Reference1"/>
    <w:rsid w:val="007D714B"/>
    <w:rPr>
      <w:sz w:val="16"/>
      <w:szCs w:val="16"/>
    </w:rPr>
  </w:style>
  <w:style w:type="character" w:customStyle="1" w:styleId="CommentTextChar">
    <w:name w:val="Comment Text Char"/>
    <w:rsid w:val="007D714B"/>
    <w:rPr>
      <w:sz w:val="20"/>
      <w:szCs w:val="20"/>
    </w:rPr>
  </w:style>
  <w:style w:type="character" w:customStyle="1" w:styleId="CommentSubjectChar">
    <w:name w:val="Comment Subject Char"/>
    <w:rsid w:val="007D714B"/>
    <w:rPr>
      <w:b/>
      <w:bCs/>
      <w:sz w:val="20"/>
      <w:szCs w:val="20"/>
    </w:rPr>
  </w:style>
  <w:style w:type="character" w:customStyle="1" w:styleId="BalloonTextChar">
    <w:name w:val="Balloon Text Char"/>
    <w:uiPriority w:val="99"/>
    <w:rsid w:val="007D714B"/>
    <w:rPr>
      <w:rFonts w:ascii="Tahoma" w:hAnsi="Tahoma" w:cs="Tahoma"/>
      <w:sz w:val="16"/>
      <w:szCs w:val="16"/>
    </w:rPr>
  </w:style>
  <w:style w:type="character" w:customStyle="1" w:styleId="BodyText2Char">
    <w:name w:val="Body Text 2 Char"/>
    <w:rsid w:val="007D714B"/>
    <w:rPr>
      <w:sz w:val="24"/>
      <w:szCs w:val="24"/>
    </w:rPr>
  </w:style>
  <w:style w:type="character" w:customStyle="1" w:styleId="BodyText2Char1">
    <w:name w:val="Body Text 2 Char1"/>
    <w:basedOn w:val="WW-DefaultParagraphFont"/>
    <w:rsid w:val="007D714B"/>
  </w:style>
  <w:style w:type="character" w:customStyle="1" w:styleId="BodyText3Char">
    <w:name w:val="Body Text 3 Char"/>
    <w:rsid w:val="007D714B"/>
    <w:rPr>
      <w:rFonts w:ascii="Times New Roman" w:eastAsia="Times New Roman" w:hAnsi="Times New Roman" w:cs="Times New Roman"/>
      <w:sz w:val="16"/>
      <w:szCs w:val="16"/>
    </w:rPr>
  </w:style>
  <w:style w:type="character" w:customStyle="1" w:styleId="NoSpacingChar">
    <w:name w:val="No Spacing Char"/>
    <w:link w:val="NoSpacing"/>
    <w:rsid w:val="007D714B"/>
    <w:rPr>
      <w:rFonts w:cs="font182"/>
    </w:rPr>
  </w:style>
  <w:style w:type="character" w:customStyle="1" w:styleId="HeaderChar">
    <w:name w:val="Header Char"/>
    <w:basedOn w:val="WW-DefaultParagraphFont"/>
    <w:uiPriority w:val="99"/>
    <w:rsid w:val="007D714B"/>
  </w:style>
  <w:style w:type="character" w:customStyle="1" w:styleId="FooterChar">
    <w:name w:val="Footer Char"/>
    <w:basedOn w:val="WW-DefaultParagraphFont"/>
    <w:uiPriority w:val="99"/>
    <w:rsid w:val="007D714B"/>
  </w:style>
  <w:style w:type="character" w:customStyle="1" w:styleId="ListLabel1">
    <w:name w:val="ListLabel 1"/>
    <w:rsid w:val="007D714B"/>
    <w:rPr>
      <w:rFonts w:cs="Courier New"/>
    </w:rPr>
  </w:style>
  <w:style w:type="character" w:customStyle="1" w:styleId="ListLabel2">
    <w:name w:val="ListLabel 2"/>
    <w:rsid w:val="007D714B"/>
    <w:rPr>
      <w:b/>
      <w:i w:val="0"/>
      <w:sz w:val="24"/>
      <w:szCs w:val="24"/>
    </w:rPr>
  </w:style>
  <w:style w:type="character" w:customStyle="1" w:styleId="ListLabel3">
    <w:name w:val="ListLabel 3"/>
    <w:rsid w:val="007D714B"/>
    <w:rPr>
      <w:rFonts w:cs="Arial"/>
      <w:i w:val="0"/>
      <w:sz w:val="24"/>
    </w:rPr>
  </w:style>
  <w:style w:type="character" w:customStyle="1" w:styleId="ListLabel4">
    <w:name w:val="ListLabel 4"/>
    <w:rsid w:val="007D714B"/>
    <w:rPr>
      <w:rFonts w:cs="Arial"/>
      <w:b w:val="0"/>
      <w:i w:val="0"/>
      <w:sz w:val="24"/>
    </w:rPr>
  </w:style>
  <w:style w:type="character" w:customStyle="1" w:styleId="ListLabel5">
    <w:name w:val="ListLabel 5"/>
    <w:rsid w:val="007D714B"/>
    <w:rPr>
      <w:rFonts w:cs="Calibri"/>
    </w:rPr>
  </w:style>
  <w:style w:type="character" w:customStyle="1" w:styleId="ListLabel6">
    <w:name w:val="ListLabel 6"/>
    <w:rsid w:val="007D714B"/>
    <w:rPr>
      <w:b w:val="0"/>
      <w:i w:val="0"/>
      <w:color w:val="00000A"/>
    </w:rPr>
  </w:style>
  <w:style w:type="character" w:customStyle="1" w:styleId="ListLabel7">
    <w:name w:val="ListLabel 7"/>
    <w:rsid w:val="007D714B"/>
    <w:rPr>
      <w:rFonts w:eastAsia="TimesNewRomanPSMT" w:cs="Times New Roman"/>
    </w:rPr>
  </w:style>
  <w:style w:type="character" w:customStyle="1" w:styleId="ListLabel8">
    <w:name w:val="ListLabel 8"/>
    <w:rsid w:val="007D714B"/>
    <w:rPr>
      <w:i w:val="0"/>
    </w:rPr>
  </w:style>
  <w:style w:type="character" w:customStyle="1" w:styleId="NumberingSymbols">
    <w:name w:val="Numbering Symbols"/>
    <w:rsid w:val="007D714B"/>
  </w:style>
  <w:style w:type="paragraph" w:customStyle="1" w:styleId="Heading">
    <w:name w:val="Heading"/>
    <w:basedOn w:val="Normal"/>
    <w:next w:val="BodyText"/>
    <w:rsid w:val="007D714B"/>
    <w:pPr>
      <w:keepNext/>
      <w:spacing w:before="240" w:after="120"/>
    </w:pPr>
    <w:rPr>
      <w:rFonts w:ascii="Arial" w:hAnsi="Arial" w:cs="Mangal"/>
      <w:sz w:val="28"/>
      <w:szCs w:val="28"/>
    </w:rPr>
  </w:style>
  <w:style w:type="paragraph" w:styleId="BodyText">
    <w:name w:val="Body Text"/>
    <w:basedOn w:val="Normal"/>
    <w:link w:val="BodyTextChar"/>
    <w:uiPriority w:val="99"/>
    <w:rsid w:val="007D714B"/>
    <w:pPr>
      <w:spacing w:after="120"/>
    </w:pPr>
  </w:style>
  <w:style w:type="character" w:customStyle="1" w:styleId="BodyTextChar">
    <w:name w:val="Body Text Char"/>
    <w:basedOn w:val="DefaultParagraphFont"/>
    <w:link w:val="BodyText"/>
    <w:uiPriority w:val="99"/>
    <w:rsid w:val="007D714B"/>
    <w:rPr>
      <w:rFonts w:ascii="Times New Roman" w:eastAsia="Arial Unicode MS" w:hAnsi="Times New Roman" w:cs="Times New Roman"/>
      <w:color w:val="000000"/>
      <w:kern w:val="1"/>
      <w:sz w:val="24"/>
      <w:szCs w:val="24"/>
      <w:lang w:val="sr-Latn-CS" w:eastAsia="ar-SA"/>
    </w:rPr>
  </w:style>
  <w:style w:type="paragraph" w:styleId="List">
    <w:name w:val="List"/>
    <w:basedOn w:val="BodyText"/>
    <w:rsid w:val="007D714B"/>
    <w:rPr>
      <w:rFonts w:cs="Mangal"/>
    </w:rPr>
  </w:style>
  <w:style w:type="paragraph" w:styleId="Caption">
    <w:name w:val="caption"/>
    <w:basedOn w:val="Normal"/>
    <w:qFormat/>
    <w:rsid w:val="007D714B"/>
    <w:pPr>
      <w:suppressLineNumbers/>
      <w:spacing w:before="120" w:after="120"/>
    </w:pPr>
    <w:rPr>
      <w:rFonts w:cs="Mangal"/>
      <w:i/>
      <w:iCs/>
    </w:rPr>
  </w:style>
  <w:style w:type="paragraph" w:customStyle="1" w:styleId="Index">
    <w:name w:val="Index"/>
    <w:basedOn w:val="Normal"/>
    <w:rsid w:val="007D714B"/>
    <w:pPr>
      <w:suppressLineNumbers/>
    </w:pPr>
    <w:rPr>
      <w:rFonts w:cs="Mangal"/>
    </w:rPr>
  </w:style>
  <w:style w:type="paragraph" w:customStyle="1" w:styleId="a">
    <w:name w:val="Пасус са листом"/>
    <w:basedOn w:val="Normal"/>
    <w:uiPriority w:val="34"/>
    <w:qFormat/>
    <w:rsid w:val="007D714B"/>
    <w:pPr>
      <w:ind w:left="720"/>
    </w:pPr>
  </w:style>
  <w:style w:type="paragraph" w:customStyle="1" w:styleId="CommentText1">
    <w:name w:val="Comment Text1"/>
    <w:basedOn w:val="Normal"/>
    <w:rsid w:val="007D714B"/>
    <w:rPr>
      <w:sz w:val="20"/>
      <w:szCs w:val="20"/>
    </w:rPr>
  </w:style>
  <w:style w:type="paragraph" w:customStyle="1" w:styleId="CommentSubject1">
    <w:name w:val="Comment Subject1"/>
    <w:basedOn w:val="CommentText1"/>
    <w:rsid w:val="007D714B"/>
    <w:rPr>
      <w:b/>
      <w:bCs/>
    </w:rPr>
  </w:style>
  <w:style w:type="paragraph" w:styleId="BalloonText">
    <w:name w:val="Balloon Text"/>
    <w:basedOn w:val="Normal"/>
    <w:link w:val="BalloonTextChar1"/>
    <w:uiPriority w:val="99"/>
    <w:rsid w:val="007D714B"/>
    <w:rPr>
      <w:rFonts w:ascii="Tahoma" w:hAnsi="Tahoma"/>
      <w:sz w:val="16"/>
      <w:szCs w:val="16"/>
    </w:rPr>
  </w:style>
  <w:style w:type="character" w:customStyle="1" w:styleId="BalloonTextChar1">
    <w:name w:val="Balloon Text Char1"/>
    <w:basedOn w:val="DefaultParagraphFont"/>
    <w:link w:val="BalloonText"/>
    <w:uiPriority w:val="99"/>
    <w:rsid w:val="007D714B"/>
    <w:rPr>
      <w:rFonts w:ascii="Tahoma" w:eastAsia="Arial Unicode MS" w:hAnsi="Tahoma" w:cs="Times New Roman"/>
      <w:color w:val="000000"/>
      <w:kern w:val="1"/>
      <w:sz w:val="16"/>
      <w:szCs w:val="16"/>
      <w:lang w:val="sr-Latn-CS" w:eastAsia="ar-SA"/>
    </w:rPr>
  </w:style>
  <w:style w:type="paragraph" w:customStyle="1" w:styleId="ContentsHeading">
    <w:name w:val="Contents Heading"/>
    <w:basedOn w:val="Heading1"/>
    <w:rsid w:val="007D714B"/>
    <w:pPr>
      <w:suppressLineNumbers/>
    </w:pPr>
    <w:rPr>
      <w:sz w:val="32"/>
      <w:szCs w:val="32"/>
      <w:lang w:val="en-US"/>
    </w:rPr>
  </w:style>
  <w:style w:type="paragraph" w:styleId="BodyText2">
    <w:name w:val="Body Text 2"/>
    <w:basedOn w:val="Normal"/>
    <w:link w:val="BodyText2Char2"/>
    <w:rsid w:val="007D714B"/>
    <w:pPr>
      <w:spacing w:after="120" w:line="480" w:lineRule="auto"/>
    </w:pPr>
  </w:style>
  <w:style w:type="character" w:customStyle="1" w:styleId="BodyText2Char2">
    <w:name w:val="Body Text 2 Char2"/>
    <w:basedOn w:val="DefaultParagraphFont"/>
    <w:link w:val="BodyText2"/>
    <w:rsid w:val="007D714B"/>
    <w:rPr>
      <w:rFonts w:ascii="Times New Roman" w:eastAsia="Arial Unicode MS" w:hAnsi="Times New Roman" w:cs="Times New Roman"/>
      <w:color w:val="000000"/>
      <w:kern w:val="1"/>
      <w:sz w:val="24"/>
      <w:szCs w:val="24"/>
      <w:lang w:val="sr-Latn-CS" w:eastAsia="ar-SA"/>
    </w:rPr>
  </w:style>
  <w:style w:type="paragraph" w:styleId="BodyText3">
    <w:name w:val="Body Text 3"/>
    <w:basedOn w:val="Normal"/>
    <w:link w:val="BodyText3Char1"/>
    <w:rsid w:val="007D714B"/>
    <w:pPr>
      <w:spacing w:after="120"/>
    </w:pPr>
    <w:rPr>
      <w:rFonts w:eastAsia="Times New Roman"/>
      <w:sz w:val="16"/>
      <w:szCs w:val="16"/>
    </w:rPr>
  </w:style>
  <w:style w:type="character" w:customStyle="1" w:styleId="BodyText3Char1">
    <w:name w:val="Body Text 3 Char1"/>
    <w:basedOn w:val="DefaultParagraphFont"/>
    <w:link w:val="BodyText3"/>
    <w:rsid w:val="007D714B"/>
    <w:rPr>
      <w:rFonts w:ascii="Times New Roman" w:eastAsia="Times New Roman" w:hAnsi="Times New Roman" w:cs="Times New Roman"/>
      <w:color w:val="000000"/>
      <w:kern w:val="1"/>
      <w:sz w:val="16"/>
      <w:szCs w:val="16"/>
      <w:lang w:val="sr-Latn-CS" w:eastAsia="ar-SA"/>
    </w:rPr>
  </w:style>
  <w:style w:type="paragraph" w:customStyle="1" w:styleId="a0">
    <w:name w:val="Без размака"/>
    <w:qFormat/>
    <w:rsid w:val="007D714B"/>
    <w:pPr>
      <w:suppressAutoHyphens/>
      <w:spacing w:after="0" w:line="100" w:lineRule="atLeast"/>
    </w:pPr>
    <w:rPr>
      <w:rFonts w:ascii="Calibri" w:eastAsia="Arial Unicode MS" w:hAnsi="Calibri" w:cs="Calibri"/>
      <w:kern w:val="1"/>
      <w:lang w:eastAsia="ar-SA"/>
    </w:rPr>
  </w:style>
  <w:style w:type="paragraph" w:styleId="Header">
    <w:name w:val="header"/>
    <w:basedOn w:val="Normal"/>
    <w:link w:val="HeaderChar1"/>
    <w:uiPriority w:val="99"/>
    <w:rsid w:val="007D714B"/>
    <w:pPr>
      <w:suppressLineNumbers/>
      <w:tabs>
        <w:tab w:val="center" w:pos="4513"/>
        <w:tab w:val="right" w:pos="9026"/>
      </w:tabs>
    </w:pPr>
  </w:style>
  <w:style w:type="character" w:customStyle="1" w:styleId="HeaderChar1">
    <w:name w:val="Header Char1"/>
    <w:basedOn w:val="DefaultParagraphFont"/>
    <w:link w:val="Header"/>
    <w:uiPriority w:val="99"/>
    <w:rsid w:val="007D714B"/>
    <w:rPr>
      <w:rFonts w:ascii="Times New Roman" w:eastAsia="Arial Unicode MS" w:hAnsi="Times New Roman" w:cs="Times New Roman"/>
      <w:color w:val="000000"/>
      <w:kern w:val="1"/>
      <w:sz w:val="24"/>
      <w:szCs w:val="24"/>
      <w:lang w:val="sr-Latn-CS" w:eastAsia="ar-SA"/>
    </w:rPr>
  </w:style>
  <w:style w:type="paragraph" w:styleId="Footer">
    <w:name w:val="footer"/>
    <w:basedOn w:val="Normal"/>
    <w:link w:val="FooterChar1"/>
    <w:uiPriority w:val="99"/>
    <w:rsid w:val="007D714B"/>
    <w:pPr>
      <w:suppressLineNumbers/>
      <w:tabs>
        <w:tab w:val="center" w:pos="4513"/>
        <w:tab w:val="right" w:pos="9026"/>
      </w:tabs>
    </w:pPr>
  </w:style>
  <w:style w:type="character" w:customStyle="1" w:styleId="FooterChar1">
    <w:name w:val="Footer Char1"/>
    <w:basedOn w:val="DefaultParagraphFont"/>
    <w:link w:val="Footer"/>
    <w:uiPriority w:val="99"/>
    <w:rsid w:val="007D714B"/>
    <w:rPr>
      <w:rFonts w:ascii="Times New Roman" w:eastAsia="Arial Unicode MS" w:hAnsi="Times New Roman" w:cs="Times New Roman"/>
      <w:color w:val="000000"/>
      <w:kern w:val="1"/>
      <w:sz w:val="24"/>
      <w:szCs w:val="24"/>
      <w:lang w:val="sr-Latn-CS" w:eastAsia="ar-SA"/>
    </w:rPr>
  </w:style>
  <w:style w:type="paragraph" w:customStyle="1" w:styleId="TableContents">
    <w:name w:val="Table Contents"/>
    <w:basedOn w:val="Normal"/>
    <w:rsid w:val="007D714B"/>
    <w:pPr>
      <w:suppressLineNumbers/>
    </w:pPr>
  </w:style>
  <w:style w:type="paragraph" w:customStyle="1" w:styleId="TableHeading">
    <w:name w:val="Table Heading"/>
    <w:basedOn w:val="TableContents"/>
    <w:rsid w:val="007D714B"/>
    <w:pPr>
      <w:jc w:val="center"/>
    </w:pPr>
    <w:rPr>
      <w:b/>
      <w:bCs/>
    </w:rPr>
  </w:style>
  <w:style w:type="paragraph" w:customStyle="1" w:styleId="PythagoreanTheorem">
    <w:name w:val="Pythagorean Theorem"/>
    <w:rsid w:val="007D714B"/>
    <w:pPr>
      <w:suppressAutoHyphens/>
    </w:pPr>
    <w:rPr>
      <w:rFonts w:ascii="Calibri" w:eastAsia="MS Mincho" w:hAnsi="Calibri" w:cs="Arial"/>
      <w:lang w:eastAsia="ar-SA"/>
    </w:rPr>
  </w:style>
  <w:style w:type="table" w:styleId="TableGrid">
    <w:name w:val="Table Grid"/>
    <w:basedOn w:val="TableNormal"/>
    <w:uiPriority w:val="59"/>
    <w:rsid w:val="007D714B"/>
    <w:pPr>
      <w:spacing w:after="0" w:line="240" w:lineRule="auto"/>
    </w:pPr>
    <w:rPr>
      <w:rFonts w:ascii="Times New Roman" w:eastAsia="Times New Roman" w:hAnsi="Times New Roman" w:cs="Times New Roman"/>
      <w:sz w:val="20"/>
      <w:szCs w:val="20"/>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7D714B"/>
    <w:rPr>
      <w:color w:val="0000FF"/>
      <w:u w:val="single"/>
    </w:rPr>
  </w:style>
  <w:style w:type="paragraph" w:customStyle="1" w:styleId="Default">
    <w:name w:val="Default"/>
    <w:uiPriority w:val="99"/>
    <w:rsid w:val="007D714B"/>
    <w:pPr>
      <w:autoSpaceDE w:val="0"/>
      <w:autoSpaceDN w:val="0"/>
      <w:adjustRightInd w:val="0"/>
      <w:spacing w:after="0" w:line="240" w:lineRule="auto"/>
      <w:jc w:val="both"/>
    </w:pPr>
    <w:rPr>
      <w:rFonts w:ascii="Times New Roman" w:eastAsia="Times New Roman" w:hAnsi="Times New Roman" w:cs="Times New Roman"/>
      <w:color w:val="000000"/>
      <w:sz w:val="24"/>
      <w:szCs w:val="24"/>
      <w:lang w:val="sr-Latn-CS" w:eastAsia="sr-Latn-CS"/>
    </w:rPr>
  </w:style>
  <w:style w:type="character" w:styleId="PageNumber">
    <w:name w:val="page number"/>
    <w:basedOn w:val="DefaultParagraphFont"/>
    <w:rsid w:val="007D714B"/>
  </w:style>
  <w:style w:type="paragraph" w:styleId="NormalWeb">
    <w:name w:val="Normal (Web)"/>
    <w:basedOn w:val="Normal"/>
    <w:uiPriority w:val="99"/>
    <w:unhideWhenUsed/>
    <w:rsid w:val="007D714B"/>
    <w:pPr>
      <w:suppressAutoHyphens w:val="0"/>
      <w:spacing w:before="100" w:beforeAutospacing="1" w:after="100" w:afterAutospacing="1" w:line="240" w:lineRule="auto"/>
    </w:pPr>
    <w:rPr>
      <w:rFonts w:eastAsia="Times New Roman"/>
      <w:color w:val="auto"/>
      <w:kern w:val="0"/>
      <w:lang w:val="en-US" w:eastAsia="en-US"/>
    </w:rPr>
  </w:style>
  <w:style w:type="paragraph" w:styleId="BodyTextIndent">
    <w:name w:val="Body Text Indent"/>
    <w:basedOn w:val="Normal"/>
    <w:link w:val="BodyTextIndentChar"/>
    <w:uiPriority w:val="99"/>
    <w:unhideWhenUsed/>
    <w:rsid w:val="007D714B"/>
    <w:pPr>
      <w:spacing w:after="120"/>
      <w:ind w:left="283"/>
    </w:pPr>
  </w:style>
  <w:style w:type="character" w:customStyle="1" w:styleId="BodyTextIndentChar">
    <w:name w:val="Body Text Indent Char"/>
    <w:basedOn w:val="DefaultParagraphFont"/>
    <w:link w:val="BodyTextIndent"/>
    <w:uiPriority w:val="99"/>
    <w:rsid w:val="007D714B"/>
    <w:rPr>
      <w:rFonts w:ascii="Times New Roman" w:eastAsia="Arial Unicode MS" w:hAnsi="Times New Roman" w:cs="Times New Roman"/>
      <w:color w:val="000000"/>
      <w:kern w:val="1"/>
      <w:sz w:val="24"/>
      <w:szCs w:val="24"/>
      <w:lang w:val="sr-Latn-CS" w:eastAsia="ar-SA"/>
    </w:rPr>
  </w:style>
  <w:style w:type="paragraph" w:styleId="NoSpacing">
    <w:name w:val="No Spacing"/>
    <w:link w:val="NoSpacingChar"/>
    <w:qFormat/>
    <w:rsid w:val="007D714B"/>
    <w:pPr>
      <w:spacing w:after="0" w:line="240" w:lineRule="auto"/>
    </w:pPr>
    <w:rPr>
      <w:rFonts w:cs="font182"/>
    </w:rPr>
  </w:style>
  <w:style w:type="character" w:styleId="FollowedHyperlink">
    <w:name w:val="FollowedHyperlink"/>
    <w:uiPriority w:val="99"/>
    <w:semiHidden/>
    <w:unhideWhenUsed/>
    <w:rsid w:val="007D714B"/>
    <w:rPr>
      <w:color w:val="800080"/>
      <w:u w:val="single"/>
    </w:rPr>
  </w:style>
  <w:style w:type="paragraph" w:styleId="ListParagraph">
    <w:name w:val="List Paragraph"/>
    <w:basedOn w:val="Normal"/>
    <w:uiPriority w:val="34"/>
    <w:qFormat/>
    <w:rsid w:val="007D714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2B4A-802B-4638-AAAD-4CC27035A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29</Pages>
  <Words>6727</Words>
  <Characters>38349</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Korisnik</cp:lastModifiedBy>
  <cp:revision>44</cp:revision>
  <cp:lastPrinted>2018-09-04T10:28:00Z</cp:lastPrinted>
  <dcterms:created xsi:type="dcterms:W3CDTF">2018-09-03T16:55:00Z</dcterms:created>
  <dcterms:modified xsi:type="dcterms:W3CDTF">2020-06-25T09:23:00Z</dcterms:modified>
</cp:coreProperties>
</file>